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BA0A9A" w:rsidRPr="005907AE" w:rsidRDefault="000F461F" w:rsidP="001634B6">
      <w:pPr>
        <w:pStyle w:val="Ttulo1"/>
        <w:numPr>
          <w:ilvl w:val="0"/>
          <w:numId w:val="0"/>
        </w:numPr>
        <w:spacing w:before="0" w:after="0"/>
        <w:ind w:left="-284"/>
        <w:jc w:val="center"/>
        <w:rPr>
          <w:rFonts w:cs="Arial"/>
          <w:sz w:val="20"/>
          <w:szCs w:val="20"/>
          <w:lang w:val="es-ES_tradnl"/>
        </w:rPr>
      </w:pPr>
      <w:r w:rsidRPr="005907AE">
        <w:rPr>
          <w:rFonts w:cs="Arial"/>
          <w:sz w:val="20"/>
          <w:szCs w:val="20"/>
          <w:lang w:val="es-ES_tradnl"/>
        </w:rPr>
        <w:t>ANEXO 3</w:t>
      </w:r>
    </w:p>
    <w:p w:rsidR="001634B6" w:rsidRDefault="00922951" w:rsidP="001634B6">
      <w:pPr>
        <w:pStyle w:val="Ttulo1"/>
        <w:numPr>
          <w:ilvl w:val="0"/>
          <w:numId w:val="0"/>
        </w:numPr>
        <w:spacing w:before="0" w:after="0"/>
        <w:ind w:left="-284"/>
        <w:jc w:val="center"/>
        <w:rPr>
          <w:rFonts w:cs="Arial"/>
          <w:sz w:val="20"/>
          <w:szCs w:val="20"/>
          <w:lang w:val="es-ES_tradnl"/>
        </w:rPr>
      </w:pPr>
      <w:r>
        <w:rPr>
          <w:rFonts w:cs="Arial"/>
          <w:sz w:val="20"/>
          <w:szCs w:val="20"/>
          <w:lang w:val="es-ES_tradnl"/>
        </w:rPr>
        <w:t xml:space="preserve">MODELO DE </w:t>
      </w:r>
      <w:r w:rsidR="00BA0A9A" w:rsidRPr="005907AE">
        <w:rPr>
          <w:rFonts w:cs="Arial"/>
          <w:sz w:val="20"/>
          <w:szCs w:val="20"/>
          <w:lang w:val="es-ES_tradnl"/>
        </w:rPr>
        <w:t>CONTR</w:t>
      </w:r>
      <w:r w:rsidR="00FB7AC0" w:rsidRPr="005907AE">
        <w:rPr>
          <w:rFonts w:cs="Arial"/>
          <w:sz w:val="20"/>
          <w:szCs w:val="20"/>
          <w:lang w:val="es-ES_tradnl"/>
        </w:rPr>
        <w:t xml:space="preserve">ATO </w:t>
      </w:r>
      <w:r>
        <w:rPr>
          <w:rFonts w:cs="Arial"/>
          <w:sz w:val="20"/>
          <w:szCs w:val="20"/>
          <w:lang w:val="es-ES_tradnl"/>
        </w:rPr>
        <w:t>PARA LA</w:t>
      </w:r>
      <w:r w:rsidR="00FB7AC0" w:rsidRPr="005907AE">
        <w:rPr>
          <w:rFonts w:cs="Arial"/>
          <w:sz w:val="20"/>
          <w:szCs w:val="20"/>
          <w:lang w:val="es-ES_tradnl"/>
        </w:rPr>
        <w:t xml:space="preserve"> ADQUISICIÓN DE BIENES</w:t>
      </w:r>
      <w:r w:rsidR="00BA0A9A">
        <w:rPr>
          <w:rFonts w:cs="Arial"/>
          <w:sz w:val="20"/>
          <w:szCs w:val="20"/>
          <w:lang w:val="es-ES_tradnl"/>
        </w:rPr>
        <w:t xml:space="preserve"> </w:t>
      </w:r>
    </w:p>
    <w:p w:rsidR="00B5493B" w:rsidRDefault="00B5493B" w:rsidP="00B5493B">
      <w:pPr>
        <w:rPr>
          <w:lang w:val="es-ES_tradnl" w:eastAsia="ar-SA"/>
        </w:rPr>
      </w:pPr>
    </w:p>
    <w:p w:rsidR="00B5493B" w:rsidRDefault="00B5493B" w:rsidP="00B5493B">
      <w:pPr>
        <w:rPr>
          <w:lang w:val="es-ES_tradnl" w:eastAsia="ar-SA"/>
        </w:rPr>
      </w:pPr>
    </w:p>
    <w:bookmarkStart w:id="0" w:name="_MON_1592934461"/>
    <w:bookmarkEnd w:id="0"/>
    <w:p w:rsidR="00B5493B" w:rsidRPr="00B5493B" w:rsidRDefault="00B5493B" w:rsidP="00B5493B">
      <w:pPr>
        <w:jc w:val="center"/>
        <w:rPr>
          <w:lang w:val="es-ES_tradnl" w:eastAsia="ar-SA"/>
        </w:rPr>
      </w:pPr>
      <w:r>
        <w:rPr>
          <w:lang w:val="es-ES_tradnl" w:eastAsia="ar-SA"/>
        </w:rPr>
        <w:object w:dxaOrig="1530"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Word.Document.12" ShapeID="_x0000_i1025" DrawAspect="Icon" ObjectID="_1592997925" r:id="rId10">
            <o:FieldCodes>\s</o:FieldCodes>
          </o:OLEObject>
        </w:object>
      </w:r>
    </w:p>
    <w:p w:rsidR="003F0A20" w:rsidRDefault="003F0A20" w:rsidP="00D14C46">
      <w:pPr>
        <w:rPr>
          <w:rFonts w:ascii="Arial" w:hAnsi="Arial" w:cs="Arial"/>
          <w:b/>
          <w:sz w:val="20"/>
          <w:szCs w:val="20"/>
          <w:lang w:val="es-ES_tradnl"/>
        </w:rPr>
      </w:pPr>
    </w:p>
    <w:p w:rsidR="003F0A20" w:rsidRDefault="003F0A20" w:rsidP="007729CF">
      <w:pPr>
        <w:spacing w:after="0" w:line="240" w:lineRule="auto"/>
        <w:jc w:val="center"/>
        <w:rPr>
          <w:rFonts w:ascii="Arial" w:hAnsi="Arial" w:cs="Arial"/>
          <w:b/>
          <w:sz w:val="20"/>
          <w:szCs w:val="20"/>
          <w:lang w:val="es-ES_tradnl"/>
        </w:rPr>
        <w:sectPr w:rsidR="003F0A20" w:rsidSect="003F0A20">
          <w:headerReference w:type="default" r:id="rId11"/>
          <w:footerReference w:type="default" r:id="rId12"/>
          <w:pgSz w:w="15840" w:h="12240" w:orient="landscape"/>
          <w:pgMar w:top="1418" w:right="862" w:bottom="1327" w:left="1134" w:header="284" w:footer="493" w:gutter="0"/>
          <w:cols w:space="708"/>
          <w:docGrid w:linePitch="360"/>
        </w:sectPr>
      </w:pPr>
    </w:p>
    <w:p w:rsidR="000F461F" w:rsidRPr="00573053" w:rsidRDefault="000F461F" w:rsidP="000F461F">
      <w:pPr>
        <w:pStyle w:val="Prrafodelista"/>
        <w:tabs>
          <w:tab w:val="left" w:pos="480"/>
        </w:tabs>
        <w:ind w:left="-284"/>
        <w:jc w:val="center"/>
        <w:rPr>
          <w:rFonts w:ascii="Arial" w:hAnsi="Arial" w:cs="Arial"/>
          <w:b/>
          <w:sz w:val="20"/>
          <w:szCs w:val="20"/>
          <w:lang w:val="es-ES_tradnl"/>
        </w:rPr>
      </w:pPr>
      <w:r>
        <w:rPr>
          <w:rFonts w:ascii="Arial" w:hAnsi="Arial" w:cs="Arial"/>
          <w:b/>
          <w:sz w:val="20"/>
          <w:szCs w:val="20"/>
          <w:lang w:val="es-ES_tradnl"/>
        </w:rPr>
        <w:lastRenderedPageBreak/>
        <w:t>ANEXO 4</w:t>
      </w:r>
    </w:p>
    <w:p w:rsidR="000F461F" w:rsidRPr="00573053" w:rsidRDefault="000F461F" w:rsidP="000F461F">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 xml:space="preserve">RELACIÓN DE DOCUMENTOS </w:t>
      </w:r>
      <w:r w:rsidR="00922951">
        <w:rPr>
          <w:rFonts w:cs="Arial"/>
          <w:sz w:val="20"/>
          <w:szCs w:val="20"/>
          <w:lang w:val="es-ES_tradnl"/>
        </w:rPr>
        <w:t>A PRESENTAR</w:t>
      </w:r>
      <w:r w:rsidRPr="00573053">
        <w:rPr>
          <w:rFonts w:cs="Arial"/>
          <w:sz w:val="20"/>
          <w:szCs w:val="20"/>
          <w:lang w:val="es-ES_tradnl"/>
        </w:rPr>
        <w:t xml:space="preserve">. </w:t>
      </w:r>
    </w:p>
    <w:p w:rsidR="000F461F" w:rsidRPr="00573053" w:rsidRDefault="000F461F" w:rsidP="000F461F">
      <w:pPr>
        <w:pStyle w:val="Ttulo1"/>
        <w:numPr>
          <w:ilvl w:val="0"/>
          <w:numId w:val="0"/>
        </w:numPr>
        <w:spacing w:before="0" w:after="0"/>
        <w:ind w:left="-284"/>
        <w:rPr>
          <w:rFonts w:cs="Arial"/>
          <w:b w:val="0"/>
          <w:bCs w:val="0"/>
          <w:sz w:val="20"/>
          <w:szCs w:val="20"/>
          <w:lang w:val="es-ES_tradnl"/>
        </w:rPr>
      </w:pPr>
    </w:p>
    <w:p w:rsidR="000F461F" w:rsidRPr="00573053" w:rsidRDefault="009B1117" w:rsidP="000F461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0F461F" w:rsidRPr="00573053">
        <w:rPr>
          <w:rFonts w:ascii="Arial" w:hAnsi="Arial" w:cs="Arial"/>
          <w:sz w:val="20"/>
          <w:szCs w:val="20"/>
          <w:lang w:val="es-ES_tradnl"/>
        </w:rPr>
        <w:t>, ____ de _____________ de 201</w:t>
      </w:r>
      <w:r w:rsidR="00C85BB7">
        <w:rPr>
          <w:rFonts w:ascii="Arial" w:hAnsi="Arial" w:cs="Arial"/>
          <w:sz w:val="20"/>
          <w:szCs w:val="20"/>
          <w:lang w:val="es-ES_tradnl"/>
        </w:rPr>
        <w:t>8</w:t>
      </w:r>
      <w:r w:rsidR="000F461F" w:rsidRPr="00573053">
        <w:rPr>
          <w:rFonts w:ascii="Arial" w:hAnsi="Arial" w:cs="Arial"/>
          <w:sz w:val="20"/>
          <w:szCs w:val="20"/>
          <w:lang w:val="es-ES_tradnl"/>
        </w:rPr>
        <w:t>.</w:t>
      </w:r>
    </w:p>
    <w:p w:rsidR="000F461F" w:rsidRPr="00573053" w:rsidRDefault="000F461F" w:rsidP="000F461F">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0F461F" w:rsidRPr="00573053" w:rsidRDefault="000F461F" w:rsidP="000F461F">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8"/>
        <w:gridCol w:w="5870"/>
      </w:tblGrid>
      <w:tr w:rsidR="000F461F" w:rsidRPr="00573053" w:rsidTr="006665BC">
        <w:trPr>
          <w:trHeight w:val="276"/>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Licitación (Número y Carácter)</w:t>
            </w:r>
          </w:p>
        </w:tc>
        <w:tc>
          <w:tcPr>
            <w:tcW w:w="2968" w:type="pct"/>
          </w:tcPr>
          <w:p w:rsidR="000F461F" w:rsidRPr="00573053" w:rsidRDefault="00097C50" w:rsidP="00C85BB7">
            <w:pPr>
              <w:spacing w:after="0" w:line="240" w:lineRule="auto"/>
              <w:ind w:left="-284"/>
              <w:jc w:val="center"/>
              <w:rPr>
                <w:rFonts w:ascii="Arial" w:hAnsi="Arial" w:cs="Arial"/>
                <w:sz w:val="18"/>
                <w:szCs w:val="18"/>
                <w:lang w:val="es-ES_tradnl"/>
              </w:rPr>
            </w:pPr>
            <w:r w:rsidRPr="00AE0445">
              <w:rPr>
                <w:rFonts w:ascii="Arial" w:eastAsia="Times New Roman" w:hAnsi="Arial" w:cs="Arial"/>
                <w:b/>
                <w:bCs/>
                <w:sz w:val="24"/>
                <w:szCs w:val="20"/>
                <w:lang w:val="es-ES_tradnl" w:eastAsia="ar-SA"/>
              </w:rPr>
              <w:t>LA-0</w:t>
            </w:r>
            <w:r w:rsidR="00C85BB7">
              <w:rPr>
                <w:rFonts w:ascii="Arial" w:eastAsia="Times New Roman" w:hAnsi="Arial" w:cs="Arial"/>
                <w:b/>
                <w:bCs/>
                <w:sz w:val="24"/>
                <w:szCs w:val="20"/>
                <w:lang w:val="es-ES_tradnl" w:eastAsia="ar-SA"/>
              </w:rPr>
              <w:t>50</w:t>
            </w:r>
            <w:r w:rsidRPr="00AE0445">
              <w:rPr>
                <w:rFonts w:ascii="Arial" w:eastAsia="Times New Roman" w:hAnsi="Arial" w:cs="Arial"/>
                <w:b/>
                <w:bCs/>
                <w:sz w:val="24"/>
                <w:szCs w:val="20"/>
                <w:lang w:val="es-ES_tradnl" w:eastAsia="ar-SA"/>
              </w:rPr>
              <w:t>GYR120-</w:t>
            </w:r>
            <w:r>
              <w:rPr>
                <w:rFonts w:ascii="Arial" w:eastAsia="Times New Roman" w:hAnsi="Arial" w:cs="Arial"/>
                <w:b/>
                <w:bCs/>
                <w:sz w:val="24"/>
                <w:szCs w:val="20"/>
                <w:lang w:val="es-ES_tradnl" w:eastAsia="ar-SA"/>
              </w:rPr>
              <w:t>E</w:t>
            </w:r>
            <w:r w:rsidR="00C85BB7">
              <w:rPr>
                <w:rFonts w:ascii="Arial" w:eastAsia="Times New Roman" w:hAnsi="Arial" w:cs="Arial"/>
                <w:b/>
                <w:bCs/>
                <w:sz w:val="24"/>
                <w:szCs w:val="20"/>
                <w:lang w:val="es-ES_tradnl" w:eastAsia="ar-SA"/>
              </w:rPr>
              <w:t>17</w:t>
            </w:r>
            <w:r>
              <w:rPr>
                <w:rFonts w:ascii="Arial" w:eastAsia="Times New Roman" w:hAnsi="Arial" w:cs="Arial"/>
                <w:b/>
                <w:bCs/>
                <w:sz w:val="24"/>
                <w:szCs w:val="20"/>
                <w:lang w:val="es-ES_tradnl" w:eastAsia="ar-SA"/>
              </w:rPr>
              <w:t>-201</w:t>
            </w:r>
            <w:r w:rsidR="00C85BB7">
              <w:rPr>
                <w:rFonts w:ascii="Arial" w:eastAsia="Times New Roman" w:hAnsi="Arial" w:cs="Arial"/>
                <w:b/>
                <w:bCs/>
                <w:sz w:val="24"/>
                <w:szCs w:val="20"/>
                <w:lang w:val="es-ES_tradnl" w:eastAsia="ar-SA"/>
              </w:rPr>
              <w:t>8</w:t>
            </w:r>
          </w:p>
        </w:tc>
      </w:tr>
      <w:tr w:rsidR="000F461F" w:rsidRPr="00573053" w:rsidTr="006665BC">
        <w:trPr>
          <w:trHeight w:val="550"/>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8" w:type="pct"/>
          </w:tcPr>
          <w:p w:rsidR="000F461F" w:rsidRPr="00573053" w:rsidRDefault="000F461F" w:rsidP="00C85DDE">
            <w:pPr>
              <w:spacing w:after="0" w:line="240" w:lineRule="auto"/>
              <w:ind w:left="-284"/>
              <w:jc w:val="both"/>
              <w:rPr>
                <w:rFonts w:ascii="Arial" w:hAnsi="Arial" w:cs="Arial"/>
                <w:sz w:val="18"/>
                <w:szCs w:val="18"/>
                <w:lang w:val="es-ES_tradnl"/>
              </w:rPr>
            </w:pPr>
          </w:p>
        </w:tc>
      </w:tr>
      <w:tr w:rsidR="000F461F" w:rsidRPr="00573053" w:rsidTr="006665BC">
        <w:trPr>
          <w:trHeight w:val="415"/>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8" w:type="pct"/>
          </w:tcPr>
          <w:p w:rsidR="000F461F" w:rsidRPr="00573053" w:rsidRDefault="000F461F" w:rsidP="00C85DDE">
            <w:pPr>
              <w:spacing w:after="0" w:line="240" w:lineRule="auto"/>
              <w:ind w:left="-284"/>
              <w:jc w:val="both"/>
              <w:rPr>
                <w:rFonts w:ascii="Arial" w:hAnsi="Arial" w:cs="Arial"/>
                <w:sz w:val="18"/>
                <w:szCs w:val="18"/>
                <w:lang w:val="es-ES_tradnl"/>
              </w:rPr>
            </w:pPr>
          </w:p>
        </w:tc>
      </w:tr>
      <w:tr w:rsidR="000F461F" w:rsidRPr="00573053" w:rsidTr="006665BC">
        <w:trPr>
          <w:trHeight w:val="267"/>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2968" w:type="pct"/>
          </w:tcPr>
          <w:p w:rsidR="000F461F" w:rsidRPr="00573053" w:rsidRDefault="000F461F" w:rsidP="00C85DDE">
            <w:pPr>
              <w:spacing w:after="0" w:line="240" w:lineRule="auto"/>
              <w:ind w:left="-284"/>
              <w:jc w:val="both"/>
              <w:rPr>
                <w:rFonts w:ascii="Arial" w:hAnsi="Arial" w:cs="Arial"/>
                <w:sz w:val="18"/>
                <w:szCs w:val="18"/>
                <w:lang w:val="es-ES_tradnl"/>
              </w:rPr>
            </w:pPr>
          </w:p>
        </w:tc>
      </w:tr>
    </w:tbl>
    <w:p w:rsidR="000F461F" w:rsidRPr="00573053" w:rsidRDefault="000F461F" w:rsidP="000F461F">
      <w:pPr>
        <w:spacing w:after="0" w:line="240" w:lineRule="auto"/>
        <w:ind w:left="-284"/>
        <w:jc w:val="both"/>
        <w:rPr>
          <w:rFonts w:ascii="Arial" w:hAnsi="Arial" w:cs="Arial"/>
          <w:b/>
          <w:sz w:val="20"/>
          <w:szCs w:val="20"/>
          <w:lang w:val="es-ES_tradnl" w:eastAsia="ar-SA"/>
        </w:rPr>
      </w:pPr>
    </w:p>
    <w:tbl>
      <w:tblPr>
        <w:tblW w:w="5131"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2"/>
        <w:gridCol w:w="1416"/>
        <w:gridCol w:w="842"/>
        <w:gridCol w:w="8"/>
        <w:gridCol w:w="959"/>
      </w:tblGrid>
      <w:tr w:rsidR="000F461F" w:rsidRPr="006665BC" w:rsidTr="006665BC">
        <w:trPr>
          <w:trHeight w:val="236"/>
        </w:trPr>
        <w:tc>
          <w:tcPr>
            <w:tcW w:w="3369" w:type="pct"/>
            <w:vMerge w:val="restart"/>
            <w:shd w:val="clear" w:color="auto" w:fill="8DB3E2" w:themeFill="text2" w:themeFillTint="66"/>
            <w:vAlign w:val="center"/>
          </w:tcPr>
          <w:p w:rsidR="000F461F" w:rsidRPr="006665BC" w:rsidRDefault="000F461F" w:rsidP="00C85BB7">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DOCUMENTO LEGAL-ADMINISTRATIVO</w:t>
            </w:r>
          </w:p>
        </w:tc>
        <w:tc>
          <w:tcPr>
            <w:tcW w:w="716" w:type="pct"/>
            <w:vMerge w:val="restart"/>
            <w:shd w:val="clear" w:color="auto" w:fill="8DB3E2" w:themeFill="text2" w:themeFillTint="66"/>
            <w:vAlign w:val="center"/>
          </w:tcPr>
          <w:p w:rsidR="000F461F" w:rsidRPr="006665BC" w:rsidRDefault="000F461F" w:rsidP="00C85BB7">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REFERENCIA</w:t>
            </w:r>
          </w:p>
        </w:tc>
        <w:tc>
          <w:tcPr>
            <w:tcW w:w="915" w:type="pct"/>
            <w:gridSpan w:val="3"/>
            <w:shd w:val="clear" w:color="auto" w:fill="8DB3E2" w:themeFill="text2" w:themeFillTint="66"/>
            <w:vAlign w:val="center"/>
          </w:tcPr>
          <w:p w:rsidR="000F461F" w:rsidRPr="006665BC" w:rsidRDefault="000F461F" w:rsidP="00C85BB7">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PRESENTADO</w:t>
            </w:r>
          </w:p>
        </w:tc>
      </w:tr>
      <w:tr w:rsidR="000F461F" w:rsidRPr="006665BC" w:rsidTr="006665BC">
        <w:trPr>
          <w:trHeight w:val="188"/>
        </w:trPr>
        <w:tc>
          <w:tcPr>
            <w:tcW w:w="3369" w:type="pct"/>
            <w:vMerge/>
            <w:shd w:val="clear" w:color="auto" w:fill="8DB3E2" w:themeFill="text2" w:themeFillTint="66"/>
            <w:vAlign w:val="center"/>
          </w:tcPr>
          <w:p w:rsidR="000F461F" w:rsidRPr="006665BC" w:rsidRDefault="000F461F" w:rsidP="00C85BB7">
            <w:pPr>
              <w:spacing w:after="0" w:line="240" w:lineRule="auto"/>
              <w:ind w:left="-284"/>
              <w:jc w:val="both"/>
              <w:rPr>
                <w:rFonts w:ascii="Arial" w:hAnsi="Arial" w:cs="Arial"/>
                <w:b/>
                <w:sz w:val="18"/>
                <w:szCs w:val="20"/>
                <w:lang w:val="es-ES_tradnl"/>
              </w:rPr>
            </w:pPr>
          </w:p>
        </w:tc>
        <w:tc>
          <w:tcPr>
            <w:tcW w:w="716" w:type="pct"/>
            <w:vMerge/>
            <w:shd w:val="clear" w:color="auto" w:fill="8DB3E2" w:themeFill="text2" w:themeFillTint="66"/>
            <w:vAlign w:val="center"/>
          </w:tcPr>
          <w:p w:rsidR="000F461F" w:rsidRPr="006665BC" w:rsidRDefault="000F461F" w:rsidP="00C85BB7">
            <w:pPr>
              <w:spacing w:after="0" w:line="240" w:lineRule="auto"/>
              <w:ind w:left="-284"/>
              <w:jc w:val="center"/>
              <w:rPr>
                <w:rFonts w:ascii="Arial" w:hAnsi="Arial" w:cs="Arial"/>
                <w:b/>
                <w:sz w:val="18"/>
                <w:szCs w:val="20"/>
                <w:lang w:val="es-ES_tradnl"/>
              </w:rPr>
            </w:pPr>
          </w:p>
        </w:tc>
        <w:tc>
          <w:tcPr>
            <w:tcW w:w="426" w:type="pct"/>
            <w:shd w:val="clear" w:color="auto" w:fill="8DB3E2" w:themeFill="text2" w:themeFillTint="66"/>
            <w:vAlign w:val="center"/>
          </w:tcPr>
          <w:p w:rsidR="000F461F" w:rsidRPr="006665BC" w:rsidRDefault="000F461F" w:rsidP="00C85BB7">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0F461F" w:rsidRPr="006665BC" w:rsidRDefault="000F461F" w:rsidP="00C85BB7">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NO*</w:t>
            </w:r>
          </w:p>
        </w:tc>
      </w:tr>
      <w:tr w:rsidR="000F461F" w:rsidRPr="006665BC" w:rsidTr="007F64DF">
        <w:trPr>
          <w:trHeight w:val="803"/>
        </w:trPr>
        <w:tc>
          <w:tcPr>
            <w:tcW w:w="3369" w:type="pct"/>
            <w:vAlign w:val="center"/>
          </w:tcPr>
          <w:p w:rsidR="00C85BB7" w:rsidRPr="00C85BB7" w:rsidRDefault="00C85BB7" w:rsidP="00C85BB7">
            <w:pPr>
              <w:pStyle w:val="Prrafodelista"/>
              <w:suppressAutoHyphens/>
              <w:ind w:left="72" w:right="28"/>
              <w:jc w:val="both"/>
              <w:rPr>
                <w:rFonts w:ascii="Arial" w:hAnsi="Arial" w:cs="Arial"/>
                <w:sz w:val="18"/>
                <w:szCs w:val="20"/>
                <w:lang w:val="es-ES_tradnl"/>
              </w:rPr>
            </w:pPr>
            <w:r w:rsidRPr="00C85BB7">
              <w:rPr>
                <w:rFonts w:ascii="Arial" w:hAnsi="Arial" w:cs="Arial"/>
                <w:sz w:val="18"/>
                <w:szCs w:val="20"/>
                <w:lang w:val="es-ES_tradnl"/>
              </w:rPr>
              <w:t>Escrito por el que el licitante deberá acreditar su existencia legal y personalidad jurídica, entregando un escrito en el que su firmante manifieste, bajo protesta de decir verdad, que cuenta con facultades suficientes para comprometerse por sí o por su representada, el cual deberá cumplir con los requisitos mínimos que contiene el Anexo 7, mismo que contendrá los datos siguientes:</w:t>
            </w:r>
          </w:p>
          <w:p w:rsidR="00C85BB7" w:rsidRPr="00C85BB7" w:rsidRDefault="00C85BB7" w:rsidP="00C85BB7">
            <w:pPr>
              <w:pStyle w:val="Prrafodelista"/>
              <w:suppressAutoHyphens/>
              <w:ind w:left="38" w:right="28"/>
              <w:jc w:val="both"/>
              <w:rPr>
                <w:rFonts w:ascii="Arial" w:hAnsi="Arial" w:cs="Arial"/>
                <w:sz w:val="6"/>
                <w:szCs w:val="6"/>
                <w:lang w:val="es-ES_tradnl"/>
              </w:rPr>
            </w:pPr>
          </w:p>
          <w:p w:rsidR="00C85BB7" w:rsidRPr="00C85BB7" w:rsidRDefault="00C85BB7" w:rsidP="00C85BB7">
            <w:pPr>
              <w:pStyle w:val="Prrafodelista"/>
              <w:suppressAutoHyphens/>
              <w:ind w:left="38" w:right="28"/>
              <w:jc w:val="both"/>
              <w:rPr>
                <w:rFonts w:ascii="Arial" w:hAnsi="Arial" w:cs="Arial"/>
                <w:sz w:val="18"/>
                <w:szCs w:val="20"/>
                <w:lang w:val="es-ES_tradnl"/>
              </w:rPr>
            </w:pPr>
            <w:r>
              <w:rPr>
                <w:rFonts w:ascii="Arial" w:hAnsi="Arial" w:cs="Arial"/>
                <w:sz w:val="18"/>
                <w:szCs w:val="20"/>
                <w:lang w:val="es-ES_tradnl"/>
              </w:rPr>
              <w:t xml:space="preserve">• </w:t>
            </w:r>
            <w:r w:rsidRPr="00C85BB7">
              <w:rPr>
                <w:rFonts w:ascii="Arial" w:hAnsi="Arial" w:cs="Arial"/>
                <w:sz w:val="18"/>
                <w:szCs w:val="20"/>
                <w:lang w:val="es-ES_tradnl"/>
              </w:rPr>
              <w:t>Del licitante: Registro Federal de Contribuyentes, nombre, domicilio y correo electrónico, así como en su caso,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 en su caso, los datos de inscripción en el Registro Público de la Propiedad y de Comercio correspondiente.</w:t>
            </w:r>
          </w:p>
          <w:p w:rsidR="00C85BB7" w:rsidRPr="00C85BB7" w:rsidRDefault="00C85BB7" w:rsidP="00C85BB7">
            <w:pPr>
              <w:pStyle w:val="Prrafodelista"/>
              <w:suppressAutoHyphens/>
              <w:ind w:left="38" w:right="28"/>
              <w:jc w:val="both"/>
              <w:rPr>
                <w:rFonts w:ascii="Arial" w:hAnsi="Arial" w:cs="Arial"/>
                <w:sz w:val="18"/>
                <w:szCs w:val="20"/>
                <w:lang w:val="es-ES_tradnl"/>
              </w:rPr>
            </w:pPr>
            <w:r>
              <w:rPr>
                <w:rFonts w:ascii="Arial" w:hAnsi="Arial" w:cs="Arial"/>
                <w:sz w:val="18"/>
                <w:szCs w:val="20"/>
                <w:lang w:val="es-ES_tradnl"/>
              </w:rPr>
              <w:t xml:space="preserve">• </w:t>
            </w:r>
            <w:r w:rsidRPr="00C85BB7">
              <w:rPr>
                <w:rFonts w:ascii="Arial" w:hAnsi="Arial" w:cs="Arial"/>
                <w:sz w:val="18"/>
                <w:szCs w:val="20"/>
                <w:lang w:val="es-ES_tradnl"/>
              </w:rPr>
              <w:t>Del representante legal del licitante: datos de las escrituras públicas en las que le fueron otorgadas las facultades para suscribir las proposiciones.</w:t>
            </w:r>
          </w:p>
          <w:p w:rsidR="00C85BB7" w:rsidRPr="00C85BB7" w:rsidRDefault="00C85BB7" w:rsidP="00C85BB7">
            <w:pPr>
              <w:pStyle w:val="Prrafodelista"/>
              <w:suppressAutoHyphens/>
              <w:ind w:left="38" w:right="28"/>
              <w:jc w:val="both"/>
              <w:rPr>
                <w:rFonts w:ascii="Arial" w:hAnsi="Arial" w:cs="Arial"/>
                <w:sz w:val="6"/>
                <w:szCs w:val="6"/>
                <w:lang w:val="es-ES_tradnl"/>
              </w:rPr>
            </w:pPr>
          </w:p>
          <w:p w:rsidR="006665BC" w:rsidRPr="00C85BB7" w:rsidRDefault="00C85BB7" w:rsidP="00C85BB7">
            <w:pPr>
              <w:pStyle w:val="Prrafodelista"/>
              <w:suppressAutoHyphens/>
              <w:ind w:left="38" w:right="28"/>
              <w:jc w:val="both"/>
              <w:rPr>
                <w:rFonts w:ascii="Arial" w:hAnsi="Arial" w:cs="Arial"/>
                <w:sz w:val="18"/>
                <w:szCs w:val="20"/>
                <w:lang w:val="es-MX"/>
              </w:rPr>
            </w:pPr>
            <w:r w:rsidRPr="00C85BB7">
              <w:rPr>
                <w:rFonts w:ascii="Arial" w:hAnsi="Arial" w:cs="Arial"/>
                <w:sz w:val="18"/>
                <w:szCs w:val="20"/>
                <w:lang w:val="es-ES_tradnl"/>
              </w:rPr>
              <w:t>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propuesta.</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a)</w:t>
            </w:r>
          </w:p>
        </w:tc>
        <w:tc>
          <w:tcPr>
            <w:tcW w:w="426" w:type="pct"/>
            <w:vAlign w:val="center"/>
          </w:tcPr>
          <w:p w:rsidR="000F461F" w:rsidRPr="006665BC" w:rsidRDefault="000F461F" w:rsidP="00C85BB7">
            <w:pPr>
              <w:spacing w:after="0" w:line="240" w:lineRule="auto"/>
              <w:ind w:left="-284"/>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ind w:left="-284"/>
              <w:jc w:val="center"/>
              <w:rPr>
                <w:rFonts w:ascii="Arial" w:hAnsi="Arial" w:cs="Arial"/>
                <w:sz w:val="18"/>
                <w:szCs w:val="20"/>
                <w:lang w:val="es-ES_tradnl"/>
              </w:rPr>
            </w:pPr>
          </w:p>
        </w:tc>
      </w:tr>
      <w:tr w:rsidR="000F461F" w:rsidRPr="006665BC" w:rsidTr="00C85BB7">
        <w:trPr>
          <w:trHeight w:val="1796"/>
        </w:trPr>
        <w:tc>
          <w:tcPr>
            <w:tcW w:w="3369" w:type="pct"/>
            <w:vAlign w:val="center"/>
          </w:tcPr>
          <w:p w:rsidR="00D449A0" w:rsidRPr="006665BC" w:rsidRDefault="00516D8B" w:rsidP="00C85BB7">
            <w:pPr>
              <w:pStyle w:val="Prrafodelista"/>
              <w:tabs>
                <w:tab w:val="left" w:pos="10773"/>
              </w:tabs>
              <w:ind w:left="38" w:right="28"/>
              <w:jc w:val="both"/>
              <w:rPr>
                <w:rFonts w:ascii="Arial" w:hAnsi="Arial" w:cs="Arial"/>
                <w:sz w:val="18"/>
                <w:szCs w:val="20"/>
              </w:rPr>
            </w:pPr>
            <w:r w:rsidRPr="006665BC">
              <w:rPr>
                <w:rFonts w:ascii="Arial" w:hAnsi="Arial" w:cs="Arial"/>
                <w:sz w:val="18"/>
                <w:szCs w:val="20"/>
              </w:rPr>
              <w:t xml:space="preserve">Escrito </w:t>
            </w:r>
            <w:r w:rsidR="00FB312A">
              <w:rPr>
                <w:rFonts w:ascii="Arial" w:hAnsi="Arial" w:cs="Arial"/>
                <w:sz w:val="18"/>
                <w:szCs w:val="20"/>
              </w:rPr>
              <w:t xml:space="preserve">que sea aplicable, bajo protesta de decir verdad, para </w:t>
            </w:r>
            <w:r w:rsidR="007F15B5" w:rsidRPr="007F15B5">
              <w:rPr>
                <w:rFonts w:ascii="Arial" w:hAnsi="Arial" w:cs="Arial"/>
                <w:sz w:val="18"/>
                <w:szCs w:val="20"/>
              </w:rPr>
              <w:t>dar cumplimiento a lo dispuesto en la regla 5.2 de las Reglas para la Celebración de Licitaciones Públicas Internacionales bajo la Cobertura de Tratados de Libre Comercio suscritos por los Estados Unidos Mexicanos, en el caso de</w:t>
            </w:r>
            <w:r w:rsidR="00D449A0" w:rsidRPr="006665BC">
              <w:rPr>
                <w:rFonts w:ascii="Arial" w:hAnsi="Arial" w:cs="Arial"/>
                <w:sz w:val="18"/>
                <w:szCs w:val="20"/>
              </w:rPr>
              <w:t>:</w:t>
            </w:r>
          </w:p>
          <w:p w:rsidR="00516D8B" w:rsidRPr="006665BC" w:rsidRDefault="007F15B5" w:rsidP="00C85BB7">
            <w:pPr>
              <w:pStyle w:val="Prrafodelista"/>
              <w:numPr>
                <w:ilvl w:val="0"/>
                <w:numId w:val="49"/>
              </w:numPr>
              <w:tabs>
                <w:tab w:val="left" w:pos="10773"/>
              </w:tabs>
              <w:ind w:right="28"/>
              <w:jc w:val="both"/>
              <w:rPr>
                <w:rFonts w:ascii="Arial" w:hAnsi="Arial" w:cs="Arial"/>
                <w:sz w:val="18"/>
                <w:szCs w:val="20"/>
              </w:rPr>
            </w:pPr>
            <w:r>
              <w:rPr>
                <w:rFonts w:ascii="Arial" w:hAnsi="Arial" w:cs="Arial"/>
                <w:sz w:val="18"/>
                <w:szCs w:val="20"/>
              </w:rPr>
              <w:t>Bienes Nacionales</w:t>
            </w:r>
            <w:r w:rsidR="006665BC">
              <w:rPr>
                <w:rFonts w:ascii="Arial" w:hAnsi="Arial" w:cs="Arial"/>
                <w:sz w:val="18"/>
                <w:szCs w:val="20"/>
              </w:rPr>
              <w:t>.</w:t>
            </w:r>
          </w:p>
          <w:p w:rsidR="000F461F" w:rsidRDefault="007F15B5" w:rsidP="00C85BB7">
            <w:pPr>
              <w:pStyle w:val="Prrafodelista"/>
              <w:numPr>
                <w:ilvl w:val="0"/>
                <w:numId w:val="49"/>
              </w:numPr>
              <w:tabs>
                <w:tab w:val="left" w:pos="10773"/>
              </w:tabs>
              <w:ind w:right="28"/>
              <w:jc w:val="both"/>
              <w:rPr>
                <w:rFonts w:ascii="Arial" w:hAnsi="Arial" w:cs="Arial"/>
                <w:sz w:val="18"/>
                <w:szCs w:val="20"/>
              </w:rPr>
            </w:pPr>
            <w:r>
              <w:rPr>
                <w:rFonts w:ascii="Arial" w:hAnsi="Arial" w:cs="Arial"/>
                <w:sz w:val="18"/>
                <w:szCs w:val="20"/>
              </w:rPr>
              <w:t>Bienes Extranjeros</w:t>
            </w:r>
            <w:r w:rsidR="00516D8B" w:rsidRPr="006665BC">
              <w:rPr>
                <w:rFonts w:ascii="Arial" w:hAnsi="Arial" w:cs="Arial"/>
                <w:sz w:val="18"/>
                <w:szCs w:val="20"/>
              </w:rPr>
              <w:t>.</w:t>
            </w:r>
          </w:p>
          <w:p w:rsidR="006665BC" w:rsidRPr="00C85BB7" w:rsidRDefault="006665BC" w:rsidP="00C85BB7">
            <w:pPr>
              <w:pStyle w:val="Prrafodelista"/>
              <w:tabs>
                <w:tab w:val="left" w:pos="10773"/>
              </w:tabs>
              <w:ind w:left="720" w:right="28"/>
              <w:jc w:val="both"/>
              <w:rPr>
                <w:rFonts w:ascii="Arial" w:hAnsi="Arial" w:cs="Arial"/>
                <w:sz w:val="4"/>
                <w:szCs w:val="4"/>
              </w:rPr>
            </w:pPr>
          </w:p>
          <w:p w:rsidR="00910511" w:rsidRPr="006665BC" w:rsidRDefault="00910511" w:rsidP="00C85BB7">
            <w:pPr>
              <w:tabs>
                <w:tab w:val="left" w:pos="10773"/>
              </w:tabs>
              <w:spacing w:after="0"/>
              <w:ind w:left="360" w:right="28"/>
              <w:jc w:val="both"/>
              <w:rPr>
                <w:rFonts w:ascii="Arial" w:hAnsi="Arial" w:cs="Arial"/>
                <w:sz w:val="18"/>
                <w:szCs w:val="20"/>
              </w:rPr>
            </w:pPr>
            <w:r w:rsidRPr="006665BC">
              <w:rPr>
                <w:rFonts w:ascii="Arial" w:hAnsi="Arial" w:cs="Arial"/>
                <w:sz w:val="18"/>
                <w:szCs w:val="20"/>
                <w:lang w:val="es-ES"/>
              </w:rPr>
              <w:t xml:space="preserve">Lo anterior, conforme al </w:t>
            </w:r>
            <w:r w:rsidR="00DA1F43" w:rsidRPr="006665BC">
              <w:rPr>
                <w:rFonts w:ascii="Arial" w:hAnsi="Arial" w:cs="Arial"/>
                <w:b/>
                <w:sz w:val="18"/>
                <w:szCs w:val="20"/>
                <w:lang w:val="es-ES"/>
              </w:rPr>
              <w:t>Anexo</w:t>
            </w:r>
            <w:r w:rsidR="00511360" w:rsidRPr="006665BC">
              <w:rPr>
                <w:rFonts w:ascii="Arial" w:hAnsi="Arial" w:cs="Arial"/>
                <w:b/>
                <w:sz w:val="18"/>
                <w:szCs w:val="20"/>
                <w:lang w:val="es-ES"/>
              </w:rPr>
              <w:t xml:space="preserve"> 8</w:t>
            </w:r>
            <w:r w:rsidR="00FB312A">
              <w:rPr>
                <w:rFonts w:ascii="Arial" w:hAnsi="Arial" w:cs="Arial"/>
                <w:b/>
                <w:sz w:val="18"/>
                <w:szCs w:val="20"/>
                <w:lang w:val="es-ES"/>
              </w:rPr>
              <w:t xml:space="preserve"> A, Anexo </w:t>
            </w:r>
            <w:r w:rsidR="00982502">
              <w:rPr>
                <w:rFonts w:ascii="Arial" w:hAnsi="Arial" w:cs="Arial"/>
                <w:b/>
                <w:sz w:val="18"/>
                <w:szCs w:val="20"/>
                <w:lang w:val="es-ES"/>
              </w:rPr>
              <w:t xml:space="preserve">8 </w:t>
            </w:r>
            <w:r w:rsidR="00FB312A">
              <w:rPr>
                <w:rFonts w:ascii="Arial" w:hAnsi="Arial" w:cs="Arial"/>
                <w:b/>
                <w:sz w:val="18"/>
                <w:szCs w:val="20"/>
                <w:lang w:val="es-ES"/>
              </w:rPr>
              <w:t>B</w:t>
            </w:r>
            <w:r w:rsidR="007F15B5">
              <w:rPr>
                <w:rFonts w:ascii="Arial" w:hAnsi="Arial" w:cs="Arial"/>
                <w:b/>
                <w:sz w:val="18"/>
                <w:szCs w:val="20"/>
                <w:lang w:val="es-ES"/>
              </w:rPr>
              <w:t xml:space="preserve"> y Anexo 8 </w:t>
            </w:r>
            <w:r w:rsidR="00FB312A">
              <w:rPr>
                <w:rFonts w:ascii="Arial" w:hAnsi="Arial" w:cs="Arial"/>
                <w:b/>
                <w:sz w:val="18"/>
                <w:szCs w:val="20"/>
                <w:lang w:val="es-ES"/>
              </w:rPr>
              <w:t>C</w:t>
            </w:r>
            <w:r w:rsidRPr="006665BC">
              <w:rPr>
                <w:rFonts w:ascii="Arial" w:hAnsi="Arial" w:cs="Arial"/>
                <w:b/>
                <w:sz w:val="18"/>
                <w:szCs w:val="20"/>
                <w:lang w:val="es-ES"/>
              </w:rPr>
              <w:t>,</w:t>
            </w:r>
            <w:r w:rsidRPr="006665BC">
              <w:rPr>
                <w:rFonts w:ascii="Arial" w:hAnsi="Arial" w:cs="Arial"/>
                <w:sz w:val="18"/>
                <w:szCs w:val="20"/>
                <w:lang w:val="es-ES"/>
              </w:rPr>
              <w:t xml:space="preserve"> de la presente convocatoria.</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b)</w:t>
            </w:r>
            <w:r w:rsidR="007F15B5">
              <w:rPr>
                <w:rFonts w:ascii="Arial" w:hAnsi="Arial" w:cs="Arial"/>
                <w:b/>
                <w:sz w:val="18"/>
                <w:szCs w:val="20"/>
                <w:lang w:val="es-ES_tradnl"/>
              </w:rPr>
              <w:t xml:space="preserve"> y c)</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0F461F" w:rsidRPr="006665BC" w:rsidTr="007F64DF">
        <w:trPr>
          <w:trHeight w:val="209"/>
        </w:trPr>
        <w:tc>
          <w:tcPr>
            <w:tcW w:w="3369" w:type="pct"/>
            <w:vAlign w:val="center"/>
          </w:tcPr>
          <w:p w:rsidR="000F461F" w:rsidRPr="006665BC" w:rsidRDefault="00C85BB7" w:rsidP="00C85BB7">
            <w:pPr>
              <w:suppressAutoHyphens/>
              <w:spacing w:after="0" w:line="240" w:lineRule="auto"/>
              <w:ind w:right="28"/>
              <w:jc w:val="both"/>
              <w:rPr>
                <w:rFonts w:ascii="Arial" w:hAnsi="Arial" w:cs="Arial"/>
                <w:sz w:val="18"/>
                <w:szCs w:val="20"/>
                <w:lang w:val="es-ES_tradnl"/>
              </w:rPr>
            </w:pPr>
            <w:r w:rsidRPr="00D2635D">
              <w:rPr>
                <w:rFonts w:ascii="Arial" w:hAnsi="Arial" w:cs="Arial"/>
                <w:sz w:val="20"/>
                <w:szCs w:val="20"/>
              </w:rPr>
              <w:t>Escrito</w:t>
            </w:r>
            <w:r>
              <w:rPr>
                <w:rFonts w:ascii="Arial" w:hAnsi="Arial" w:cs="Arial"/>
                <w:sz w:val="20"/>
                <w:szCs w:val="20"/>
              </w:rPr>
              <w:t xml:space="preserve"> </w:t>
            </w:r>
            <w:r w:rsidRPr="00D2635D">
              <w:rPr>
                <w:rFonts w:ascii="Arial" w:hAnsi="Arial" w:cs="Arial"/>
                <w:sz w:val="20"/>
                <w:szCs w:val="20"/>
              </w:rPr>
              <w:t xml:space="preserve">en </w:t>
            </w:r>
            <w:r>
              <w:rPr>
                <w:rFonts w:ascii="Arial" w:hAnsi="Arial" w:cs="Arial"/>
                <w:sz w:val="20"/>
                <w:szCs w:val="20"/>
              </w:rPr>
              <w:t>e</w:t>
            </w:r>
            <w:r w:rsidRPr="00D2635D">
              <w:rPr>
                <w:rFonts w:ascii="Arial" w:hAnsi="Arial" w:cs="Arial"/>
                <w:sz w:val="20"/>
                <w:szCs w:val="20"/>
              </w:rPr>
              <w:t xml:space="preserve">l </w:t>
            </w:r>
            <w:r>
              <w:rPr>
                <w:rFonts w:ascii="Arial" w:hAnsi="Arial" w:cs="Arial"/>
                <w:sz w:val="20"/>
                <w:szCs w:val="20"/>
              </w:rPr>
              <w:t>cual</w:t>
            </w:r>
            <w:r w:rsidRPr="00D2635D">
              <w:rPr>
                <w:rFonts w:ascii="Arial" w:hAnsi="Arial" w:cs="Arial"/>
                <w:sz w:val="20"/>
                <w:szCs w:val="20"/>
              </w:rPr>
              <w:t xml:space="preserve"> el licitante manifieste</w:t>
            </w:r>
            <w:r w:rsidRPr="00553622">
              <w:rPr>
                <w:rFonts w:ascii="Arial" w:hAnsi="Arial" w:cs="Arial"/>
                <w:b/>
                <w:sz w:val="20"/>
                <w:szCs w:val="20"/>
              </w:rPr>
              <w:t xml:space="preserve"> bajo protesta de decir verdad</w:t>
            </w:r>
            <w:r w:rsidRPr="00D2635D">
              <w:rPr>
                <w:rFonts w:ascii="Arial" w:hAnsi="Arial" w:cs="Arial"/>
                <w:sz w:val="20"/>
                <w:szCs w:val="20"/>
              </w:rPr>
              <w:t xml:space="preserve">, que no se ubica en los supuestos establecidos en los artículos 50 y 60 de la LAASSP, de acuerdo con el </w:t>
            </w:r>
            <w:r w:rsidRPr="00D2635D">
              <w:rPr>
                <w:rFonts w:ascii="Arial" w:hAnsi="Arial" w:cs="Arial"/>
                <w:b/>
                <w:sz w:val="20"/>
                <w:szCs w:val="20"/>
              </w:rPr>
              <w:t>Anexo 9</w:t>
            </w:r>
            <w:r w:rsidRPr="00D2635D">
              <w:rPr>
                <w:rFonts w:ascii="Arial" w:hAnsi="Arial" w:cs="Arial"/>
                <w:sz w:val="20"/>
                <w:szCs w:val="20"/>
              </w:rPr>
              <w:t xml:space="preserve"> de la presente Convocatoria que se adjunta para tal efecto</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CF511B">
              <w:rPr>
                <w:rFonts w:ascii="Arial" w:hAnsi="Arial" w:cs="Arial"/>
                <w:b/>
                <w:sz w:val="18"/>
                <w:szCs w:val="20"/>
                <w:lang w:val="es-ES_tradnl"/>
              </w:rPr>
              <w:t>d</w:t>
            </w:r>
            <w:r>
              <w:rPr>
                <w:rFonts w:ascii="Arial" w:hAnsi="Arial" w:cs="Arial"/>
                <w:b/>
                <w:sz w:val="18"/>
                <w:szCs w:val="20"/>
                <w:lang w:val="es-ES_tradnl"/>
              </w:rPr>
              <w:t>)</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0F461F" w:rsidRPr="006665BC" w:rsidTr="00195FEE">
        <w:trPr>
          <w:trHeight w:val="783"/>
        </w:trPr>
        <w:tc>
          <w:tcPr>
            <w:tcW w:w="3369" w:type="pct"/>
            <w:vAlign w:val="center"/>
          </w:tcPr>
          <w:p w:rsidR="000F461F" w:rsidRPr="00C85BB7" w:rsidRDefault="00C85BB7" w:rsidP="00C85BB7">
            <w:pPr>
              <w:suppressAutoHyphens/>
              <w:spacing w:after="0" w:line="240" w:lineRule="auto"/>
              <w:ind w:right="28"/>
              <w:jc w:val="both"/>
              <w:rPr>
                <w:rFonts w:ascii="Arial" w:hAnsi="Arial" w:cs="Arial"/>
                <w:sz w:val="18"/>
                <w:szCs w:val="18"/>
              </w:rPr>
            </w:pPr>
            <w:r w:rsidRPr="00C85BB7">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Pr="00C85BB7">
              <w:rPr>
                <w:rFonts w:ascii="Arial" w:hAnsi="Arial" w:cs="Arial"/>
                <w:b/>
                <w:sz w:val="18"/>
                <w:szCs w:val="18"/>
                <w:lang w:val="es-ES_tradnl"/>
              </w:rPr>
              <w:t>Anexo 10</w:t>
            </w:r>
            <w:r w:rsidRPr="00C85BB7">
              <w:rPr>
                <w:rFonts w:ascii="Arial" w:hAnsi="Arial" w:cs="Arial"/>
                <w:sz w:val="18"/>
                <w:szCs w:val="18"/>
                <w:lang w:val="es-ES_tradnl"/>
              </w:rPr>
              <w:t xml:space="preserve"> de la presente Convocatoria que se adjunta para tal efecto.</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CF511B">
              <w:rPr>
                <w:rFonts w:ascii="Arial" w:hAnsi="Arial" w:cs="Arial"/>
                <w:b/>
                <w:sz w:val="18"/>
                <w:szCs w:val="20"/>
                <w:lang w:val="es-ES_tradnl"/>
              </w:rPr>
              <w:t>e</w:t>
            </w:r>
            <w:r>
              <w:rPr>
                <w:rFonts w:ascii="Arial" w:hAnsi="Arial" w:cs="Arial"/>
                <w:b/>
                <w:sz w:val="18"/>
                <w:szCs w:val="20"/>
                <w:lang w:val="es-ES_tradnl"/>
              </w:rPr>
              <w:t>)</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0F461F" w:rsidRPr="006665BC" w:rsidTr="00195FEE">
        <w:trPr>
          <w:trHeight w:val="322"/>
        </w:trPr>
        <w:tc>
          <w:tcPr>
            <w:tcW w:w="3369" w:type="pct"/>
            <w:vAlign w:val="center"/>
          </w:tcPr>
          <w:p w:rsidR="000F461F" w:rsidRPr="00C85BB7" w:rsidRDefault="00C85BB7" w:rsidP="00C85BB7">
            <w:pPr>
              <w:tabs>
                <w:tab w:val="left" w:pos="567"/>
              </w:tabs>
              <w:spacing w:after="0" w:line="240" w:lineRule="auto"/>
              <w:ind w:right="28"/>
              <w:jc w:val="both"/>
              <w:rPr>
                <w:rFonts w:ascii="Arial" w:hAnsi="Arial" w:cs="Arial"/>
                <w:sz w:val="18"/>
                <w:szCs w:val="18"/>
                <w:lang w:val="es-ES_tradnl"/>
              </w:rPr>
            </w:pPr>
            <w:r w:rsidRPr="00C85BB7">
              <w:rPr>
                <w:rFonts w:ascii="Arial" w:hAnsi="Arial" w:cs="Arial"/>
                <w:bCs/>
                <w:sz w:val="18"/>
                <w:szCs w:val="18"/>
              </w:rPr>
              <w:t xml:space="preserve">Escrito por el que el licitante se obliga, en caso de resultar adjudicado, a liberar al IMSS de toda responsabilidad de carácter civil, mercantil, penal o administrativa que, en su caso, se ocasione con motivo de la infracción de </w:t>
            </w:r>
            <w:r w:rsidRPr="00C85BB7">
              <w:rPr>
                <w:rFonts w:ascii="Arial" w:hAnsi="Arial" w:cs="Arial"/>
                <w:bCs/>
                <w:sz w:val="18"/>
                <w:szCs w:val="18"/>
              </w:rPr>
              <w:lastRenderedPageBreak/>
              <w:t xml:space="preserve">derechos de autor, patentes, marcas u otros derechos de propiedad industrial o intelectual a nivel nacional o internacional, conforme al </w:t>
            </w:r>
            <w:r w:rsidRPr="00C85BB7">
              <w:rPr>
                <w:rFonts w:ascii="Arial" w:hAnsi="Arial" w:cs="Arial"/>
                <w:b/>
                <w:bCs/>
                <w:sz w:val="18"/>
                <w:szCs w:val="18"/>
              </w:rPr>
              <w:t xml:space="preserve">Anexo 11 </w:t>
            </w:r>
            <w:r w:rsidRPr="00C85BB7">
              <w:rPr>
                <w:rFonts w:ascii="Arial" w:hAnsi="Arial" w:cs="Arial"/>
                <w:bCs/>
                <w:sz w:val="18"/>
                <w:szCs w:val="18"/>
              </w:rPr>
              <w:t>de la presente Convocatoria.</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lastRenderedPageBreak/>
              <w:t xml:space="preserve">4.1.3 inciso </w:t>
            </w:r>
            <w:r w:rsidR="00CF511B">
              <w:rPr>
                <w:rFonts w:ascii="Arial" w:hAnsi="Arial" w:cs="Arial"/>
                <w:b/>
                <w:sz w:val="18"/>
                <w:szCs w:val="20"/>
                <w:lang w:val="es-ES_tradnl"/>
              </w:rPr>
              <w:t>f</w:t>
            </w:r>
            <w:r>
              <w:rPr>
                <w:rFonts w:ascii="Arial" w:hAnsi="Arial" w:cs="Arial"/>
                <w:b/>
                <w:sz w:val="18"/>
                <w:szCs w:val="20"/>
                <w:lang w:val="es-ES_tradnl"/>
              </w:rPr>
              <w:t>)</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0F461F" w:rsidRPr="006665BC" w:rsidTr="00195FEE">
        <w:trPr>
          <w:trHeight w:val="974"/>
        </w:trPr>
        <w:tc>
          <w:tcPr>
            <w:tcW w:w="3369" w:type="pct"/>
            <w:vAlign w:val="center"/>
          </w:tcPr>
          <w:p w:rsidR="000F461F" w:rsidRPr="006665BC" w:rsidRDefault="00C85BB7" w:rsidP="00C85BB7">
            <w:pPr>
              <w:tabs>
                <w:tab w:val="left" w:pos="567"/>
              </w:tabs>
              <w:spacing w:after="0" w:line="240" w:lineRule="auto"/>
              <w:ind w:right="28"/>
              <w:jc w:val="both"/>
              <w:rPr>
                <w:rFonts w:ascii="Arial" w:hAnsi="Arial" w:cs="Arial"/>
                <w:sz w:val="18"/>
                <w:szCs w:val="20"/>
                <w:lang w:val="es-ES_tradnl"/>
              </w:rPr>
            </w:pPr>
            <w:r w:rsidRPr="00C85BB7">
              <w:rPr>
                <w:rFonts w:ascii="Arial" w:hAnsi="Arial" w:cs="Arial"/>
                <w:sz w:val="18"/>
                <w:szCs w:val="20"/>
              </w:rPr>
              <w:lastRenderedPageBreak/>
              <w:t xml:space="preserve">Escrito en el cual el licitante manifieste </w:t>
            </w:r>
            <w:r w:rsidRPr="00C85BB7">
              <w:rPr>
                <w:rFonts w:ascii="Arial" w:hAnsi="Arial" w:cs="Arial"/>
                <w:b/>
                <w:sz w:val="18"/>
                <w:szCs w:val="20"/>
              </w:rPr>
              <w:t>bajo protesta de decir verdad</w:t>
            </w:r>
            <w:r w:rsidRPr="00C85BB7">
              <w:rPr>
                <w:rFonts w:ascii="Arial" w:hAnsi="Arial" w:cs="Arial"/>
                <w:sz w:val="18"/>
                <w:szCs w:val="20"/>
              </w:rPr>
              <w:t xml:space="preserve"> que cuenta con estratificación como micro, pequeña o mediana empresa, en </w:t>
            </w:r>
            <w:r w:rsidRPr="00C85BB7">
              <w:rPr>
                <w:rFonts w:ascii="Arial" w:hAnsi="Arial" w:cs="Arial"/>
                <w:bCs/>
                <w:sz w:val="18"/>
                <w:szCs w:val="20"/>
              </w:rPr>
              <w:t>caso de participar con ese carácter</w:t>
            </w:r>
            <w:r w:rsidRPr="00C85BB7">
              <w:rPr>
                <w:rFonts w:ascii="Arial" w:hAnsi="Arial" w:cs="Arial"/>
                <w:sz w:val="18"/>
                <w:szCs w:val="20"/>
              </w:rPr>
              <w:t xml:space="preserve">, de acuerdo con el </w:t>
            </w:r>
            <w:r w:rsidRPr="00C85BB7">
              <w:rPr>
                <w:rFonts w:ascii="Arial" w:hAnsi="Arial" w:cs="Arial"/>
                <w:b/>
                <w:sz w:val="18"/>
                <w:szCs w:val="20"/>
              </w:rPr>
              <w:t>Anexo 12</w:t>
            </w:r>
            <w:r w:rsidRPr="00C85BB7">
              <w:rPr>
                <w:rFonts w:ascii="Arial" w:hAnsi="Arial" w:cs="Arial"/>
                <w:sz w:val="18"/>
                <w:szCs w:val="20"/>
              </w:rPr>
              <w:t xml:space="preserve">  de la presente Convocatoria que se adjunta para tal efecto.</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CF511B">
              <w:rPr>
                <w:rFonts w:ascii="Arial" w:hAnsi="Arial" w:cs="Arial"/>
                <w:b/>
                <w:sz w:val="18"/>
                <w:szCs w:val="20"/>
                <w:lang w:val="es-ES_tradnl"/>
              </w:rPr>
              <w:t>g</w:t>
            </w:r>
            <w:r>
              <w:rPr>
                <w:rFonts w:ascii="Arial" w:hAnsi="Arial" w:cs="Arial"/>
                <w:b/>
                <w:sz w:val="18"/>
                <w:szCs w:val="20"/>
                <w:lang w:val="es-ES_tradnl"/>
              </w:rPr>
              <w:t>)</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B12F47" w:rsidRPr="006665BC" w:rsidTr="00320501">
        <w:trPr>
          <w:trHeight w:val="438"/>
        </w:trPr>
        <w:tc>
          <w:tcPr>
            <w:tcW w:w="3369" w:type="pct"/>
            <w:vAlign w:val="center"/>
          </w:tcPr>
          <w:p w:rsidR="00B12F47" w:rsidRPr="006665BC" w:rsidRDefault="00B12F47" w:rsidP="00C85BB7">
            <w:pPr>
              <w:pStyle w:val="Prrafodelista"/>
              <w:suppressAutoHyphens/>
              <w:autoSpaceDE w:val="0"/>
              <w:ind w:left="0" w:right="28"/>
              <w:jc w:val="both"/>
              <w:rPr>
                <w:rFonts w:ascii="Arial" w:hAnsi="Arial" w:cs="Arial"/>
                <w:sz w:val="18"/>
                <w:szCs w:val="20"/>
                <w:lang w:val="es-ES_tradnl"/>
              </w:rPr>
            </w:pPr>
            <w:r w:rsidRPr="006665BC">
              <w:rPr>
                <w:rFonts w:ascii="Arial" w:hAnsi="Arial" w:cs="Arial"/>
                <w:sz w:val="18"/>
                <w:szCs w:val="20"/>
                <w:lang w:val="es-ES_tradnl"/>
              </w:rPr>
              <w:t xml:space="preserve">Escrito libre en el que manifieste su conformidad con lo dispuesto por el numeral 29 del </w:t>
            </w:r>
            <w:r w:rsidRPr="006665BC">
              <w:rPr>
                <w:rFonts w:ascii="Arial" w:hAnsi="Arial" w:cs="Arial"/>
                <w:b/>
                <w:i/>
                <w:sz w:val="18"/>
                <w:szCs w:val="20"/>
                <w:lang w:val="es-ES_tradnl"/>
              </w:rPr>
              <w:t>“ACUERDO por el que se establecen l</w:t>
            </w:r>
            <w:r w:rsidRPr="006665BC">
              <w:rPr>
                <w:rFonts w:ascii="Arial" w:eastAsia="Heiti SC Light" w:hAnsi="Arial" w:cs="Arial"/>
                <w:b/>
                <w:i/>
                <w:sz w:val="18"/>
                <w:szCs w:val="20"/>
                <w:lang w:val="es-ES_tradnl"/>
              </w:rPr>
              <w:t>a</w:t>
            </w:r>
            <w:r w:rsidRPr="006665BC">
              <w:rPr>
                <w:rFonts w:ascii="Arial" w:hAnsi="Arial" w:cs="Arial"/>
                <w:b/>
                <w:i/>
                <w:sz w:val="18"/>
                <w:szCs w:val="20"/>
                <w:lang w:val="es-ES_tradnl"/>
              </w:rPr>
              <w:t>s disposicion</w:t>
            </w:r>
            <w:r w:rsidRPr="006665BC">
              <w:rPr>
                <w:rFonts w:ascii="Arial" w:eastAsia="Heiti SC Light" w:hAnsi="Arial" w:cs="Arial"/>
                <w:b/>
                <w:i/>
                <w:sz w:val="18"/>
                <w:szCs w:val="20"/>
                <w:lang w:val="es-ES_tradnl"/>
              </w:rPr>
              <w:t>e</w:t>
            </w:r>
            <w:r w:rsidRPr="006665BC">
              <w:rPr>
                <w:rFonts w:ascii="Arial" w:hAnsi="Arial" w:cs="Arial"/>
                <w:b/>
                <w:i/>
                <w:sz w:val="18"/>
                <w:szCs w:val="20"/>
                <w:lang w:val="es-ES_tradnl"/>
              </w:rPr>
              <w:t>s que deberán observar para la utilización</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d</w:t>
            </w:r>
            <w:r w:rsidRPr="006665BC">
              <w:rPr>
                <w:rFonts w:ascii="Arial" w:eastAsia="Apple SD 산돌고딕 Neo 일반체" w:hAnsi="Arial" w:cs="Arial"/>
                <w:b/>
                <w:i/>
                <w:sz w:val="18"/>
                <w:szCs w:val="20"/>
                <w:lang w:val="es-ES_tradnl"/>
              </w:rPr>
              <w:t>e</w:t>
            </w:r>
            <w:r w:rsidRPr="006665BC">
              <w:rPr>
                <w:rFonts w:ascii="Arial" w:hAnsi="Arial" w:cs="Arial"/>
                <w:b/>
                <w:i/>
                <w:sz w:val="18"/>
                <w:szCs w:val="20"/>
                <w:lang w:val="es-ES_tradnl"/>
              </w:rPr>
              <w:t>l</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s</w:t>
            </w:r>
            <w:r w:rsidRPr="006665BC">
              <w:rPr>
                <w:rFonts w:ascii="Arial" w:eastAsia="Apple SD 산돌고딕 Neo 일반체" w:hAnsi="Arial" w:cs="Arial"/>
                <w:b/>
                <w:i/>
                <w:sz w:val="18"/>
                <w:szCs w:val="20"/>
                <w:lang w:val="es-ES_tradnl"/>
              </w:rPr>
              <w:t>i</w:t>
            </w:r>
            <w:r w:rsidRPr="006665BC">
              <w:rPr>
                <w:rFonts w:ascii="Arial" w:hAnsi="Arial" w:cs="Arial"/>
                <w:b/>
                <w:i/>
                <w:sz w:val="18"/>
                <w:szCs w:val="20"/>
                <w:lang w:val="es-ES_tradnl"/>
              </w:rPr>
              <w:t>stem</w:t>
            </w:r>
            <w:r w:rsidRPr="006665BC">
              <w:rPr>
                <w:rFonts w:ascii="Arial" w:eastAsia="Apple SD 산돌고딕 Neo 일반체" w:hAnsi="Arial" w:cs="Arial"/>
                <w:b/>
                <w:i/>
                <w:sz w:val="18"/>
                <w:szCs w:val="20"/>
                <w:lang w:val="es-ES_tradnl"/>
              </w:rPr>
              <w:t>a</w:t>
            </w:r>
            <w:r w:rsidRPr="006665BC">
              <w:rPr>
                <w:rFonts w:ascii="Arial" w:hAnsi="Arial" w:cs="Arial"/>
                <w:b/>
                <w:i/>
                <w:sz w:val="18"/>
                <w:szCs w:val="20"/>
                <w:lang w:val="es-ES_tradnl"/>
              </w:rPr>
              <w:t xml:space="preserve"> el</w:t>
            </w:r>
            <w:r w:rsidRPr="006665BC">
              <w:rPr>
                <w:rFonts w:ascii="Arial" w:eastAsia="Apple SD 산돌고딕 Neo 일반체" w:hAnsi="Arial" w:cs="Arial"/>
                <w:b/>
                <w:i/>
                <w:sz w:val="18"/>
                <w:szCs w:val="20"/>
                <w:lang w:val="es-ES_tradnl"/>
              </w:rPr>
              <w:t>e</w:t>
            </w:r>
            <w:r w:rsidRPr="006665BC">
              <w:rPr>
                <w:rFonts w:ascii="Arial" w:hAnsi="Arial" w:cs="Arial"/>
                <w:b/>
                <w:i/>
                <w:sz w:val="18"/>
                <w:szCs w:val="20"/>
                <w:lang w:val="es-ES_tradnl"/>
              </w:rPr>
              <w:t>c</w:t>
            </w:r>
            <w:r w:rsidRPr="006665BC">
              <w:rPr>
                <w:rFonts w:ascii="Arial" w:eastAsia="Apple SD 산돌고딕 Neo 일반체" w:hAnsi="Arial" w:cs="Arial"/>
                <w:b/>
                <w:i/>
                <w:sz w:val="18"/>
                <w:szCs w:val="20"/>
                <w:lang w:val="es-ES_tradnl"/>
              </w:rPr>
              <w:t>t</w:t>
            </w:r>
            <w:r w:rsidRPr="006665BC">
              <w:rPr>
                <w:rFonts w:ascii="Arial" w:hAnsi="Arial" w:cs="Arial"/>
                <w:b/>
                <w:i/>
                <w:sz w:val="18"/>
                <w:szCs w:val="20"/>
                <w:lang w:val="es-ES_tradnl"/>
              </w:rPr>
              <w:t>r</w:t>
            </w:r>
            <w:r w:rsidRPr="006665BC">
              <w:rPr>
                <w:rFonts w:ascii="Arial" w:eastAsia="Apple SD 산돌고딕 Neo 일반체" w:hAnsi="Arial" w:cs="Arial"/>
                <w:b/>
                <w:i/>
                <w:sz w:val="18"/>
                <w:szCs w:val="20"/>
                <w:lang w:val="es-ES_tradnl"/>
              </w:rPr>
              <w:t>ón</w:t>
            </w:r>
            <w:r w:rsidRPr="006665BC">
              <w:rPr>
                <w:rFonts w:ascii="Arial" w:hAnsi="Arial" w:cs="Arial"/>
                <w:b/>
                <w:i/>
                <w:sz w:val="18"/>
                <w:szCs w:val="20"/>
                <w:lang w:val="es-ES_tradnl"/>
              </w:rPr>
              <w:t>i</w:t>
            </w:r>
            <w:r w:rsidRPr="006665BC">
              <w:rPr>
                <w:rFonts w:ascii="Arial" w:eastAsia="Apple SD 산돌고딕 Neo 일반체" w:hAnsi="Arial" w:cs="Arial"/>
                <w:b/>
                <w:i/>
                <w:sz w:val="18"/>
                <w:szCs w:val="20"/>
                <w:lang w:val="es-ES_tradnl"/>
              </w:rPr>
              <w:t>c</w:t>
            </w:r>
            <w:r w:rsidRPr="006665BC">
              <w:rPr>
                <w:rFonts w:ascii="Arial" w:hAnsi="Arial" w:cs="Arial"/>
                <w:b/>
                <w:i/>
                <w:sz w:val="18"/>
                <w:szCs w:val="20"/>
                <w:lang w:val="es-ES_tradnl"/>
              </w:rPr>
              <w:t>o</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de</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in</w:t>
            </w:r>
            <w:r w:rsidRPr="006665BC">
              <w:rPr>
                <w:rFonts w:ascii="Arial" w:eastAsia="Apple SD 산돌고딕 Neo 일반체" w:hAnsi="Arial" w:cs="Arial"/>
                <w:b/>
                <w:i/>
                <w:sz w:val="18"/>
                <w:szCs w:val="20"/>
                <w:lang w:val="es-ES_tradnl"/>
              </w:rPr>
              <w:t>f</w:t>
            </w:r>
            <w:r w:rsidRPr="006665BC">
              <w:rPr>
                <w:rFonts w:ascii="Arial" w:hAnsi="Arial" w:cs="Arial"/>
                <w:b/>
                <w:i/>
                <w:sz w:val="18"/>
                <w:szCs w:val="20"/>
                <w:lang w:val="es-ES_tradnl"/>
              </w:rPr>
              <w:t>ormación pública gubernamental, denominado Compranet”.</w:t>
            </w:r>
          </w:p>
        </w:tc>
        <w:tc>
          <w:tcPr>
            <w:tcW w:w="716" w:type="pct"/>
            <w:vAlign w:val="center"/>
          </w:tcPr>
          <w:p w:rsidR="00B12F47" w:rsidRPr="006665BC" w:rsidRDefault="00CF511B"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h</w:t>
            </w:r>
            <w:r w:rsidR="00B12F47">
              <w:rPr>
                <w:rFonts w:ascii="Arial" w:hAnsi="Arial" w:cs="Arial"/>
                <w:b/>
                <w:sz w:val="18"/>
                <w:szCs w:val="20"/>
                <w:lang w:val="es-ES_tradnl"/>
              </w:rPr>
              <w:t>)</w:t>
            </w:r>
          </w:p>
        </w:tc>
        <w:tc>
          <w:tcPr>
            <w:tcW w:w="426" w:type="pct"/>
            <w:vAlign w:val="center"/>
          </w:tcPr>
          <w:p w:rsidR="00B12F47" w:rsidRPr="006665BC" w:rsidRDefault="00B12F47" w:rsidP="00C85BB7">
            <w:pPr>
              <w:spacing w:after="0" w:line="240" w:lineRule="auto"/>
              <w:jc w:val="center"/>
              <w:rPr>
                <w:rFonts w:ascii="Arial" w:hAnsi="Arial" w:cs="Arial"/>
                <w:sz w:val="18"/>
                <w:szCs w:val="20"/>
                <w:lang w:val="es-ES_tradnl"/>
              </w:rPr>
            </w:pPr>
          </w:p>
        </w:tc>
        <w:tc>
          <w:tcPr>
            <w:tcW w:w="489" w:type="pct"/>
            <w:gridSpan w:val="2"/>
            <w:vAlign w:val="center"/>
          </w:tcPr>
          <w:p w:rsidR="00B12F47" w:rsidRPr="006665BC" w:rsidRDefault="00B12F47" w:rsidP="00C85BB7">
            <w:pPr>
              <w:spacing w:after="0" w:line="240" w:lineRule="auto"/>
              <w:jc w:val="center"/>
              <w:rPr>
                <w:rFonts w:ascii="Arial" w:hAnsi="Arial" w:cs="Arial"/>
                <w:sz w:val="18"/>
                <w:szCs w:val="20"/>
                <w:lang w:val="es-ES_tradnl"/>
              </w:rPr>
            </w:pPr>
          </w:p>
        </w:tc>
      </w:tr>
      <w:tr w:rsidR="000F461F" w:rsidRPr="006665BC" w:rsidTr="00195FEE">
        <w:trPr>
          <w:trHeight w:val="604"/>
        </w:trPr>
        <w:tc>
          <w:tcPr>
            <w:tcW w:w="3369" w:type="pct"/>
            <w:vAlign w:val="center"/>
          </w:tcPr>
          <w:p w:rsidR="000F461F" w:rsidRPr="006665BC" w:rsidRDefault="000F461F" w:rsidP="00C85BB7">
            <w:pPr>
              <w:tabs>
                <w:tab w:val="left" w:pos="567"/>
              </w:tabs>
              <w:spacing w:after="0" w:line="240" w:lineRule="auto"/>
              <w:ind w:right="28"/>
              <w:jc w:val="both"/>
              <w:rPr>
                <w:rFonts w:ascii="Arial" w:hAnsi="Arial" w:cs="Arial"/>
                <w:sz w:val="18"/>
                <w:szCs w:val="20"/>
                <w:lang w:val="es-ES_tradnl"/>
              </w:rPr>
            </w:pPr>
            <w:r w:rsidRPr="006665BC">
              <w:rPr>
                <w:rFonts w:ascii="Arial" w:hAnsi="Arial" w:cs="Arial"/>
                <w:sz w:val="18"/>
                <w:szCs w:val="20"/>
                <w:lang w:val="es-ES_tradnl"/>
              </w:rPr>
              <w:t xml:space="preserve">En caso de que se presenten propuestas en forma conjunta, cada una de las personas agrupadas deberá presentar en forma individual los escritos señalados en este numeral, además del convenio firmado por cada una de las personas que integren la propuesta, conforme al </w:t>
            </w:r>
            <w:r w:rsidRPr="006665BC">
              <w:rPr>
                <w:rFonts w:ascii="Arial" w:hAnsi="Arial" w:cs="Arial"/>
                <w:b/>
                <w:sz w:val="18"/>
                <w:szCs w:val="20"/>
                <w:lang w:val="es-ES_tradnl"/>
              </w:rPr>
              <w:t xml:space="preserve">Anexo </w:t>
            </w:r>
            <w:r w:rsidR="00666789" w:rsidRPr="006665BC">
              <w:rPr>
                <w:rFonts w:ascii="Arial" w:hAnsi="Arial" w:cs="Arial"/>
                <w:b/>
                <w:sz w:val="18"/>
                <w:szCs w:val="20"/>
                <w:lang w:val="es-ES_tradnl"/>
              </w:rPr>
              <w:t>13</w:t>
            </w:r>
            <w:r w:rsidRPr="006665BC">
              <w:rPr>
                <w:rFonts w:ascii="Arial" w:hAnsi="Arial" w:cs="Arial"/>
                <w:b/>
                <w:sz w:val="18"/>
                <w:szCs w:val="20"/>
                <w:lang w:val="es-ES_tradnl"/>
              </w:rPr>
              <w:t xml:space="preserve"> </w:t>
            </w:r>
            <w:r w:rsidRPr="006665BC">
              <w:rPr>
                <w:rFonts w:ascii="Arial" w:eastAsia="Heiti SC Light" w:hAnsi="Arial" w:cs="Arial"/>
                <w:sz w:val="18"/>
                <w:szCs w:val="20"/>
                <w:lang w:val="es-ES_tradnl"/>
              </w:rPr>
              <w:t xml:space="preserve"> </w:t>
            </w:r>
            <w:r w:rsidRPr="006665BC">
              <w:rPr>
                <w:rFonts w:ascii="Arial" w:hAnsi="Arial" w:cs="Arial"/>
                <w:sz w:val="18"/>
                <w:szCs w:val="20"/>
                <w:lang w:val="es-ES_tradnl"/>
              </w:rPr>
              <w:t xml:space="preserve">de </w:t>
            </w:r>
            <w:r w:rsidRPr="006665BC">
              <w:rPr>
                <w:rFonts w:ascii="Arial" w:eastAsia="Heiti SC Light" w:hAnsi="Arial" w:cs="Arial"/>
                <w:sz w:val="18"/>
                <w:szCs w:val="20"/>
                <w:lang w:val="es-ES_tradnl"/>
              </w:rPr>
              <w:t>la</w:t>
            </w:r>
            <w:r w:rsidRPr="006665BC">
              <w:rPr>
                <w:rFonts w:ascii="Arial" w:hAnsi="Arial" w:cs="Arial"/>
                <w:sz w:val="18"/>
                <w:szCs w:val="20"/>
                <w:lang w:val="es-ES_tradnl"/>
              </w:rPr>
              <w:t xml:space="preserve"> presente convocatoria.</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CF511B">
              <w:rPr>
                <w:rFonts w:ascii="Arial" w:hAnsi="Arial" w:cs="Arial"/>
                <w:b/>
                <w:sz w:val="18"/>
                <w:szCs w:val="20"/>
                <w:lang w:val="es-ES_tradnl"/>
              </w:rPr>
              <w:t>i</w:t>
            </w:r>
            <w:r>
              <w:rPr>
                <w:rFonts w:ascii="Arial" w:hAnsi="Arial" w:cs="Arial"/>
                <w:b/>
                <w:sz w:val="18"/>
                <w:szCs w:val="20"/>
                <w:lang w:val="es-ES_tradnl"/>
              </w:rPr>
              <w:t>)</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FE4497" w:rsidRPr="006665BC" w:rsidTr="00195FEE">
        <w:trPr>
          <w:trHeight w:val="460"/>
        </w:trPr>
        <w:tc>
          <w:tcPr>
            <w:tcW w:w="3369" w:type="pct"/>
            <w:vAlign w:val="center"/>
          </w:tcPr>
          <w:p w:rsidR="00FE4497" w:rsidRPr="006665BC" w:rsidRDefault="00FE4497" w:rsidP="00C85BB7">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716" w:type="pct"/>
            <w:vAlign w:val="center"/>
          </w:tcPr>
          <w:p w:rsidR="00FE4497"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1.2</w:t>
            </w:r>
            <w:r w:rsidR="00982502">
              <w:rPr>
                <w:rFonts w:ascii="Arial" w:hAnsi="Arial" w:cs="Arial"/>
                <w:b/>
                <w:sz w:val="18"/>
                <w:szCs w:val="20"/>
                <w:lang w:val="es-ES_tradnl"/>
              </w:rPr>
              <w:t>, 4.1.1 y 4.1.2</w:t>
            </w:r>
          </w:p>
        </w:tc>
        <w:tc>
          <w:tcPr>
            <w:tcW w:w="426" w:type="pct"/>
            <w:vAlign w:val="center"/>
          </w:tcPr>
          <w:p w:rsidR="00FE4497" w:rsidRPr="006665BC" w:rsidRDefault="00FE4497" w:rsidP="00C85BB7">
            <w:pPr>
              <w:spacing w:after="0" w:line="240" w:lineRule="auto"/>
              <w:jc w:val="center"/>
              <w:rPr>
                <w:rFonts w:ascii="Arial" w:hAnsi="Arial" w:cs="Arial"/>
                <w:sz w:val="18"/>
                <w:szCs w:val="20"/>
                <w:lang w:val="es-ES_tradnl"/>
              </w:rPr>
            </w:pPr>
          </w:p>
        </w:tc>
        <w:tc>
          <w:tcPr>
            <w:tcW w:w="489" w:type="pct"/>
            <w:gridSpan w:val="2"/>
            <w:vAlign w:val="center"/>
          </w:tcPr>
          <w:p w:rsidR="00FE4497" w:rsidRPr="006665BC" w:rsidRDefault="00FE4497" w:rsidP="00C85BB7">
            <w:pPr>
              <w:spacing w:after="0" w:line="240" w:lineRule="auto"/>
              <w:jc w:val="center"/>
              <w:rPr>
                <w:rFonts w:ascii="Arial" w:hAnsi="Arial" w:cs="Arial"/>
                <w:sz w:val="18"/>
                <w:szCs w:val="20"/>
                <w:lang w:val="es-ES_tradnl"/>
              </w:rPr>
            </w:pPr>
          </w:p>
        </w:tc>
      </w:tr>
      <w:tr w:rsidR="000F461F" w:rsidRPr="006665BC" w:rsidTr="00195FEE">
        <w:trPr>
          <w:trHeight w:val="397"/>
        </w:trPr>
        <w:tc>
          <w:tcPr>
            <w:tcW w:w="3369" w:type="pct"/>
            <w:vAlign w:val="center"/>
          </w:tcPr>
          <w:p w:rsidR="000F461F" w:rsidRPr="006665BC" w:rsidRDefault="00FE4497" w:rsidP="00C85BB7">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Formato de información reservada y confidencial de conformidad con el </w:t>
            </w:r>
            <w:r w:rsidRPr="006665BC">
              <w:rPr>
                <w:rFonts w:ascii="Arial" w:hAnsi="Arial" w:cs="Arial"/>
                <w:b/>
                <w:sz w:val="18"/>
                <w:szCs w:val="20"/>
                <w:lang w:val="es-ES_tradnl" w:eastAsia="ar-SA"/>
              </w:rPr>
              <w:t>Anexo 16</w:t>
            </w:r>
          </w:p>
        </w:tc>
        <w:tc>
          <w:tcPr>
            <w:tcW w:w="716" w:type="pct"/>
            <w:vAlign w:val="center"/>
          </w:tcPr>
          <w:p w:rsidR="000F461F" w:rsidRPr="006665BC" w:rsidRDefault="003308C7"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147C93">
              <w:rPr>
                <w:rFonts w:ascii="Arial" w:hAnsi="Arial" w:cs="Arial"/>
                <w:b/>
                <w:sz w:val="18"/>
                <w:szCs w:val="20"/>
                <w:lang w:val="es-ES_tradnl"/>
              </w:rPr>
              <w:t>j</w:t>
            </w:r>
            <w:r>
              <w:rPr>
                <w:rFonts w:ascii="Arial" w:hAnsi="Arial" w:cs="Arial"/>
                <w:b/>
                <w:sz w:val="18"/>
                <w:szCs w:val="20"/>
                <w:lang w:val="es-ES_tradnl"/>
              </w:rPr>
              <w:t xml:space="preserve">) y </w:t>
            </w:r>
            <w:r w:rsidR="00E774BE">
              <w:rPr>
                <w:rFonts w:ascii="Arial" w:hAnsi="Arial" w:cs="Arial"/>
                <w:b/>
                <w:sz w:val="18"/>
                <w:szCs w:val="20"/>
                <w:lang w:val="es-ES_tradnl"/>
              </w:rPr>
              <w:t>9</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0F461F" w:rsidRPr="006665BC" w:rsidTr="006665BC">
        <w:trPr>
          <w:trHeight w:val="258"/>
          <w:tblHeader/>
        </w:trPr>
        <w:tc>
          <w:tcPr>
            <w:tcW w:w="3369" w:type="pct"/>
            <w:vMerge w:val="restart"/>
            <w:shd w:val="clear" w:color="auto" w:fill="8DB3E2" w:themeFill="text2" w:themeFillTint="66"/>
            <w:vAlign w:val="center"/>
          </w:tcPr>
          <w:p w:rsidR="000F461F" w:rsidRPr="006665BC" w:rsidRDefault="000F461F" w:rsidP="00C85BB7">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DOCUMENTOS DE LA PROPUESTA TÉCNICA</w:t>
            </w:r>
          </w:p>
        </w:tc>
        <w:tc>
          <w:tcPr>
            <w:tcW w:w="716" w:type="pct"/>
            <w:vMerge w:val="restart"/>
            <w:shd w:val="clear" w:color="auto" w:fill="8DB3E2" w:themeFill="text2" w:themeFillTint="66"/>
            <w:vAlign w:val="center"/>
          </w:tcPr>
          <w:p w:rsidR="000F461F" w:rsidRPr="006665BC" w:rsidRDefault="00E92A22" w:rsidP="00C85BB7">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0F461F" w:rsidRPr="006665BC" w:rsidRDefault="000F461F" w:rsidP="00C85BB7">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0F461F" w:rsidRPr="006665BC" w:rsidTr="006665BC">
        <w:trPr>
          <w:trHeight w:val="155"/>
          <w:tblHeader/>
        </w:trPr>
        <w:tc>
          <w:tcPr>
            <w:tcW w:w="3369" w:type="pct"/>
            <w:vMerge/>
            <w:shd w:val="clear" w:color="auto" w:fill="8DB3E2" w:themeFill="text2" w:themeFillTint="66"/>
            <w:vAlign w:val="center"/>
          </w:tcPr>
          <w:p w:rsidR="000F461F" w:rsidRPr="006665BC" w:rsidRDefault="000F461F" w:rsidP="00C85BB7">
            <w:pPr>
              <w:spacing w:after="0" w:line="240" w:lineRule="auto"/>
              <w:jc w:val="both"/>
              <w:rPr>
                <w:rFonts w:ascii="Arial" w:hAnsi="Arial" w:cs="Arial"/>
                <w:b/>
                <w:sz w:val="18"/>
                <w:szCs w:val="20"/>
                <w:lang w:val="es-ES_tradnl"/>
              </w:rPr>
            </w:pPr>
          </w:p>
        </w:tc>
        <w:tc>
          <w:tcPr>
            <w:tcW w:w="716" w:type="pct"/>
            <w:vMerge/>
            <w:shd w:val="clear" w:color="auto" w:fill="8DB3E2" w:themeFill="text2" w:themeFillTint="66"/>
            <w:vAlign w:val="center"/>
          </w:tcPr>
          <w:p w:rsidR="000F461F" w:rsidRPr="006665BC" w:rsidRDefault="000F461F" w:rsidP="00C85BB7">
            <w:pPr>
              <w:spacing w:after="0" w:line="240" w:lineRule="auto"/>
              <w:jc w:val="center"/>
              <w:rPr>
                <w:rFonts w:ascii="Arial" w:hAnsi="Arial" w:cs="Arial"/>
                <w:b/>
                <w:sz w:val="18"/>
                <w:szCs w:val="20"/>
                <w:lang w:val="es-ES_tradnl"/>
              </w:rPr>
            </w:pPr>
          </w:p>
        </w:tc>
        <w:tc>
          <w:tcPr>
            <w:tcW w:w="426" w:type="pct"/>
            <w:shd w:val="clear" w:color="auto" w:fill="8DB3E2" w:themeFill="text2" w:themeFillTint="66"/>
            <w:vAlign w:val="center"/>
          </w:tcPr>
          <w:p w:rsidR="000F461F" w:rsidRPr="006665BC" w:rsidRDefault="000F461F" w:rsidP="00C85BB7">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0F461F" w:rsidRPr="006665BC" w:rsidRDefault="000F461F" w:rsidP="00C85BB7">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NO*</w:t>
            </w:r>
          </w:p>
        </w:tc>
      </w:tr>
      <w:tr w:rsidR="000F461F" w:rsidRPr="006665BC" w:rsidTr="006665BC">
        <w:trPr>
          <w:trHeight w:val="492"/>
        </w:trPr>
        <w:tc>
          <w:tcPr>
            <w:tcW w:w="3369" w:type="pct"/>
            <w:vAlign w:val="center"/>
          </w:tcPr>
          <w:p w:rsidR="000F461F" w:rsidRPr="006665BC" w:rsidRDefault="00E508F4" w:rsidP="00C85BB7">
            <w:pPr>
              <w:suppressAutoHyphens/>
              <w:autoSpaceDE w:val="0"/>
              <w:spacing w:after="0" w:line="240" w:lineRule="auto"/>
              <w:jc w:val="both"/>
              <w:rPr>
                <w:rFonts w:ascii="Arial" w:hAnsi="Arial" w:cs="Arial"/>
                <w:sz w:val="18"/>
                <w:szCs w:val="20"/>
                <w:lang w:val="es-ES_tradnl" w:eastAsia="ar-SA"/>
              </w:rPr>
            </w:pPr>
            <w:r>
              <w:rPr>
                <w:rFonts w:cs="Arial"/>
                <w:sz w:val="20"/>
              </w:rPr>
              <w:t>D</w:t>
            </w:r>
            <w:r w:rsidRPr="00193BDD">
              <w:rPr>
                <w:rFonts w:cs="Arial"/>
                <w:sz w:val="20"/>
              </w:rPr>
              <w:t>escripción amplia y detallada  de los bienes</w:t>
            </w:r>
            <w:r>
              <w:rPr>
                <w:rFonts w:cs="Arial"/>
                <w:sz w:val="20"/>
              </w:rPr>
              <w:t>.</w:t>
            </w:r>
          </w:p>
        </w:tc>
        <w:tc>
          <w:tcPr>
            <w:tcW w:w="716" w:type="pct"/>
            <w:vAlign w:val="center"/>
          </w:tcPr>
          <w:p w:rsidR="000F461F"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r w:rsidR="00147C93">
              <w:rPr>
                <w:rFonts w:ascii="Arial" w:hAnsi="Arial" w:cs="Arial"/>
                <w:b/>
                <w:sz w:val="18"/>
                <w:szCs w:val="20"/>
                <w:lang w:val="es-ES_tradnl"/>
              </w:rPr>
              <w:t xml:space="preserve"> inciso a)</w:t>
            </w:r>
          </w:p>
        </w:tc>
        <w:tc>
          <w:tcPr>
            <w:tcW w:w="426" w:type="pct"/>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BB7">
            <w:pPr>
              <w:spacing w:after="0" w:line="240" w:lineRule="auto"/>
              <w:jc w:val="center"/>
              <w:rPr>
                <w:rFonts w:ascii="Arial" w:hAnsi="Arial" w:cs="Arial"/>
                <w:sz w:val="18"/>
                <w:szCs w:val="20"/>
                <w:lang w:val="es-ES_tradnl"/>
              </w:rPr>
            </w:pPr>
          </w:p>
        </w:tc>
      </w:tr>
      <w:tr w:rsidR="00CF511B" w:rsidRPr="006665BC" w:rsidTr="006665BC">
        <w:trPr>
          <w:trHeight w:val="492"/>
        </w:trPr>
        <w:tc>
          <w:tcPr>
            <w:tcW w:w="3369" w:type="pct"/>
            <w:vAlign w:val="center"/>
          </w:tcPr>
          <w:p w:rsidR="00CF511B" w:rsidRPr="006665BC" w:rsidRDefault="00CF511B" w:rsidP="00C85BB7">
            <w:pPr>
              <w:suppressAutoHyphens/>
              <w:autoSpaceDE w:val="0"/>
              <w:spacing w:after="0" w:line="240" w:lineRule="auto"/>
              <w:jc w:val="both"/>
              <w:rPr>
                <w:rFonts w:ascii="Arial" w:hAnsi="Arial" w:cs="Arial"/>
                <w:sz w:val="18"/>
                <w:szCs w:val="20"/>
                <w:lang w:eastAsia="ar-SA"/>
              </w:rPr>
            </w:pPr>
            <w:r w:rsidRPr="00CF511B">
              <w:rPr>
                <w:rFonts w:ascii="Arial" w:hAnsi="Arial" w:cs="Arial"/>
                <w:sz w:val="18"/>
                <w:szCs w:val="20"/>
                <w:lang w:val="es-ES_tradnl" w:eastAsia="ar-SA"/>
              </w:rPr>
              <w:t>Folletos, Catálogos, y/o Fotografías claras, de  buen tamaño y calidad de imagen, para corroborar las especificaciones técnicas, características y calidad de los bienes, debidamente referenciado</w:t>
            </w:r>
            <w:r>
              <w:rPr>
                <w:rFonts w:ascii="Arial" w:hAnsi="Arial" w:cs="Arial"/>
                <w:sz w:val="18"/>
                <w:szCs w:val="20"/>
                <w:lang w:val="es-ES_tradnl" w:eastAsia="ar-SA"/>
              </w:rPr>
              <w:t>.</w:t>
            </w:r>
          </w:p>
        </w:tc>
        <w:tc>
          <w:tcPr>
            <w:tcW w:w="716" w:type="pct"/>
            <w:vAlign w:val="center"/>
          </w:tcPr>
          <w:p w:rsidR="00CF511B" w:rsidRDefault="00CF511B"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r w:rsidR="00147C93">
              <w:rPr>
                <w:rFonts w:ascii="Arial" w:hAnsi="Arial" w:cs="Arial"/>
                <w:b/>
                <w:sz w:val="18"/>
                <w:szCs w:val="20"/>
                <w:lang w:val="es-ES_tradnl"/>
              </w:rPr>
              <w:t xml:space="preserve"> inciso b)</w:t>
            </w:r>
          </w:p>
        </w:tc>
        <w:tc>
          <w:tcPr>
            <w:tcW w:w="426" w:type="pct"/>
            <w:vAlign w:val="center"/>
          </w:tcPr>
          <w:p w:rsidR="00CF511B" w:rsidRPr="006665BC" w:rsidRDefault="00CF511B" w:rsidP="00C85BB7">
            <w:pPr>
              <w:spacing w:after="0" w:line="240" w:lineRule="auto"/>
              <w:jc w:val="center"/>
              <w:rPr>
                <w:rFonts w:ascii="Arial" w:hAnsi="Arial" w:cs="Arial"/>
                <w:sz w:val="18"/>
                <w:szCs w:val="20"/>
                <w:lang w:val="es-ES_tradnl"/>
              </w:rPr>
            </w:pPr>
          </w:p>
        </w:tc>
        <w:tc>
          <w:tcPr>
            <w:tcW w:w="489" w:type="pct"/>
            <w:gridSpan w:val="2"/>
            <w:vAlign w:val="center"/>
          </w:tcPr>
          <w:p w:rsidR="00CF511B" w:rsidRPr="006665BC" w:rsidRDefault="00CF511B" w:rsidP="00C85BB7">
            <w:pPr>
              <w:spacing w:after="0" w:line="240" w:lineRule="auto"/>
              <w:jc w:val="center"/>
              <w:rPr>
                <w:rFonts w:ascii="Arial" w:hAnsi="Arial" w:cs="Arial"/>
                <w:sz w:val="18"/>
                <w:szCs w:val="20"/>
                <w:lang w:val="es-ES_tradnl"/>
              </w:rPr>
            </w:pPr>
          </w:p>
        </w:tc>
      </w:tr>
      <w:tr w:rsidR="00097C50" w:rsidRPr="006665BC" w:rsidTr="006665BC">
        <w:trPr>
          <w:trHeight w:val="492"/>
        </w:trPr>
        <w:tc>
          <w:tcPr>
            <w:tcW w:w="3369" w:type="pct"/>
            <w:vAlign w:val="center"/>
          </w:tcPr>
          <w:p w:rsidR="00097C50" w:rsidRPr="006665BC" w:rsidRDefault="00AC4667" w:rsidP="00C85BB7">
            <w:pPr>
              <w:suppressAutoHyphens/>
              <w:autoSpaceDE w:val="0"/>
              <w:spacing w:after="0" w:line="240" w:lineRule="auto"/>
              <w:jc w:val="both"/>
              <w:rPr>
                <w:rFonts w:ascii="Arial" w:hAnsi="Arial" w:cs="Arial"/>
                <w:sz w:val="18"/>
                <w:szCs w:val="20"/>
                <w:lang w:eastAsia="ar-SA"/>
              </w:rPr>
            </w:pPr>
            <w:r w:rsidRPr="00AC4667">
              <w:rPr>
                <w:rFonts w:ascii="Arial" w:hAnsi="Arial" w:cs="Arial"/>
                <w:sz w:val="18"/>
                <w:szCs w:val="20"/>
                <w:lang w:eastAsia="ar-SA"/>
              </w:rPr>
              <w:t>Garantía de defectos y vicios ocultos de los bienes</w:t>
            </w:r>
          </w:p>
        </w:tc>
        <w:tc>
          <w:tcPr>
            <w:tcW w:w="716" w:type="pct"/>
            <w:vAlign w:val="center"/>
          </w:tcPr>
          <w:p w:rsidR="00097C50" w:rsidRDefault="00CF511B"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r w:rsidR="00147C93">
              <w:rPr>
                <w:rFonts w:ascii="Arial" w:hAnsi="Arial" w:cs="Arial"/>
                <w:b/>
                <w:sz w:val="18"/>
                <w:szCs w:val="20"/>
                <w:lang w:val="es-ES_tradnl"/>
              </w:rPr>
              <w:t xml:space="preserve"> inciso c)</w:t>
            </w:r>
          </w:p>
        </w:tc>
        <w:tc>
          <w:tcPr>
            <w:tcW w:w="426" w:type="pct"/>
            <w:vAlign w:val="center"/>
          </w:tcPr>
          <w:p w:rsidR="00097C50" w:rsidRPr="006665BC" w:rsidRDefault="00097C50" w:rsidP="00C85BB7">
            <w:pPr>
              <w:spacing w:after="0" w:line="240" w:lineRule="auto"/>
              <w:jc w:val="center"/>
              <w:rPr>
                <w:rFonts w:ascii="Arial" w:hAnsi="Arial" w:cs="Arial"/>
                <w:sz w:val="18"/>
                <w:szCs w:val="20"/>
                <w:lang w:val="es-ES_tradnl"/>
              </w:rPr>
            </w:pPr>
          </w:p>
        </w:tc>
        <w:tc>
          <w:tcPr>
            <w:tcW w:w="489" w:type="pct"/>
            <w:gridSpan w:val="2"/>
            <w:vAlign w:val="center"/>
          </w:tcPr>
          <w:p w:rsidR="00097C50" w:rsidRPr="006665BC" w:rsidRDefault="00097C50" w:rsidP="00C85BB7">
            <w:pPr>
              <w:spacing w:after="0" w:line="240" w:lineRule="auto"/>
              <w:jc w:val="center"/>
              <w:rPr>
                <w:rFonts w:ascii="Arial" w:hAnsi="Arial" w:cs="Arial"/>
                <w:sz w:val="18"/>
                <w:szCs w:val="20"/>
                <w:lang w:val="es-ES_tradnl"/>
              </w:rPr>
            </w:pPr>
          </w:p>
        </w:tc>
      </w:tr>
      <w:tr w:rsidR="000F461F" w:rsidRPr="006665BC" w:rsidTr="006665BC">
        <w:trPr>
          <w:trHeight w:val="289"/>
          <w:tblHeader/>
        </w:trPr>
        <w:tc>
          <w:tcPr>
            <w:tcW w:w="3369" w:type="pct"/>
            <w:vMerge w:val="restart"/>
            <w:shd w:val="clear" w:color="auto" w:fill="8DB3E2" w:themeFill="text2" w:themeFillTint="66"/>
            <w:vAlign w:val="center"/>
          </w:tcPr>
          <w:p w:rsidR="000F461F" w:rsidRPr="006665BC" w:rsidRDefault="000F461F" w:rsidP="00C85BB7">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 DE LA PROPUESTA ECONÓMICA</w:t>
            </w:r>
          </w:p>
        </w:tc>
        <w:tc>
          <w:tcPr>
            <w:tcW w:w="716" w:type="pct"/>
            <w:vMerge w:val="restart"/>
            <w:shd w:val="clear" w:color="auto" w:fill="8DB3E2" w:themeFill="text2" w:themeFillTint="66"/>
            <w:vAlign w:val="center"/>
          </w:tcPr>
          <w:p w:rsidR="000F461F" w:rsidRPr="006665BC" w:rsidRDefault="00E92A22" w:rsidP="00C85BB7">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0F461F" w:rsidRPr="006665BC" w:rsidRDefault="000F461F" w:rsidP="00C85BB7">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0F461F" w:rsidRPr="006665BC" w:rsidTr="006665BC">
        <w:trPr>
          <w:trHeight w:val="209"/>
          <w:tblHeader/>
        </w:trPr>
        <w:tc>
          <w:tcPr>
            <w:tcW w:w="3369" w:type="pct"/>
            <w:vMerge/>
            <w:shd w:val="clear" w:color="auto" w:fill="8DB3E2" w:themeFill="text2" w:themeFillTint="66"/>
            <w:vAlign w:val="center"/>
          </w:tcPr>
          <w:p w:rsidR="000F461F" w:rsidRPr="006665BC" w:rsidRDefault="000F461F" w:rsidP="00C85BB7">
            <w:pPr>
              <w:spacing w:after="0" w:line="240" w:lineRule="auto"/>
              <w:jc w:val="both"/>
              <w:rPr>
                <w:rFonts w:ascii="Arial" w:hAnsi="Arial" w:cs="Arial"/>
                <w:sz w:val="18"/>
                <w:szCs w:val="20"/>
                <w:lang w:val="es-ES_tradnl"/>
              </w:rPr>
            </w:pPr>
          </w:p>
        </w:tc>
        <w:tc>
          <w:tcPr>
            <w:tcW w:w="716" w:type="pct"/>
            <w:vMerge/>
            <w:shd w:val="clear" w:color="auto" w:fill="8DB3E2" w:themeFill="text2" w:themeFillTint="66"/>
            <w:vAlign w:val="center"/>
          </w:tcPr>
          <w:p w:rsidR="000F461F" w:rsidRPr="006665BC" w:rsidRDefault="000F461F" w:rsidP="00C85BB7">
            <w:pPr>
              <w:spacing w:after="0" w:line="240" w:lineRule="auto"/>
              <w:jc w:val="center"/>
              <w:rPr>
                <w:rFonts w:ascii="Arial" w:hAnsi="Arial" w:cs="Arial"/>
                <w:sz w:val="18"/>
                <w:szCs w:val="20"/>
                <w:lang w:val="es-ES_tradnl"/>
              </w:rPr>
            </w:pPr>
          </w:p>
        </w:tc>
        <w:tc>
          <w:tcPr>
            <w:tcW w:w="430" w:type="pct"/>
            <w:gridSpan w:val="2"/>
            <w:shd w:val="clear" w:color="auto" w:fill="8DB3E2" w:themeFill="text2" w:themeFillTint="66"/>
            <w:vAlign w:val="center"/>
          </w:tcPr>
          <w:p w:rsidR="000F461F" w:rsidRPr="006665BC" w:rsidRDefault="000F461F" w:rsidP="00C85BB7">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5" w:type="pct"/>
            <w:shd w:val="clear" w:color="auto" w:fill="8DB3E2" w:themeFill="text2" w:themeFillTint="66"/>
            <w:vAlign w:val="center"/>
          </w:tcPr>
          <w:p w:rsidR="000F461F" w:rsidRPr="006665BC" w:rsidRDefault="000F461F" w:rsidP="00C85BB7">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NO*</w:t>
            </w:r>
          </w:p>
        </w:tc>
      </w:tr>
      <w:tr w:rsidR="00E92A22" w:rsidRPr="006665BC" w:rsidTr="00AC4667">
        <w:trPr>
          <w:trHeight w:val="396"/>
        </w:trPr>
        <w:tc>
          <w:tcPr>
            <w:tcW w:w="3369" w:type="pct"/>
            <w:vAlign w:val="center"/>
          </w:tcPr>
          <w:p w:rsidR="00E92A22" w:rsidRPr="006665BC" w:rsidRDefault="00E92A22" w:rsidP="00C85BB7">
            <w:pPr>
              <w:spacing w:after="0" w:line="240" w:lineRule="auto"/>
              <w:jc w:val="both"/>
              <w:rPr>
                <w:rFonts w:ascii="Arial" w:hAnsi="Arial" w:cs="Arial"/>
                <w:sz w:val="18"/>
                <w:szCs w:val="20"/>
                <w:lang w:val="es-ES_tradnl"/>
              </w:rPr>
            </w:pPr>
            <w:r w:rsidRPr="006665BC">
              <w:rPr>
                <w:rFonts w:ascii="Arial" w:hAnsi="Arial" w:cs="Arial"/>
                <w:sz w:val="18"/>
                <w:szCs w:val="20"/>
                <w:lang w:val="es-ES_tradnl"/>
              </w:rPr>
              <w:t xml:space="preserve">Propuesta Económica, </w:t>
            </w:r>
            <w:r w:rsidRPr="006665BC">
              <w:rPr>
                <w:rFonts w:ascii="Arial" w:hAnsi="Arial" w:cs="Arial"/>
                <w:b/>
                <w:sz w:val="18"/>
                <w:szCs w:val="20"/>
                <w:lang w:val="es-ES_tradnl"/>
              </w:rPr>
              <w:t>Anexo 14</w:t>
            </w:r>
          </w:p>
        </w:tc>
        <w:tc>
          <w:tcPr>
            <w:tcW w:w="716" w:type="pct"/>
            <w:vAlign w:val="center"/>
          </w:tcPr>
          <w:p w:rsidR="00E92A22" w:rsidRPr="006665BC" w:rsidRDefault="00E774BE" w:rsidP="00C85BB7">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p>
        </w:tc>
        <w:tc>
          <w:tcPr>
            <w:tcW w:w="430" w:type="pct"/>
            <w:gridSpan w:val="2"/>
            <w:vAlign w:val="center"/>
          </w:tcPr>
          <w:p w:rsidR="00E92A22" w:rsidRPr="006665BC" w:rsidRDefault="00E92A22" w:rsidP="00C85BB7">
            <w:pPr>
              <w:spacing w:after="0" w:line="240" w:lineRule="auto"/>
              <w:jc w:val="center"/>
              <w:rPr>
                <w:rFonts w:ascii="Arial" w:hAnsi="Arial" w:cs="Arial"/>
                <w:sz w:val="18"/>
                <w:szCs w:val="20"/>
                <w:lang w:val="es-ES_tradnl"/>
              </w:rPr>
            </w:pPr>
          </w:p>
        </w:tc>
        <w:tc>
          <w:tcPr>
            <w:tcW w:w="485" w:type="pct"/>
            <w:vAlign w:val="center"/>
          </w:tcPr>
          <w:p w:rsidR="00E92A22" w:rsidRPr="006665BC" w:rsidRDefault="00E92A22" w:rsidP="00C85BB7">
            <w:pPr>
              <w:spacing w:after="0" w:line="240" w:lineRule="auto"/>
              <w:jc w:val="both"/>
              <w:rPr>
                <w:rFonts w:ascii="Arial" w:hAnsi="Arial" w:cs="Arial"/>
                <w:sz w:val="18"/>
                <w:szCs w:val="20"/>
                <w:lang w:val="es-ES_tradnl"/>
              </w:rPr>
            </w:pPr>
          </w:p>
        </w:tc>
      </w:tr>
    </w:tbl>
    <w:p w:rsidR="000F461F" w:rsidRDefault="000F461F" w:rsidP="000F461F">
      <w:pPr>
        <w:pStyle w:val="Ttulo1"/>
        <w:numPr>
          <w:ilvl w:val="0"/>
          <w:numId w:val="0"/>
        </w:numPr>
        <w:spacing w:before="0" w:after="0"/>
        <w:jc w:val="center"/>
        <w:rPr>
          <w:rFonts w:cs="Arial"/>
          <w:sz w:val="20"/>
          <w:szCs w:val="20"/>
          <w:lang w:val="es-ES_tradnl"/>
        </w:rPr>
      </w:pPr>
    </w:p>
    <w:p w:rsidR="004F5901" w:rsidRPr="004F5901" w:rsidRDefault="004F5901" w:rsidP="004F5901">
      <w:pPr>
        <w:jc w:val="center"/>
        <w:rPr>
          <w:rFonts w:ascii="Arial" w:hAnsi="Arial" w:cs="Arial"/>
          <w:sz w:val="20"/>
          <w:szCs w:val="20"/>
        </w:rPr>
      </w:pPr>
      <w:r w:rsidRPr="004F5901">
        <w:rPr>
          <w:rFonts w:ascii="Arial" w:hAnsi="Arial" w:cs="Arial"/>
          <w:sz w:val="20"/>
          <w:szCs w:val="20"/>
        </w:rPr>
        <w:t>A T E N T A M E N T El</w:t>
      </w:r>
    </w:p>
    <w:p w:rsidR="004F5901" w:rsidRPr="00195FEE" w:rsidRDefault="004F5901" w:rsidP="004F5901">
      <w:pPr>
        <w:jc w:val="center"/>
        <w:rPr>
          <w:rFonts w:ascii="Arial" w:hAnsi="Arial" w:cs="Arial"/>
          <w:sz w:val="8"/>
          <w:szCs w:val="20"/>
        </w:rPr>
      </w:pPr>
    </w:p>
    <w:p w:rsidR="004F5901" w:rsidRPr="004F5901" w:rsidRDefault="004F5901" w:rsidP="004F5901">
      <w:pPr>
        <w:jc w:val="center"/>
        <w:rPr>
          <w:rFonts w:ascii="Arial" w:hAnsi="Arial" w:cs="Arial"/>
          <w:sz w:val="20"/>
          <w:szCs w:val="20"/>
          <w:lang w:val="es-ES"/>
        </w:rPr>
      </w:pPr>
      <w:r w:rsidRPr="004F5901">
        <w:rPr>
          <w:rFonts w:ascii="Arial" w:hAnsi="Arial" w:cs="Arial"/>
          <w:sz w:val="20"/>
          <w:szCs w:val="20"/>
          <w:lang w:val="es-ES"/>
        </w:rPr>
        <w:t>_______________________________</w:t>
      </w:r>
    </w:p>
    <w:p w:rsidR="004F5901" w:rsidRPr="004F5901" w:rsidRDefault="004F5901" w:rsidP="004F5901">
      <w:pPr>
        <w:jc w:val="center"/>
        <w:rPr>
          <w:rFonts w:ascii="Arial" w:hAnsi="Arial" w:cs="Arial"/>
          <w:sz w:val="20"/>
          <w:szCs w:val="20"/>
          <w:lang w:val="es-ES"/>
        </w:rPr>
      </w:pPr>
      <w:r w:rsidRPr="004F5901">
        <w:rPr>
          <w:rFonts w:ascii="Arial" w:hAnsi="Arial" w:cs="Arial"/>
          <w:sz w:val="20"/>
          <w:szCs w:val="20"/>
          <w:lang w:val="es-ES"/>
        </w:rPr>
        <w:t>(Nombre y firma del apoderado o representante legal del licitante)</w:t>
      </w:r>
    </w:p>
    <w:p w:rsidR="000F461F" w:rsidRDefault="000F461F">
      <w:pPr>
        <w:rPr>
          <w:rFonts w:ascii="Arial" w:hAnsi="Arial" w:cs="Arial"/>
          <w:sz w:val="20"/>
          <w:szCs w:val="20"/>
          <w:lang w:val="es-ES_tradnl"/>
        </w:rPr>
      </w:pPr>
      <w:r>
        <w:rPr>
          <w:rFonts w:ascii="Arial" w:hAnsi="Arial" w:cs="Arial"/>
          <w:sz w:val="20"/>
          <w:szCs w:val="20"/>
          <w:lang w:val="es-ES_tradnl"/>
        </w:rPr>
        <w:br w:type="page"/>
      </w:r>
    </w:p>
    <w:p w:rsidR="00124DA6" w:rsidRPr="00573053" w:rsidRDefault="00124DA6" w:rsidP="00ED79FB">
      <w:pPr>
        <w:spacing w:line="240" w:lineRule="auto"/>
        <w:rPr>
          <w:rFonts w:ascii="Arial" w:hAnsi="Arial" w:cs="Arial"/>
          <w:sz w:val="20"/>
          <w:szCs w:val="20"/>
          <w:lang w:val="es-ES_tradnl"/>
        </w:rPr>
      </w:pPr>
    </w:p>
    <w:p w:rsidR="00226289" w:rsidRPr="00573053" w:rsidRDefault="004C7C24" w:rsidP="00BD671E">
      <w:pPr>
        <w:spacing w:after="0" w:line="240" w:lineRule="auto"/>
        <w:ind w:left="4254"/>
        <w:jc w:val="both"/>
        <w:rPr>
          <w:rFonts w:ascii="Arial" w:hAnsi="Arial" w:cs="Arial"/>
          <w:sz w:val="20"/>
          <w:szCs w:val="20"/>
          <w:lang w:val="es-ES_tradnl"/>
        </w:rPr>
      </w:pPr>
      <w:r>
        <w:rPr>
          <w:rFonts w:ascii="Arial" w:hAnsi="Arial"/>
          <w:b/>
          <w:sz w:val="20"/>
          <w:szCs w:val="20"/>
        </w:rPr>
        <w:t>ANEXO 5</w:t>
      </w:r>
    </w:p>
    <w:p w:rsidR="00226289" w:rsidRPr="00573053" w:rsidRDefault="00E80206" w:rsidP="00226289">
      <w:pPr>
        <w:pStyle w:val="Sinespaciado"/>
        <w:jc w:val="center"/>
        <w:rPr>
          <w:rFonts w:ascii="Arial" w:hAnsi="Arial"/>
          <w:b/>
          <w:sz w:val="20"/>
          <w:szCs w:val="20"/>
        </w:rPr>
      </w:pPr>
      <w:r>
        <w:rPr>
          <w:rFonts w:ascii="Arial" w:hAnsi="Arial"/>
          <w:b/>
          <w:sz w:val="20"/>
          <w:szCs w:val="20"/>
        </w:rPr>
        <w:t xml:space="preserve">ESCRITO DE </w:t>
      </w:r>
      <w:r w:rsidRPr="00573053">
        <w:rPr>
          <w:rFonts w:ascii="Arial" w:hAnsi="Arial"/>
          <w:b/>
          <w:sz w:val="20"/>
          <w:szCs w:val="20"/>
        </w:rPr>
        <w:t>INTERÉS EN PARTICIPAR EN LA LICITACIÓN.</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F0070B"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AC4667">
        <w:rPr>
          <w:rFonts w:ascii="Arial" w:hAnsi="Arial" w:cs="Arial"/>
          <w:sz w:val="20"/>
          <w:szCs w:val="20"/>
          <w:lang w:val="es-ES_tradnl"/>
        </w:rPr>
        <w:t>8</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5C24F1" w:rsidRPr="00573053" w:rsidRDefault="005C24F1" w:rsidP="002262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 fundamento en el artículo 33 Bis segundo párrafo de la Ley de Adquisiciones, Arrendamientos y Servicios del S</w:t>
      </w:r>
      <w:r w:rsidR="00A95789">
        <w:rPr>
          <w:rFonts w:ascii="Arial" w:hAnsi="Arial" w:cs="Arial"/>
          <w:sz w:val="20"/>
          <w:szCs w:val="20"/>
          <w:lang w:val="es-ES_tradnl"/>
        </w:rPr>
        <w:t>ector Publico, expreso mi interé</w:t>
      </w:r>
      <w:r w:rsidRPr="00573053">
        <w:rPr>
          <w:rFonts w:ascii="Arial" w:hAnsi="Arial" w:cs="Arial"/>
          <w:sz w:val="20"/>
          <w:szCs w:val="20"/>
          <w:lang w:val="es-ES_tradnl"/>
        </w:rPr>
        <w:t>s en participar en la Licitación Pública</w:t>
      </w:r>
      <w:r w:rsidR="00CF511B">
        <w:rPr>
          <w:rFonts w:ascii="Arial" w:hAnsi="Arial" w:cs="Arial"/>
          <w:sz w:val="20"/>
          <w:szCs w:val="20"/>
          <w:lang w:val="es-ES_tradnl"/>
        </w:rPr>
        <w:t xml:space="preserve"> Internacional bajo la Cobertura de Tratados</w:t>
      </w:r>
      <w:r w:rsidRPr="00573053">
        <w:rPr>
          <w:rFonts w:ascii="Arial" w:hAnsi="Arial" w:cs="Arial"/>
          <w:sz w:val="20"/>
          <w:szCs w:val="20"/>
          <w:lang w:val="es-ES_tradnl"/>
        </w:rPr>
        <w:t xml:space="preserve"> E</w:t>
      </w:r>
      <w:r w:rsidR="00420B3F" w:rsidRPr="00573053">
        <w:rPr>
          <w:rFonts w:ascii="Arial" w:hAnsi="Arial" w:cs="Arial"/>
          <w:sz w:val="20"/>
          <w:szCs w:val="20"/>
          <w:lang w:val="es-ES_tradnl"/>
        </w:rPr>
        <w:t xml:space="preserve">lectrónica número </w:t>
      </w:r>
      <w:r w:rsidR="00CB4E3E">
        <w:rPr>
          <w:rFonts w:ascii="Arial" w:hAnsi="Arial" w:cs="Arial"/>
          <w:sz w:val="20"/>
          <w:szCs w:val="20"/>
          <w:lang w:val="es-ES_tradnl"/>
        </w:rPr>
        <w:t>LA-0</w:t>
      </w:r>
      <w:r w:rsidR="00AC4667">
        <w:rPr>
          <w:rFonts w:ascii="Arial" w:hAnsi="Arial" w:cs="Arial"/>
          <w:sz w:val="20"/>
          <w:szCs w:val="20"/>
          <w:lang w:val="es-ES_tradnl"/>
        </w:rPr>
        <w:t>50</w:t>
      </w:r>
      <w:r w:rsidR="00CB4E3E">
        <w:rPr>
          <w:rFonts w:ascii="Arial" w:hAnsi="Arial" w:cs="Arial"/>
          <w:sz w:val="20"/>
          <w:szCs w:val="20"/>
          <w:lang w:val="es-ES_tradnl"/>
        </w:rPr>
        <w:t>GYR120-</w:t>
      </w:r>
      <w:r w:rsidR="00195FEE">
        <w:rPr>
          <w:rFonts w:ascii="Arial" w:hAnsi="Arial" w:cs="Arial"/>
          <w:sz w:val="20"/>
          <w:szCs w:val="20"/>
          <w:lang w:val="es-ES_tradnl"/>
        </w:rPr>
        <w:t>E</w:t>
      </w:r>
      <w:r w:rsidR="00AC4667">
        <w:rPr>
          <w:rFonts w:ascii="Arial" w:hAnsi="Arial" w:cs="Arial"/>
          <w:sz w:val="20"/>
          <w:szCs w:val="20"/>
          <w:lang w:val="es-ES_tradnl"/>
        </w:rPr>
        <w:t>17</w:t>
      </w:r>
      <w:r w:rsidR="00CB4E3E">
        <w:rPr>
          <w:rFonts w:ascii="Arial" w:hAnsi="Arial" w:cs="Arial"/>
          <w:sz w:val="20"/>
          <w:szCs w:val="20"/>
          <w:lang w:val="es-ES_tradnl"/>
        </w:rPr>
        <w:t>-201</w:t>
      </w:r>
      <w:r w:rsidR="00AC4667">
        <w:rPr>
          <w:rFonts w:ascii="Arial" w:hAnsi="Arial" w:cs="Arial"/>
          <w:sz w:val="20"/>
          <w:szCs w:val="20"/>
          <w:lang w:val="es-ES_tradnl"/>
        </w:rPr>
        <w:t>8</w:t>
      </w:r>
      <w:r w:rsidR="00420B3F" w:rsidRPr="00573053">
        <w:rPr>
          <w:rFonts w:ascii="Arial" w:hAnsi="Arial" w:cs="Arial"/>
          <w:sz w:val="20"/>
          <w:szCs w:val="20"/>
          <w:lang w:val="es-ES_tradnl"/>
        </w:rPr>
        <w:t xml:space="preserve">, y </w:t>
      </w:r>
      <w:r w:rsidRPr="00573053">
        <w:rPr>
          <w:rFonts w:ascii="Arial" w:hAnsi="Arial" w:cs="Arial"/>
          <w:sz w:val="20"/>
          <w:szCs w:val="20"/>
          <w:lang w:val="es-ES_tradnl"/>
        </w:rPr>
        <w:t>manifesto los siguientes datos:</w:t>
      </w:r>
    </w:p>
    <w:p w:rsidR="005C24F1" w:rsidRPr="00573053" w:rsidRDefault="005C24F1"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124DA6" w:rsidRDefault="00226289" w:rsidP="00124DA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sidR="00124DA6">
        <w:rPr>
          <w:rFonts w:ascii="Arial" w:hAnsi="Arial" w:cs="Arial"/>
          <w:sz w:val="20"/>
          <w:szCs w:val="20"/>
          <w:lang w:val="es-ES_tradnl"/>
        </w:rPr>
        <w:t>o constar los siguientes datos:</w:t>
      </w:r>
    </w:p>
    <w:p w:rsidR="00226289" w:rsidRPr="00573053" w:rsidRDefault="00226289" w:rsidP="00420B3F">
      <w:pPr>
        <w:pStyle w:val="Ttulo1"/>
        <w:numPr>
          <w:ilvl w:val="0"/>
          <w:numId w:val="0"/>
        </w:numPr>
        <w:spacing w:before="0" w:after="0"/>
        <w:jc w:val="both"/>
        <w:rPr>
          <w:rFonts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226289" w:rsidRPr="00573053" w:rsidTr="00AC134B">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w:t>
            </w:r>
          </w:p>
          <w:p w:rsidR="00226289" w:rsidRPr="00573053" w:rsidRDefault="00226289" w:rsidP="00AC134B">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Registro Federal de Contribuyentes: </w:t>
            </w:r>
          </w:p>
          <w:p w:rsidR="00226289" w:rsidRPr="00573053" w:rsidRDefault="00226289" w:rsidP="00AC134B">
            <w:pPr>
              <w:pStyle w:val="Sinespaciado"/>
              <w:rPr>
                <w:rFonts w:ascii="Arial" w:hAnsi="Arial"/>
                <w:sz w:val="20"/>
                <w:szCs w:val="20"/>
              </w:rPr>
            </w:pPr>
            <w:r w:rsidRPr="00573053">
              <w:rPr>
                <w:rFonts w:ascii="Arial" w:hAnsi="Arial"/>
                <w:sz w:val="20"/>
                <w:szCs w:val="20"/>
              </w:rPr>
              <w:t>Nombre:</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calle y número: </w:t>
            </w:r>
          </w:p>
          <w:p w:rsidR="00226289" w:rsidRPr="00573053" w:rsidRDefault="00226289" w:rsidP="00AC134B">
            <w:pPr>
              <w:pStyle w:val="Sinespaciado"/>
              <w:rPr>
                <w:rFonts w:ascii="Arial" w:hAnsi="Arial"/>
                <w:sz w:val="20"/>
                <w:szCs w:val="20"/>
              </w:rPr>
            </w:pPr>
            <w:r w:rsidRPr="00573053">
              <w:rPr>
                <w:rFonts w:ascii="Arial" w:hAnsi="Arial"/>
                <w:sz w:val="20"/>
                <w:szCs w:val="20"/>
              </w:rPr>
              <w:t>Colonia:                                                               Delegación o Municipio:</w:t>
            </w:r>
          </w:p>
          <w:p w:rsidR="00226289" w:rsidRPr="00573053" w:rsidRDefault="00226289" w:rsidP="00AC134B">
            <w:pPr>
              <w:pStyle w:val="Sinespaciado"/>
              <w:rPr>
                <w:rFonts w:ascii="Arial" w:hAnsi="Arial"/>
                <w:sz w:val="20"/>
                <w:szCs w:val="20"/>
              </w:rPr>
            </w:pPr>
            <w:r w:rsidRPr="00573053">
              <w:rPr>
                <w:rFonts w:ascii="Arial" w:hAnsi="Arial"/>
                <w:sz w:val="20"/>
                <w:szCs w:val="20"/>
              </w:rPr>
              <w:t>Código postal:                                                    Entidad Federativa:</w:t>
            </w:r>
          </w:p>
          <w:p w:rsidR="00226289" w:rsidRPr="00573053" w:rsidRDefault="00226289" w:rsidP="00AC134B">
            <w:pPr>
              <w:pStyle w:val="Sinespaciado"/>
              <w:rPr>
                <w:rFonts w:ascii="Arial" w:hAnsi="Arial"/>
                <w:sz w:val="20"/>
                <w:szCs w:val="20"/>
              </w:rPr>
            </w:pPr>
            <w:r w:rsidRPr="00573053">
              <w:rPr>
                <w:rFonts w:ascii="Arial" w:hAnsi="Arial"/>
                <w:sz w:val="20"/>
                <w:szCs w:val="20"/>
              </w:rPr>
              <w:t>Correo electrónico:</w:t>
            </w:r>
          </w:p>
          <w:p w:rsidR="00226289" w:rsidRPr="00573053" w:rsidRDefault="00226289" w:rsidP="00AC134B">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226289" w:rsidRPr="00573053" w:rsidRDefault="00226289" w:rsidP="00AC134B">
            <w:pPr>
              <w:pStyle w:val="Sinespaciado"/>
              <w:rPr>
                <w:rFonts w:ascii="Arial" w:hAnsi="Arial"/>
                <w:sz w:val="20"/>
                <w:szCs w:val="20"/>
              </w:rPr>
            </w:pPr>
            <w:r w:rsidRPr="00573053">
              <w:rPr>
                <w:rFonts w:ascii="Arial" w:hAnsi="Arial"/>
                <w:sz w:val="20"/>
                <w:szCs w:val="20"/>
              </w:rPr>
              <w:t>Nombre de los socios:</w:t>
            </w:r>
          </w:p>
          <w:p w:rsidR="00226289" w:rsidRPr="00573053" w:rsidRDefault="00226289" w:rsidP="00AC134B">
            <w:pPr>
              <w:pStyle w:val="Sinespaciado"/>
              <w:rPr>
                <w:rFonts w:ascii="Arial" w:hAnsi="Arial"/>
                <w:sz w:val="20"/>
                <w:szCs w:val="20"/>
              </w:rPr>
            </w:pPr>
            <w:r w:rsidRPr="00573053">
              <w:rPr>
                <w:rFonts w:ascii="Arial" w:hAnsi="Arial"/>
                <w:sz w:val="20"/>
                <w:szCs w:val="20"/>
              </w:rPr>
              <w:t>Descripción del objeto social:</w:t>
            </w:r>
          </w:p>
          <w:p w:rsidR="00226289" w:rsidRPr="00573053" w:rsidRDefault="00226289" w:rsidP="00AC134B">
            <w:pPr>
              <w:pStyle w:val="Sinespaciado"/>
              <w:rPr>
                <w:rFonts w:ascii="Arial" w:hAnsi="Arial"/>
                <w:sz w:val="20"/>
                <w:szCs w:val="20"/>
              </w:rPr>
            </w:pPr>
            <w:r w:rsidRPr="00573053">
              <w:rPr>
                <w:rFonts w:ascii="Arial" w:hAnsi="Arial"/>
                <w:sz w:val="20"/>
                <w:szCs w:val="20"/>
              </w:rPr>
              <w:t>Reformas al acta constitutiva:</w:t>
            </w:r>
          </w:p>
          <w:p w:rsidR="00226289" w:rsidRPr="00573053" w:rsidRDefault="00226289" w:rsidP="00AC134B">
            <w:pPr>
              <w:pStyle w:val="Sinespaciado"/>
              <w:rPr>
                <w:rFonts w:ascii="Arial" w:hAnsi="Arial"/>
                <w:sz w:val="20"/>
                <w:szCs w:val="20"/>
              </w:rPr>
            </w:pPr>
            <w:r w:rsidRPr="00573053">
              <w:rPr>
                <w:rFonts w:ascii="Arial" w:hAnsi="Arial"/>
                <w:sz w:val="20"/>
                <w:szCs w:val="20"/>
              </w:rPr>
              <w:t>Inscripción en el Registro Público de Comercio:</w:t>
            </w:r>
          </w:p>
          <w:p w:rsidR="00226289" w:rsidRPr="00573053" w:rsidRDefault="00226289" w:rsidP="00AC134B">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226289" w:rsidRPr="00573053" w:rsidTr="00AC134B">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Nombre:                                                     R.F.C.</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w:t>
            </w:r>
          </w:p>
          <w:p w:rsidR="00226289" w:rsidRPr="00573053" w:rsidRDefault="00226289" w:rsidP="00AC134B">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226289" w:rsidRPr="00573053" w:rsidRDefault="00226289" w:rsidP="00AC134B">
            <w:pPr>
              <w:pStyle w:val="Sinespaciado"/>
              <w:rPr>
                <w:rFonts w:ascii="Arial" w:hAnsi="Arial"/>
                <w:sz w:val="20"/>
                <w:szCs w:val="20"/>
              </w:rPr>
            </w:pPr>
            <w:r w:rsidRPr="00573053">
              <w:rPr>
                <w:rFonts w:ascii="Arial" w:hAnsi="Arial"/>
                <w:sz w:val="20"/>
                <w:szCs w:val="20"/>
              </w:rPr>
              <w:t>Escritura pública número:                                                                     Fecha:</w:t>
            </w:r>
          </w:p>
        </w:tc>
      </w:tr>
    </w:tbl>
    <w:p w:rsidR="00226289" w:rsidRPr="00573053" w:rsidRDefault="00420B3F" w:rsidP="00420B3F">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226289" w:rsidRPr="009A1410" w:rsidRDefault="004C7C24" w:rsidP="00226289">
      <w:pPr>
        <w:pStyle w:val="Sinespaciado"/>
        <w:jc w:val="center"/>
        <w:rPr>
          <w:rFonts w:ascii="Arial" w:hAnsi="Arial"/>
          <w:b/>
          <w:sz w:val="20"/>
          <w:szCs w:val="20"/>
        </w:rPr>
      </w:pPr>
      <w:r>
        <w:rPr>
          <w:rFonts w:ascii="Arial" w:hAnsi="Arial"/>
          <w:b/>
          <w:sz w:val="20"/>
          <w:szCs w:val="20"/>
        </w:rPr>
        <w:lastRenderedPageBreak/>
        <w:t>ANEXO 6</w:t>
      </w:r>
    </w:p>
    <w:p w:rsidR="00226289" w:rsidRPr="00573053" w:rsidRDefault="00E80206" w:rsidP="00226289">
      <w:pPr>
        <w:spacing w:after="0" w:line="240" w:lineRule="auto"/>
        <w:ind w:left="-284"/>
        <w:jc w:val="center"/>
        <w:rPr>
          <w:rFonts w:ascii="Arial" w:hAnsi="Arial" w:cs="Arial"/>
          <w:b/>
          <w:sz w:val="20"/>
          <w:szCs w:val="20"/>
          <w:lang w:val="es-ES_tradnl"/>
        </w:rPr>
      </w:pPr>
      <w:r w:rsidRPr="00E80206">
        <w:rPr>
          <w:rFonts w:ascii="Arial" w:eastAsia="Calibri" w:hAnsi="Arial" w:cs="Cambria"/>
          <w:b/>
          <w:noProof w:val="0"/>
          <w:sz w:val="20"/>
          <w:szCs w:val="20"/>
          <w:lang w:eastAsia="ar-SA"/>
        </w:rPr>
        <w:t>ESCRITO DE SOLICITUDES DE ACLARACIÓN</w:t>
      </w:r>
      <w:r>
        <w:rPr>
          <w:rFonts w:ascii="Arial" w:eastAsia="Calibri" w:hAnsi="Arial" w:cs="Cambria"/>
          <w:b/>
          <w:noProof w:val="0"/>
          <w:sz w:val="20"/>
          <w:szCs w:val="20"/>
          <w:lang w:eastAsia="ar-SA"/>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EF3C30"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226289" w:rsidRPr="00573053">
        <w:rPr>
          <w:rFonts w:ascii="Arial" w:hAnsi="Arial" w:cs="Arial"/>
          <w:sz w:val="20"/>
          <w:szCs w:val="20"/>
          <w:lang w:val="es-ES_tradnl"/>
        </w:rPr>
        <w:t>México, a _______ de _________________de 201</w:t>
      </w:r>
      <w:r w:rsidR="00AC4667">
        <w:rPr>
          <w:rFonts w:ascii="Arial" w:hAnsi="Arial" w:cs="Arial"/>
          <w:sz w:val="20"/>
          <w:szCs w:val="20"/>
          <w:lang w:val="es-ES_tradnl"/>
        </w:rPr>
        <w:t>8</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226289" w:rsidRPr="00573053" w:rsidRDefault="00226289" w:rsidP="00226289">
      <w:pPr>
        <w:spacing w:after="0" w:line="240" w:lineRule="auto"/>
        <w:jc w:val="both"/>
        <w:rPr>
          <w:rFonts w:ascii="Arial" w:hAnsi="Arial" w:cs="Arial"/>
          <w:sz w:val="20"/>
          <w:szCs w:val="20"/>
          <w:lang w:val="es-ES_tradnl"/>
        </w:rPr>
      </w:pPr>
    </w:p>
    <w:p w:rsidR="00226289" w:rsidRPr="00124DA6" w:rsidRDefault="00226289" w:rsidP="00226289">
      <w:pPr>
        <w:spacing w:after="0" w:line="240" w:lineRule="auto"/>
        <w:jc w:val="both"/>
        <w:rPr>
          <w:rFonts w:ascii="Arial" w:hAnsi="Arial" w:cs="Arial"/>
          <w:sz w:val="20"/>
          <w:szCs w:val="20"/>
          <w:lang w:val="es-ES_tradnl"/>
        </w:rPr>
      </w:pPr>
      <w:r w:rsidRPr="00124DA6">
        <w:rPr>
          <w:rFonts w:ascii="Arial" w:hAnsi="Arial" w:cs="Arial"/>
          <w:sz w:val="20"/>
          <w:szCs w:val="20"/>
          <w:lang w:val="es-ES_tradnl"/>
        </w:rPr>
        <w:t>Con fundamento en el artículo 33 bis de la Ley de Adquisiciones, Arrendamientos y Servicios del Sector Público y 45 de su reglamento, solicito aclaración a los siguientes puntos contenidos en la convocatoria</w:t>
      </w:r>
      <w:r w:rsidR="00557C93" w:rsidRPr="00557C93">
        <w:rPr>
          <w:rFonts w:ascii="Arial" w:hAnsi="Arial" w:cs="Arial"/>
          <w:sz w:val="20"/>
          <w:szCs w:val="20"/>
          <w:lang w:val="es-ES_tradnl"/>
        </w:rPr>
        <w:t xml:space="preserve"> </w:t>
      </w:r>
      <w:r w:rsidR="00557C93">
        <w:rPr>
          <w:rFonts w:ascii="Arial" w:hAnsi="Arial" w:cs="Arial"/>
          <w:sz w:val="20"/>
          <w:szCs w:val="20"/>
          <w:lang w:val="es-ES_tradnl"/>
        </w:rPr>
        <w:t>No. LA-0</w:t>
      </w:r>
      <w:r w:rsidR="00AC4667">
        <w:rPr>
          <w:rFonts w:ascii="Arial" w:hAnsi="Arial" w:cs="Arial"/>
          <w:sz w:val="20"/>
          <w:szCs w:val="20"/>
          <w:lang w:val="es-ES_tradnl"/>
        </w:rPr>
        <w:t>50</w:t>
      </w:r>
      <w:r w:rsidR="00557C93">
        <w:rPr>
          <w:rFonts w:ascii="Arial" w:hAnsi="Arial" w:cs="Arial"/>
          <w:sz w:val="20"/>
          <w:szCs w:val="20"/>
          <w:lang w:val="es-ES_tradnl"/>
        </w:rPr>
        <w:t>GYR120-</w:t>
      </w:r>
      <w:r w:rsidR="00195FEE">
        <w:rPr>
          <w:rFonts w:ascii="Arial" w:hAnsi="Arial" w:cs="Arial"/>
          <w:sz w:val="20"/>
          <w:szCs w:val="20"/>
          <w:lang w:val="es-ES_tradnl"/>
        </w:rPr>
        <w:t>E</w:t>
      </w:r>
      <w:r w:rsidR="00AC4667">
        <w:rPr>
          <w:rFonts w:ascii="Arial" w:hAnsi="Arial" w:cs="Arial"/>
          <w:sz w:val="20"/>
          <w:szCs w:val="20"/>
          <w:lang w:val="es-ES_tradnl"/>
        </w:rPr>
        <w:t>17</w:t>
      </w:r>
      <w:r w:rsidR="00557C93">
        <w:rPr>
          <w:rFonts w:ascii="Arial" w:hAnsi="Arial" w:cs="Arial"/>
          <w:sz w:val="20"/>
          <w:szCs w:val="20"/>
          <w:lang w:val="es-ES_tradnl"/>
        </w:rPr>
        <w:t>-201</w:t>
      </w:r>
      <w:r w:rsidR="00AC4667">
        <w:rPr>
          <w:rFonts w:ascii="Arial" w:hAnsi="Arial" w:cs="Arial"/>
          <w:sz w:val="20"/>
          <w:szCs w:val="20"/>
          <w:lang w:val="es-ES_tradnl"/>
        </w:rPr>
        <w:t>8</w:t>
      </w:r>
      <w:r w:rsidRPr="00124DA6">
        <w:rPr>
          <w:rFonts w:ascii="Arial" w:hAnsi="Arial" w:cs="Arial"/>
          <w:sz w:val="20"/>
          <w:szCs w:val="20"/>
          <w:lang w:val="es-ES_tradnl"/>
        </w:rPr>
        <w:t>, adjuntando para tal efecto una copia en versión electrónica</w:t>
      </w:r>
      <w:r w:rsidR="00124DA6">
        <w:rPr>
          <w:rFonts w:ascii="Arial" w:hAnsi="Arial" w:cs="Arial"/>
          <w:sz w:val="20"/>
          <w:szCs w:val="20"/>
          <w:lang w:val="es-ES_tradnl"/>
        </w:rPr>
        <w:t>, formato word</w:t>
      </w:r>
      <w:r w:rsidRPr="00124DA6">
        <w:rPr>
          <w:rFonts w:ascii="Arial" w:hAnsi="Arial" w:cs="Arial"/>
          <w:sz w:val="20"/>
          <w:szCs w:val="20"/>
          <w:lang w:val="es-ES_tradnl"/>
        </w:rPr>
        <w:t>:</w:t>
      </w: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a) De carácter administ</w:t>
      </w:r>
      <w:r w:rsidRPr="00573053">
        <w:rPr>
          <w:rFonts w:ascii="Arial" w:hAnsi="Arial" w:cs="Lantinghei TC Extralight"/>
          <w:sz w:val="20"/>
          <w:szCs w:val="20"/>
          <w:lang w:val="es-ES_tradnl"/>
        </w:rPr>
        <w:t>r</w:t>
      </w:r>
      <w:r w:rsidRPr="00573053">
        <w:rPr>
          <w:rFonts w:ascii="Arial" w:hAnsi="Arial" w:cs="Kefa"/>
          <w:sz w:val="20"/>
          <w:szCs w:val="20"/>
          <w:lang w:val="es-ES_tradnl"/>
        </w:rPr>
        <w:t>a</w:t>
      </w:r>
      <w:r w:rsidRPr="00573053">
        <w:rPr>
          <w:rFonts w:ascii="Arial" w:hAnsi="Arial" w:cs="Arial"/>
          <w:sz w:val="20"/>
          <w:szCs w:val="20"/>
          <w:lang w:val="es-ES_tradnl"/>
        </w:rPr>
        <w:t>tivo.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b) De carácter legal.</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c) De carácter técnico.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center"/>
        <w:rPr>
          <w:rFonts w:ascii="Arial" w:hAnsi="Arial" w:cs="Arial"/>
          <w:sz w:val="20"/>
          <w:szCs w:val="20"/>
          <w:lang w:val="es-ES_tradnl"/>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Default="00226289" w:rsidP="00226289">
      <w:pPr>
        <w:rPr>
          <w:lang w:val="es-ES_tradnl"/>
        </w:rPr>
      </w:pPr>
      <w:r w:rsidRPr="00573053">
        <w:rPr>
          <w:lang w:val="es-ES_tradnl"/>
        </w:rPr>
        <w:br w:type="page"/>
      </w:r>
    </w:p>
    <w:p w:rsidR="009A1410" w:rsidRPr="009A1410" w:rsidRDefault="00E12B2F" w:rsidP="009A1410">
      <w:pPr>
        <w:pStyle w:val="Sinespaciado"/>
        <w:jc w:val="center"/>
        <w:rPr>
          <w:rFonts w:ascii="Arial" w:hAnsi="Arial"/>
          <w:b/>
          <w:sz w:val="20"/>
          <w:szCs w:val="20"/>
        </w:rPr>
      </w:pPr>
      <w:r>
        <w:rPr>
          <w:rFonts w:ascii="Arial" w:hAnsi="Arial"/>
          <w:b/>
          <w:sz w:val="20"/>
          <w:szCs w:val="20"/>
        </w:rPr>
        <w:lastRenderedPageBreak/>
        <w:t>ANEXO 7</w:t>
      </w:r>
    </w:p>
    <w:p w:rsidR="009A1410" w:rsidRDefault="009A1410" w:rsidP="009A1410">
      <w:pPr>
        <w:pStyle w:val="Sinespaciado"/>
        <w:jc w:val="center"/>
        <w:rPr>
          <w:rFonts w:ascii="Arial" w:hAnsi="Arial"/>
          <w:b/>
          <w:sz w:val="20"/>
          <w:szCs w:val="20"/>
        </w:rPr>
      </w:pPr>
      <w:r w:rsidRPr="009A1410">
        <w:rPr>
          <w:rFonts w:ascii="Arial" w:hAnsi="Arial"/>
          <w:b/>
          <w:sz w:val="20"/>
          <w:szCs w:val="20"/>
          <w:lang w:val="es-MX"/>
        </w:rPr>
        <w:t>ESCRITO DE ACREDITACIÓN DE EXISTENCIA LEGAL Y PERSONALIDAD JURÍDICA</w:t>
      </w:r>
      <w:r w:rsidRPr="009A1410">
        <w:rPr>
          <w:rFonts w:ascii="Arial" w:hAnsi="Arial"/>
          <w:b/>
          <w:sz w:val="20"/>
          <w:szCs w:val="20"/>
        </w:rPr>
        <w:t>.</w:t>
      </w:r>
    </w:p>
    <w:p w:rsidR="009A1410" w:rsidRPr="009A1410" w:rsidRDefault="009A1410" w:rsidP="009A1410">
      <w:pPr>
        <w:pStyle w:val="Sinespaciado"/>
        <w:jc w:val="center"/>
        <w:rPr>
          <w:rFonts w:ascii="Arial" w:hAnsi="Arial"/>
          <w:b/>
          <w:sz w:val="20"/>
          <w:szCs w:val="20"/>
        </w:rPr>
      </w:pPr>
    </w:p>
    <w:p w:rsidR="009A1410" w:rsidRPr="009A1410" w:rsidRDefault="00287137" w:rsidP="009A1410">
      <w:pPr>
        <w:suppressAutoHyphens/>
        <w:spacing w:after="0" w:line="240" w:lineRule="auto"/>
        <w:ind w:left="-142"/>
        <w:jc w:val="right"/>
        <w:rPr>
          <w:rFonts w:ascii="Arial" w:eastAsia="Times New Roman" w:hAnsi="Arial" w:cs="Arial"/>
          <w:noProof w:val="0"/>
          <w:sz w:val="18"/>
          <w:szCs w:val="18"/>
          <w:lang w:val="es-ES" w:eastAsia="ar-SA"/>
        </w:rPr>
      </w:pPr>
      <w:r>
        <w:rPr>
          <w:rFonts w:ascii="Arial" w:eastAsia="Times New Roman" w:hAnsi="Arial" w:cs="Arial"/>
          <w:noProof w:val="0"/>
          <w:sz w:val="18"/>
          <w:szCs w:val="18"/>
          <w:lang w:val="es-ES" w:eastAsia="ar-SA"/>
        </w:rPr>
        <w:t xml:space="preserve">Ciudad de </w:t>
      </w:r>
      <w:r w:rsidR="00511360" w:rsidRPr="009A1410">
        <w:rPr>
          <w:rFonts w:ascii="Arial" w:eastAsia="Times New Roman" w:hAnsi="Arial" w:cs="Arial"/>
          <w:noProof w:val="0"/>
          <w:sz w:val="18"/>
          <w:szCs w:val="18"/>
          <w:lang w:val="es-ES" w:eastAsia="ar-SA"/>
        </w:rPr>
        <w:t xml:space="preserve">México, </w:t>
      </w:r>
      <w:r>
        <w:rPr>
          <w:rFonts w:ascii="Arial" w:eastAsia="Times New Roman" w:hAnsi="Arial" w:cs="Arial"/>
          <w:noProof w:val="0"/>
          <w:sz w:val="18"/>
          <w:szCs w:val="18"/>
          <w:lang w:val="es-ES" w:eastAsia="ar-SA"/>
        </w:rPr>
        <w:t xml:space="preserve"> </w:t>
      </w:r>
      <w:r w:rsidR="00511360" w:rsidRPr="009A1410">
        <w:rPr>
          <w:rFonts w:ascii="Arial" w:eastAsia="Times New Roman" w:hAnsi="Arial" w:cs="Arial"/>
          <w:noProof w:val="0"/>
          <w:sz w:val="18"/>
          <w:szCs w:val="18"/>
          <w:lang w:val="es-ES" w:eastAsia="ar-SA"/>
        </w:rPr>
        <w:t>a ___</w:t>
      </w:r>
      <w:r w:rsidR="00195FEE">
        <w:rPr>
          <w:rFonts w:ascii="Arial" w:eastAsia="Times New Roman" w:hAnsi="Arial" w:cs="Arial"/>
          <w:noProof w:val="0"/>
          <w:sz w:val="18"/>
          <w:szCs w:val="18"/>
          <w:lang w:val="es-ES" w:eastAsia="ar-SA"/>
        </w:rPr>
        <w:t>____ de _________________de 201</w:t>
      </w:r>
      <w:r w:rsidR="00AC4667">
        <w:rPr>
          <w:rFonts w:ascii="Arial" w:eastAsia="Times New Roman" w:hAnsi="Arial" w:cs="Arial"/>
          <w:noProof w:val="0"/>
          <w:sz w:val="18"/>
          <w:szCs w:val="18"/>
          <w:lang w:val="es-ES" w:eastAsia="ar-SA"/>
        </w:rPr>
        <w:t>8</w:t>
      </w:r>
      <w:r w:rsidR="00511360" w:rsidRPr="009A1410">
        <w:rPr>
          <w:rFonts w:ascii="Arial" w:eastAsia="Times New Roman" w:hAnsi="Arial" w:cs="Arial"/>
          <w:noProof w:val="0"/>
          <w:sz w:val="18"/>
          <w:szCs w:val="18"/>
          <w:lang w:val="es-ES" w:eastAsia="ar-SA"/>
        </w:rPr>
        <w:t>.</w:t>
      </w:r>
    </w:p>
    <w:p w:rsidR="009A1410" w:rsidRPr="009A1410" w:rsidRDefault="009A1410" w:rsidP="009A1410">
      <w:pPr>
        <w:suppressAutoHyphens/>
        <w:spacing w:after="0" w:line="240" w:lineRule="auto"/>
        <w:jc w:val="center"/>
        <w:rPr>
          <w:rFonts w:ascii="Arial" w:eastAsia="Times New Roman" w:hAnsi="Arial" w:cs="Arial"/>
          <w:b/>
          <w:noProof w:val="0"/>
          <w:sz w:val="18"/>
          <w:szCs w:val="18"/>
          <w:lang w:val="es-ES" w:eastAsia="ar-SA"/>
        </w:rPr>
      </w:pPr>
    </w:p>
    <w:p w:rsidR="009A1410" w:rsidRPr="009A1410" w:rsidRDefault="00511360" w:rsidP="009A1410">
      <w:pPr>
        <w:suppressAutoHyphens/>
        <w:spacing w:after="0" w:line="240" w:lineRule="auto"/>
        <w:jc w:val="both"/>
        <w:rPr>
          <w:rFonts w:ascii="Arial" w:eastAsia="Times New Roman" w:hAnsi="Arial" w:cs="Arial"/>
          <w:noProof w:val="0"/>
          <w:sz w:val="18"/>
          <w:szCs w:val="18"/>
          <w:u w:val="single"/>
          <w:lang w:val="es-ES" w:eastAsia="ar-SA"/>
        </w:rPr>
      </w:pPr>
      <w:r w:rsidRPr="009A1410">
        <w:rPr>
          <w:rFonts w:ascii="Arial" w:eastAsia="Times New Roman" w:hAnsi="Arial" w:cs="Arial"/>
          <w:noProof w:val="0"/>
          <w:sz w:val="18"/>
          <w:szCs w:val="18"/>
          <w:u w:val="single"/>
          <w:lang w:val="es-ES" w:eastAsia="ar-SA"/>
        </w:rPr>
        <w:t>_______</w:t>
      </w:r>
      <w:proofErr w:type="gramStart"/>
      <w:r w:rsidRPr="009A1410">
        <w:rPr>
          <w:rFonts w:ascii="Arial" w:eastAsia="Times New Roman" w:hAnsi="Arial" w:cs="Arial"/>
          <w:noProof w:val="0"/>
          <w:sz w:val="18"/>
          <w:szCs w:val="18"/>
          <w:u w:val="single"/>
          <w:lang w:val="es-ES" w:eastAsia="ar-SA"/>
        </w:rPr>
        <w:t>_(</w:t>
      </w:r>
      <w:proofErr w:type="gramEnd"/>
      <w:r w:rsidRPr="009A1410">
        <w:rPr>
          <w:rFonts w:ascii="Arial" w:eastAsia="Times New Roman" w:hAnsi="Arial" w:cs="Arial"/>
          <w:noProof w:val="0"/>
          <w:sz w:val="18"/>
          <w:szCs w:val="18"/>
          <w:u w:val="single"/>
          <w:lang w:val="es-ES" w:eastAsia="ar-SA"/>
        </w:rPr>
        <w:t>Nombre)             ,</w:t>
      </w:r>
      <w:r w:rsidRPr="009A1410">
        <w:rPr>
          <w:rFonts w:ascii="Arial" w:eastAsia="Times New Roman" w:hAnsi="Arial" w:cs="Arial"/>
          <w:noProof w:val="0"/>
          <w:sz w:val="18"/>
          <w:szCs w:val="18"/>
          <w:lang w:val="es-ES" w:eastAsia="ar-SA"/>
        </w:rPr>
        <w:t xml:space="preserve"> manifiesto </w:t>
      </w:r>
      <w:r w:rsidRPr="009A1410">
        <w:rPr>
          <w:rFonts w:ascii="Arial" w:eastAsia="Times New Roman" w:hAnsi="Arial" w:cs="Arial"/>
          <w:b/>
          <w:noProof w:val="0"/>
          <w:sz w:val="18"/>
          <w:szCs w:val="18"/>
          <w:lang w:val="es-ES" w:eastAsia="ar-SA"/>
        </w:rPr>
        <w:t>bajo protesta de decir verdad</w:t>
      </w:r>
      <w:r w:rsidRPr="009A1410">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9A1410">
        <w:rPr>
          <w:rFonts w:ascii="Arial" w:eastAsia="Times New Roman" w:hAnsi="Arial" w:cs="Arial"/>
          <w:b/>
          <w:i/>
          <w:noProof w:val="0"/>
          <w:sz w:val="18"/>
          <w:szCs w:val="18"/>
          <w:u w:val="single"/>
          <w:lang w:val="es-ES" w:eastAsia="ar-SA"/>
        </w:rPr>
        <w:t>comprometer y suscribir</w:t>
      </w:r>
      <w:r w:rsidRPr="009A1410">
        <w:rPr>
          <w:rFonts w:ascii="Arial" w:eastAsia="Times New Roman" w:hAnsi="Arial" w:cs="Arial"/>
          <w:noProof w:val="0"/>
          <w:sz w:val="18"/>
          <w:szCs w:val="18"/>
          <w:lang w:val="es-ES" w:eastAsia="ar-SA"/>
        </w:rPr>
        <w:t xml:space="preserve"> las proposiciones en la presente Licitación Pública </w:t>
      </w:r>
      <w:r w:rsidR="00CF511B">
        <w:rPr>
          <w:rFonts w:ascii="Arial" w:eastAsia="Times New Roman" w:hAnsi="Arial" w:cs="Arial"/>
          <w:noProof w:val="0"/>
          <w:sz w:val="18"/>
          <w:szCs w:val="18"/>
          <w:lang w:val="es-ES" w:eastAsia="ar-SA"/>
        </w:rPr>
        <w:t xml:space="preserve">Internacional bajo la Cobertura de Tratados </w:t>
      </w:r>
      <w:r w:rsidRPr="009A1410">
        <w:rPr>
          <w:rFonts w:ascii="Arial" w:eastAsia="Times New Roman" w:hAnsi="Arial" w:cs="Arial"/>
          <w:noProof w:val="0"/>
          <w:sz w:val="18"/>
          <w:szCs w:val="18"/>
          <w:lang w:val="es-ES" w:eastAsia="ar-SA"/>
        </w:rPr>
        <w:t>No.</w:t>
      </w:r>
      <w:r w:rsidR="009617E0" w:rsidRPr="009617E0">
        <w:rPr>
          <w:rFonts w:ascii="Arial" w:hAnsi="Arial" w:cs="Arial"/>
          <w:sz w:val="20"/>
          <w:szCs w:val="20"/>
          <w:lang w:val="es-ES_tradnl"/>
        </w:rPr>
        <w:t xml:space="preserve"> </w:t>
      </w:r>
      <w:r w:rsidR="009617E0" w:rsidRPr="009617E0">
        <w:rPr>
          <w:rFonts w:ascii="Arial" w:eastAsia="Times New Roman" w:hAnsi="Arial" w:cs="Arial"/>
          <w:noProof w:val="0"/>
          <w:sz w:val="18"/>
          <w:szCs w:val="18"/>
          <w:lang w:val="es-ES_tradnl" w:eastAsia="ar-SA"/>
        </w:rPr>
        <w:t>LA-0</w:t>
      </w:r>
      <w:r w:rsidR="00AC4667">
        <w:rPr>
          <w:rFonts w:ascii="Arial" w:eastAsia="Times New Roman" w:hAnsi="Arial" w:cs="Arial"/>
          <w:noProof w:val="0"/>
          <w:sz w:val="18"/>
          <w:szCs w:val="18"/>
          <w:lang w:val="es-ES_tradnl" w:eastAsia="ar-SA"/>
        </w:rPr>
        <w:t>50</w:t>
      </w:r>
      <w:r w:rsidR="009617E0" w:rsidRPr="009617E0">
        <w:rPr>
          <w:rFonts w:ascii="Arial" w:eastAsia="Times New Roman" w:hAnsi="Arial" w:cs="Arial"/>
          <w:noProof w:val="0"/>
          <w:sz w:val="18"/>
          <w:szCs w:val="18"/>
          <w:lang w:val="es-ES_tradnl" w:eastAsia="ar-SA"/>
        </w:rPr>
        <w:t>GYR120-</w:t>
      </w:r>
      <w:r w:rsidR="00195FEE">
        <w:rPr>
          <w:rFonts w:ascii="Arial" w:eastAsia="Times New Roman" w:hAnsi="Arial" w:cs="Arial"/>
          <w:noProof w:val="0"/>
          <w:sz w:val="18"/>
          <w:szCs w:val="18"/>
          <w:lang w:val="es-ES_tradnl" w:eastAsia="ar-SA"/>
        </w:rPr>
        <w:t>E</w:t>
      </w:r>
      <w:r w:rsidR="00AC4667">
        <w:rPr>
          <w:rFonts w:ascii="Arial" w:eastAsia="Times New Roman" w:hAnsi="Arial" w:cs="Arial"/>
          <w:noProof w:val="0"/>
          <w:sz w:val="18"/>
          <w:szCs w:val="18"/>
          <w:lang w:val="es-ES_tradnl" w:eastAsia="ar-SA"/>
        </w:rPr>
        <w:t>17</w:t>
      </w:r>
      <w:r w:rsidR="009617E0" w:rsidRPr="009617E0">
        <w:rPr>
          <w:rFonts w:ascii="Arial" w:eastAsia="Times New Roman" w:hAnsi="Arial" w:cs="Arial"/>
          <w:noProof w:val="0"/>
          <w:sz w:val="18"/>
          <w:szCs w:val="18"/>
          <w:lang w:val="es-ES_tradnl" w:eastAsia="ar-SA"/>
        </w:rPr>
        <w:t>-201</w:t>
      </w:r>
      <w:r w:rsidR="00AC4667">
        <w:rPr>
          <w:rFonts w:ascii="Arial" w:eastAsia="Times New Roman" w:hAnsi="Arial" w:cs="Arial"/>
          <w:noProof w:val="0"/>
          <w:sz w:val="18"/>
          <w:szCs w:val="18"/>
          <w:lang w:val="es-ES_tradnl" w:eastAsia="ar-SA"/>
        </w:rPr>
        <w:t>8</w:t>
      </w:r>
      <w:r w:rsidR="009617E0">
        <w:rPr>
          <w:rFonts w:ascii="Arial" w:eastAsia="Times New Roman" w:hAnsi="Arial" w:cs="Arial"/>
          <w:noProof w:val="0"/>
          <w:sz w:val="18"/>
          <w:szCs w:val="18"/>
          <w:lang w:val="es-ES_tradnl" w:eastAsia="ar-SA"/>
        </w:rPr>
        <w:t xml:space="preserve">, </w:t>
      </w:r>
      <w:r w:rsidRPr="009A1410">
        <w:rPr>
          <w:rFonts w:ascii="Arial" w:eastAsia="Times New Roman" w:hAnsi="Arial" w:cs="Arial"/>
          <w:noProof w:val="0"/>
          <w:sz w:val="18"/>
          <w:szCs w:val="18"/>
          <w:lang w:val="es-ES" w:eastAsia="ar-SA"/>
        </w:rPr>
        <w:t xml:space="preserve">a nombre y representación de: </w:t>
      </w:r>
      <w:r w:rsidRPr="009A1410">
        <w:rPr>
          <w:rFonts w:ascii="Arial" w:eastAsia="Times New Roman" w:hAnsi="Arial" w:cs="Arial"/>
          <w:noProof w:val="0"/>
          <w:sz w:val="18"/>
          <w:szCs w:val="18"/>
          <w:u w:val="single"/>
          <w:lang w:val="es-ES" w:eastAsia="ar-SA"/>
        </w:rPr>
        <w:t>__</w:t>
      </w:r>
      <w:proofErr w:type="gramStart"/>
      <w:r w:rsidRPr="009A1410">
        <w:rPr>
          <w:rFonts w:ascii="Arial" w:eastAsia="Times New Roman" w:hAnsi="Arial" w:cs="Arial"/>
          <w:noProof w:val="0"/>
          <w:sz w:val="18"/>
          <w:szCs w:val="18"/>
          <w:u w:val="single"/>
          <w:lang w:val="es-ES" w:eastAsia="ar-SA"/>
        </w:rPr>
        <w:t>_(</w:t>
      </w:r>
      <w:proofErr w:type="gramEnd"/>
      <w:r w:rsidRPr="009A1410">
        <w:rPr>
          <w:rFonts w:ascii="Arial" w:eastAsia="Times New Roman" w:hAnsi="Arial" w:cs="Arial"/>
          <w:noProof w:val="0"/>
          <w:sz w:val="18"/>
          <w:szCs w:val="18"/>
          <w:u w:val="single"/>
          <w:lang w:val="es-ES" w:eastAsia="ar-SA"/>
        </w:rPr>
        <w:t>Persona física o moral)___.</w:t>
      </w:r>
    </w:p>
    <w:p w:rsidR="009A1410" w:rsidRPr="009A1410" w:rsidRDefault="009A1410" w:rsidP="009A1410">
      <w:pPr>
        <w:suppressAutoHyphens/>
        <w:spacing w:after="0" w:line="240" w:lineRule="auto"/>
        <w:jc w:val="both"/>
        <w:rPr>
          <w:rFonts w:ascii="Arial" w:eastAsia="Times New Roman" w:hAnsi="Arial" w:cs="Arial"/>
          <w:noProof w:val="0"/>
          <w:sz w:val="18"/>
          <w:szCs w:val="18"/>
          <w:u w:val="single"/>
          <w:lang w:val="es-ES" w:eastAsia="ar-SA"/>
        </w:rPr>
      </w:pPr>
    </w:p>
    <w:p w:rsidR="009A1410" w:rsidRPr="009A1410" w:rsidRDefault="00511360" w:rsidP="009A1410">
      <w:pPr>
        <w:spacing w:after="0" w:line="240" w:lineRule="auto"/>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4"/>
        <w:gridCol w:w="4871"/>
      </w:tblGrid>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Registro Federal de Contribuyentes.</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Domicilio.</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Calle y número.</w:t>
            </w:r>
          </w:p>
        </w:tc>
      </w:tr>
      <w:tr w:rsidR="009A1410" w:rsidRPr="009A1410" w:rsidTr="00C85DDE">
        <w:trPr>
          <w:trHeight w:val="400"/>
          <w:jc w:val="center"/>
        </w:trPr>
        <w:tc>
          <w:tcPr>
            <w:tcW w:w="2472"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Colonia.</w:t>
            </w:r>
          </w:p>
        </w:tc>
        <w:tc>
          <w:tcPr>
            <w:tcW w:w="2528"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Delegación o Municipio.</w:t>
            </w:r>
          </w:p>
        </w:tc>
      </w:tr>
      <w:tr w:rsidR="009A1410" w:rsidRPr="009A1410" w:rsidTr="00C85DDE">
        <w:trPr>
          <w:trHeight w:val="400"/>
          <w:jc w:val="center"/>
        </w:trPr>
        <w:tc>
          <w:tcPr>
            <w:tcW w:w="2472" w:type="pct"/>
            <w:vAlign w:val="center"/>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Código postal.</w:t>
            </w:r>
          </w:p>
        </w:tc>
        <w:tc>
          <w:tcPr>
            <w:tcW w:w="2528"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Entidad Federativa.</w:t>
            </w:r>
          </w:p>
        </w:tc>
      </w:tr>
      <w:tr w:rsidR="009A1410" w:rsidRPr="009A1410" w:rsidTr="00C85DDE">
        <w:trPr>
          <w:trHeight w:val="400"/>
          <w:jc w:val="center"/>
        </w:trPr>
        <w:tc>
          <w:tcPr>
            <w:tcW w:w="2472"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Teléfono fijo.</w:t>
            </w:r>
          </w:p>
        </w:tc>
        <w:tc>
          <w:tcPr>
            <w:tcW w:w="2528"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Teléfono móvil.</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Correo electrónico.</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Apoderado legal o representante. (nombre, domicilio, teléfonos y correo electrónico)</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Documento para acreditar personalidad y facultades. (escritura pública y modificaciones, fecha, y datos del notario público)</w:t>
            </w:r>
          </w:p>
        </w:tc>
      </w:tr>
    </w:tbl>
    <w:p w:rsidR="009A1410" w:rsidRPr="009A1410" w:rsidRDefault="00511360" w:rsidP="009A1410">
      <w:pPr>
        <w:suppressAutoHyphens/>
        <w:spacing w:after="0" w:line="240" w:lineRule="auto"/>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3247"/>
        <w:gridCol w:w="667"/>
        <w:gridCol w:w="2582"/>
      </w:tblGrid>
      <w:tr w:rsidR="009A1410" w:rsidRPr="009A1410" w:rsidTr="00C85DDE">
        <w:trPr>
          <w:trHeight w:val="400"/>
          <w:jc w:val="center"/>
        </w:trPr>
        <w:tc>
          <w:tcPr>
            <w:tcW w:w="3660" w:type="pct"/>
            <w:gridSpan w:val="3"/>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Número de la escritura pública en la que consta su acta constitutiva.</w:t>
            </w:r>
          </w:p>
        </w:tc>
        <w:tc>
          <w:tcPr>
            <w:tcW w:w="1340" w:type="pct"/>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Fecha.</w:t>
            </w:r>
          </w:p>
        </w:tc>
      </w:tr>
      <w:tr w:rsidR="009A1410" w:rsidRPr="009A1410" w:rsidTr="00C85DDE">
        <w:trPr>
          <w:trHeight w:val="402"/>
          <w:jc w:val="center"/>
        </w:trPr>
        <w:tc>
          <w:tcPr>
            <w:tcW w:w="5000" w:type="pct"/>
            <w:gridSpan w:val="4"/>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Nombre, número y domicilio del notario público (ante el cual se dio fe de la misma).</w:t>
            </w:r>
          </w:p>
        </w:tc>
      </w:tr>
      <w:tr w:rsidR="009A1410" w:rsidRPr="009A1410" w:rsidTr="00C85DDE">
        <w:trPr>
          <w:trHeight w:val="374"/>
          <w:jc w:val="center"/>
        </w:trPr>
        <w:tc>
          <w:tcPr>
            <w:tcW w:w="5000" w:type="pct"/>
            <w:gridSpan w:val="4"/>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Fecha y datos de su inscripción en el registro público de comercio.</w:t>
            </w:r>
          </w:p>
        </w:tc>
      </w:tr>
      <w:tr w:rsidR="009A1410" w:rsidRPr="009A1410" w:rsidTr="00C85DDE">
        <w:trPr>
          <w:trHeight w:val="281"/>
          <w:jc w:val="center"/>
        </w:trPr>
        <w:tc>
          <w:tcPr>
            <w:tcW w:w="5000" w:type="pct"/>
            <w:gridSpan w:val="4"/>
            <w:shd w:val="pct15" w:color="auto" w:fill="auto"/>
            <w:vAlign w:val="center"/>
          </w:tcPr>
          <w:p w:rsidR="009A1410" w:rsidRPr="00CA5687" w:rsidRDefault="00511360" w:rsidP="009A1410">
            <w:pPr>
              <w:suppressAutoHyphens/>
              <w:spacing w:after="0" w:line="240" w:lineRule="auto"/>
              <w:ind w:left="357" w:hanging="357"/>
              <w:jc w:val="both"/>
              <w:rPr>
                <w:rFonts w:ascii="Arial" w:eastAsia="Times New Roman" w:hAnsi="Arial" w:cs="Arial"/>
                <w:b/>
                <w:noProof w:val="0"/>
                <w:sz w:val="18"/>
                <w:szCs w:val="18"/>
                <w:lang w:val="es-ES" w:eastAsia="ar-SA"/>
              </w:rPr>
            </w:pPr>
            <w:r w:rsidRPr="00CA5687">
              <w:rPr>
                <w:rFonts w:ascii="Arial" w:eastAsia="Times New Roman" w:hAnsi="Arial" w:cs="Arial"/>
                <w:b/>
                <w:noProof w:val="0"/>
                <w:sz w:val="18"/>
                <w:szCs w:val="18"/>
                <w:lang w:val="es-ES" w:eastAsia="ar-SA"/>
              </w:rPr>
              <w:t>Descripción del objeto social.</w:t>
            </w:r>
          </w:p>
        </w:tc>
      </w:tr>
      <w:tr w:rsidR="009A1410" w:rsidRPr="009A1410" w:rsidTr="00C85DDE">
        <w:trPr>
          <w:jc w:val="center"/>
        </w:trPr>
        <w:tc>
          <w:tcPr>
            <w:tcW w:w="5000" w:type="pct"/>
            <w:gridSpan w:val="4"/>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relación de accionistas:</w:t>
            </w:r>
          </w:p>
        </w:tc>
      </w:tr>
      <w:tr w:rsidR="00511360" w:rsidRPr="009A1410" w:rsidTr="00C85DDE">
        <w:trPr>
          <w:trHeight w:val="462"/>
          <w:jc w:val="center"/>
        </w:trPr>
        <w:tc>
          <w:tcPr>
            <w:tcW w:w="1629" w:type="pct"/>
            <w:shd w:val="pct15" w:color="auto" w:fill="auto"/>
            <w:vAlign w:val="center"/>
          </w:tcPr>
          <w:p w:rsidR="00511360" w:rsidRPr="009A1410" w:rsidRDefault="00511360" w:rsidP="00C85DDE">
            <w:pPr>
              <w:suppressAutoHyphens/>
              <w:spacing w:after="0" w:line="240" w:lineRule="auto"/>
              <w:jc w:val="center"/>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Apellido paterno</w:t>
            </w:r>
          </w:p>
        </w:tc>
        <w:tc>
          <w:tcPr>
            <w:tcW w:w="1685" w:type="pct"/>
            <w:shd w:val="pct15" w:color="auto" w:fill="auto"/>
            <w:vAlign w:val="center"/>
          </w:tcPr>
          <w:p w:rsidR="00511360" w:rsidRPr="009A1410" w:rsidRDefault="00511360" w:rsidP="00C85DDE">
            <w:pPr>
              <w:suppressAutoHyphens/>
              <w:spacing w:after="0" w:line="240" w:lineRule="auto"/>
              <w:jc w:val="center"/>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Apellido materno</w:t>
            </w:r>
          </w:p>
        </w:tc>
        <w:tc>
          <w:tcPr>
            <w:tcW w:w="1686" w:type="pct"/>
            <w:gridSpan w:val="2"/>
            <w:shd w:val="pct15" w:color="auto" w:fill="auto"/>
            <w:vAlign w:val="center"/>
          </w:tcPr>
          <w:p w:rsidR="00511360" w:rsidRPr="009A1410" w:rsidRDefault="00511360" w:rsidP="00C85DDE">
            <w:pPr>
              <w:suppressAutoHyphens/>
              <w:spacing w:after="0" w:line="240" w:lineRule="auto"/>
              <w:jc w:val="center"/>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Nombre(s)</w:t>
            </w:r>
          </w:p>
        </w:tc>
      </w:tr>
      <w:tr w:rsidR="009A1410" w:rsidRPr="009A1410" w:rsidTr="00C85DDE">
        <w:trPr>
          <w:trHeight w:val="462"/>
          <w:jc w:val="center"/>
        </w:trPr>
        <w:tc>
          <w:tcPr>
            <w:tcW w:w="1629" w:type="pct"/>
            <w:shd w:val="pct15" w:color="auto" w:fill="auto"/>
            <w:vAlign w:val="center"/>
          </w:tcPr>
          <w:p w:rsidR="009A1410" w:rsidRPr="009A1410" w:rsidRDefault="00511360" w:rsidP="009A1410">
            <w:pPr>
              <w:suppressAutoHyphens/>
              <w:spacing w:after="0" w:line="240" w:lineRule="auto"/>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1685" w:type="pct"/>
            <w:shd w:val="pct15" w:color="auto" w:fill="auto"/>
            <w:vAlign w:val="center"/>
          </w:tcPr>
          <w:p w:rsidR="009A1410" w:rsidRPr="009A1410" w:rsidRDefault="00511360" w:rsidP="009A1410">
            <w:pPr>
              <w:suppressAutoHyphens/>
              <w:spacing w:after="0" w:line="240" w:lineRule="auto"/>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1686" w:type="pct"/>
            <w:gridSpan w:val="2"/>
            <w:shd w:val="pct15" w:color="auto" w:fill="auto"/>
            <w:vAlign w:val="center"/>
          </w:tcPr>
          <w:p w:rsidR="009A1410" w:rsidRPr="009A1410" w:rsidRDefault="00511360" w:rsidP="009A1410">
            <w:pPr>
              <w:suppressAutoHyphens/>
              <w:spacing w:after="0" w:line="240" w:lineRule="auto"/>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r>
      <w:tr w:rsidR="009A1410" w:rsidRPr="009A1410" w:rsidTr="00C85DDE">
        <w:trPr>
          <w:trHeight w:val="360"/>
          <w:jc w:val="center"/>
        </w:trPr>
        <w:tc>
          <w:tcPr>
            <w:tcW w:w="5000" w:type="pct"/>
            <w:gridSpan w:val="4"/>
            <w:shd w:val="pct15" w:color="auto" w:fill="auto"/>
            <w:vAlign w:val="bottom"/>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9A1410" w:rsidRPr="009A1410" w:rsidRDefault="00511360" w:rsidP="009A1410">
      <w:pPr>
        <w:suppressAutoHyphens/>
        <w:spacing w:after="0" w:line="240" w:lineRule="auto"/>
        <w:jc w:val="center"/>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Protesto lo necesario</w:t>
      </w:r>
    </w:p>
    <w:p w:rsidR="009A1410" w:rsidRDefault="009A1410" w:rsidP="009A1410">
      <w:pPr>
        <w:suppressAutoHyphens/>
        <w:spacing w:after="0" w:line="240" w:lineRule="auto"/>
        <w:jc w:val="center"/>
        <w:rPr>
          <w:rFonts w:ascii="Arial" w:eastAsia="Times New Roman" w:hAnsi="Arial" w:cs="Arial"/>
          <w:noProof w:val="0"/>
          <w:sz w:val="18"/>
          <w:szCs w:val="18"/>
          <w:lang w:val="es-ES" w:eastAsia="ar-SA"/>
        </w:rPr>
      </w:pPr>
    </w:p>
    <w:p w:rsidR="00032525" w:rsidRPr="007A5CA5" w:rsidRDefault="00032525" w:rsidP="00032525">
      <w:pPr>
        <w:suppressAutoHyphens/>
        <w:spacing w:after="0"/>
        <w:jc w:val="both"/>
        <w:rPr>
          <w:rFonts w:ascii="Arial" w:hAnsi="Arial" w:cs="Arial"/>
          <w:sz w:val="12"/>
          <w:szCs w:val="12"/>
          <w:lang w:val="es-ES"/>
        </w:rPr>
      </w:pPr>
      <w:r w:rsidRPr="007A5CA5">
        <w:rPr>
          <w:rFonts w:ascii="Arial" w:hAnsi="Arial" w:cs="Arial"/>
          <w:sz w:val="12"/>
          <w:szCs w:val="12"/>
          <w:lang w:val="es-ES"/>
        </w:rPr>
        <w:t>* EN EL CASO DE LICITACIONES PÚBLICAS INTERNACIONALES, EL ESCRITO A QUE SE REFIERE ESTE ANEXO DEBERÁ INCORPORAR LOS DATOS MENCIONADOS EN EL PRESENTE FORMATO O LOS DATOS EQUIVALENTES, CONSIDERANDO LAS DISPOSICIONES APLICABLES EN EL PAÍS DE QUE SE TRATE. EN CASO DE DUDA SOBRE LOS DOCUMENTOS REQUERIDOS A LICITANTES EXTRANJEROS PARA ACREDITAR SU PERSONALIDAD, SE SOLICITA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9A1410" w:rsidRPr="009A1410" w:rsidRDefault="009A1410" w:rsidP="009A1410">
      <w:pPr>
        <w:suppressAutoHyphens/>
        <w:spacing w:after="0" w:line="240" w:lineRule="auto"/>
        <w:jc w:val="center"/>
        <w:rPr>
          <w:rFonts w:ascii="Arial" w:eastAsia="Times New Roman" w:hAnsi="Arial" w:cs="Arial"/>
          <w:noProof w:val="0"/>
          <w:sz w:val="18"/>
          <w:szCs w:val="18"/>
          <w:lang w:val="es-ES" w:eastAsia="ar-SA"/>
        </w:rPr>
      </w:pPr>
    </w:p>
    <w:p w:rsidR="009A1410" w:rsidRPr="009A1410" w:rsidRDefault="00511360" w:rsidP="009A1410">
      <w:pPr>
        <w:suppressAutoHyphens/>
        <w:spacing w:after="0" w:line="240" w:lineRule="auto"/>
        <w:ind w:right="-93"/>
        <w:jc w:val="center"/>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(Nombre y firma del apoderado o representante legal del Licitante)</w:t>
      </w:r>
    </w:p>
    <w:p w:rsidR="009A1410" w:rsidRDefault="009A1410">
      <w:pPr>
        <w:rPr>
          <w:lang w:val="es-ES_tradnl"/>
        </w:rPr>
      </w:pPr>
    </w:p>
    <w:p w:rsidR="00CF511B" w:rsidRDefault="00CF511B" w:rsidP="00CF511B">
      <w:pPr>
        <w:pStyle w:val="Ttulo1"/>
        <w:spacing w:before="0" w:after="0"/>
        <w:jc w:val="center"/>
        <w:rPr>
          <w:sz w:val="18"/>
          <w:szCs w:val="18"/>
        </w:rPr>
      </w:pPr>
      <w:bookmarkStart w:id="1" w:name="_Toc421792620"/>
      <w:r w:rsidRPr="00242329">
        <w:rPr>
          <w:sz w:val="18"/>
          <w:szCs w:val="18"/>
        </w:rPr>
        <w:lastRenderedPageBreak/>
        <w:t xml:space="preserve">ANEXO </w:t>
      </w:r>
      <w:r>
        <w:rPr>
          <w:sz w:val="18"/>
          <w:szCs w:val="18"/>
        </w:rPr>
        <w:t>8</w:t>
      </w:r>
      <w:r w:rsidRPr="00242329">
        <w:rPr>
          <w:sz w:val="18"/>
          <w:szCs w:val="18"/>
        </w:rPr>
        <w:t xml:space="preserve"> </w:t>
      </w:r>
      <w:r w:rsidR="001E144C">
        <w:rPr>
          <w:sz w:val="18"/>
          <w:szCs w:val="18"/>
        </w:rPr>
        <w:t>A</w:t>
      </w:r>
      <w:r w:rsidR="00782B03">
        <w:rPr>
          <w:sz w:val="18"/>
          <w:szCs w:val="18"/>
        </w:rPr>
        <w:t xml:space="preserve"> </w:t>
      </w:r>
      <w:r w:rsidRPr="00242329">
        <w:rPr>
          <w:sz w:val="18"/>
          <w:szCs w:val="18"/>
        </w:rPr>
        <w:t>(</w:t>
      </w:r>
      <w:r>
        <w:rPr>
          <w:sz w:val="18"/>
          <w:szCs w:val="18"/>
        </w:rPr>
        <w:t>OCHO</w:t>
      </w:r>
      <w:r w:rsidR="001E144C">
        <w:rPr>
          <w:sz w:val="18"/>
          <w:szCs w:val="18"/>
        </w:rPr>
        <w:t xml:space="preserve"> A</w:t>
      </w:r>
      <w:r w:rsidRPr="00242329">
        <w:rPr>
          <w:sz w:val="18"/>
          <w:szCs w:val="18"/>
        </w:rPr>
        <w:t>)</w:t>
      </w:r>
      <w:bookmarkEnd w:id="1"/>
    </w:p>
    <w:p w:rsidR="00CF511B" w:rsidRPr="00F90E4B" w:rsidRDefault="00CF511B" w:rsidP="00CF511B">
      <w:pPr>
        <w:pBdr>
          <w:bottom w:val="single" w:sz="6" w:space="1" w:color="auto"/>
        </w:pBdr>
        <w:spacing w:after="60" w:line="200" w:lineRule="exact"/>
        <w:jc w:val="both"/>
        <w:rPr>
          <w:rFonts w:ascii="Arial" w:hAnsi="Arial"/>
          <w:b/>
          <w:sz w:val="14"/>
          <w:szCs w:val="14"/>
        </w:rPr>
      </w:pPr>
      <w:r w:rsidRPr="00F90E4B">
        <w:rPr>
          <w:rFonts w:ascii="Arial" w:hAnsi="Arial"/>
          <w:b/>
          <w:sz w:val="14"/>
          <w:szCs w:val="14"/>
        </w:rPr>
        <w:t xml:space="preserve">FORMATO PARA LA MANIFESTACIÓN QUE DEBERÁN PRESENTAR LOS </w:t>
      </w:r>
      <w:r>
        <w:rPr>
          <w:rFonts w:ascii="Arial" w:hAnsi="Arial"/>
          <w:b/>
          <w:bCs/>
          <w:sz w:val="14"/>
          <w:szCs w:val="14"/>
          <w:lang w:val="es-ES_tradnl"/>
        </w:rPr>
        <w:t>PROVEEDORES</w:t>
      </w:r>
      <w:r w:rsidRPr="00F90E4B">
        <w:rPr>
          <w:rFonts w:ascii="Arial" w:hAnsi="Arial"/>
          <w:b/>
          <w:sz w:val="14"/>
          <w:szCs w:val="14"/>
        </w:rPr>
        <w:t xml:space="preserve">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p>
    <w:p w:rsidR="00CF511B" w:rsidRPr="00F90E4B" w:rsidRDefault="00CF511B" w:rsidP="00CF511B">
      <w:pPr>
        <w:spacing w:after="60" w:line="200" w:lineRule="exact"/>
        <w:ind w:firstLine="288"/>
        <w:jc w:val="right"/>
        <w:rPr>
          <w:rFonts w:ascii="Arial" w:hAnsi="Arial"/>
          <w:sz w:val="14"/>
          <w:szCs w:val="14"/>
        </w:rPr>
      </w:pPr>
      <w:r w:rsidRPr="00F90E4B">
        <w:rPr>
          <w:rFonts w:ascii="Arial" w:hAnsi="Arial"/>
          <w:sz w:val="14"/>
          <w:szCs w:val="14"/>
        </w:rPr>
        <w:t>____ de _______________ de ______ (1)</w:t>
      </w:r>
    </w:p>
    <w:p w:rsidR="00CF511B" w:rsidRPr="00F90E4B" w:rsidRDefault="00CF511B" w:rsidP="00CF511B">
      <w:pPr>
        <w:spacing w:after="60" w:line="200" w:lineRule="exact"/>
        <w:ind w:firstLine="288"/>
        <w:jc w:val="both"/>
        <w:rPr>
          <w:rFonts w:ascii="Arial" w:hAnsi="Arial"/>
          <w:sz w:val="14"/>
          <w:szCs w:val="14"/>
        </w:rPr>
      </w:pPr>
      <w:r w:rsidRPr="00F90E4B">
        <w:rPr>
          <w:rFonts w:ascii="Arial" w:hAnsi="Arial"/>
          <w:sz w:val="14"/>
          <w:szCs w:val="14"/>
        </w:rPr>
        <w:t>________(2)____________</w:t>
      </w:r>
    </w:p>
    <w:p w:rsidR="00CF511B" w:rsidRPr="00F90E4B" w:rsidRDefault="00CF511B" w:rsidP="00CF511B">
      <w:pPr>
        <w:spacing w:after="60" w:line="200" w:lineRule="exact"/>
        <w:ind w:firstLine="288"/>
        <w:jc w:val="both"/>
        <w:rPr>
          <w:rFonts w:ascii="Arial" w:hAnsi="Arial"/>
          <w:sz w:val="14"/>
          <w:szCs w:val="14"/>
        </w:rPr>
      </w:pPr>
      <w:r w:rsidRPr="00F90E4B">
        <w:rPr>
          <w:rFonts w:ascii="Arial" w:hAnsi="Arial"/>
          <w:sz w:val="14"/>
          <w:szCs w:val="14"/>
        </w:rPr>
        <w:t>PRESENTE.</w:t>
      </w:r>
    </w:p>
    <w:p w:rsidR="00CF511B" w:rsidRPr="00F90E4B" w:rsidRDefault="00CF511B" w:rsidP="00CF511B">
      <w:pPr>
        <w:spacing w:after="60" w:line="200" w:lineRule="exact"/>
        <w:ind w:firstLine="288"/>
        <w:jc w:val="both"/>
        <w:rPr>
          <w:rFonts w:ascii="Arial" w:hAnsi="Arial"/>
          <w:sz w:val="14"/>
          <w:szCs w:val="14"/>
        </w:rPr>
      </w:pPr>
      <w:r w:rsidRPr="00F90E4B">
        <w:rPr>
          <w:rFonts w:ascii="Arial" w:hAnsi="Arial"/>
          <w:sz w:val="14"/>
          <w:szCs w:val="14"/>
        </w:rPr>
        <w:t>Me refiero al procedimiento _________(3)_________ No._____(4)____ en el que mi representada, la empresa __________________(5)_____________participa a través de la presente propuesta.</w:t>
      </w:r>
    </w:p>
    <w:p w:rsidR="00CF511B" w:rsidRPr="00F90E4B" w:rsidRDefault="00CF511B" w:rsidP="00CF511B">
      <w:pPr>
        <w:spacing w:after="60" w:line="200" w:lineRule="exact"/>
        <w:ind w:firstLine="288"/>
        <w:jc w:val="both"/>
        <w:rPr>
          <w:rFonts w:ascii="Arial" w:hAnsi="Arial"/>
          <w:b/>
          <w:sz w:val="14"/>
          <w:szCs w:val="14"/>
        </w:rPr>
      </w:pPr>
      <w:r w:rsidRPr="00F90E4B">
        <w:rPr>
          <w:rFonts w:ascii="Arial" w:hAnsi="Arial"/>
          <w:sz w:val="14"/>
          <w:szCs w:val="14"/>
        </w:rPr>
        <w:t>Sobre el particular, y en los términos de lo previsto en las “</w:t>
      </w:r>
      <w:r w:rsidRPr="00F90E4B">
        <w:rPr>
          <w:rFonts w:ascii="Arial" w:hAnsi="Arial"/>
          <w:i/>
          <w:sz w:val="14"/>
          <w:szCs w:val="14"/>
        </w:rPr>
        <w:t>Reglas para la celebración de licitaciones públicas internacionales bajo la cobertura de tratados de libre comercio suscritos por los Estados Unidos Mexicanos”</w:t>
      </w:r>
      <w:r w:rsidRPr="00F90E4B">
        <w:rPr>
          <w:rFonts w:ascii="Arial" w:hAnsi="Arial"/>
          <w:sz w:val="14"/>
          <w:szCs w:val="14"/>
        </w:rPr>
        <w:t>, el que suscribe manifiesta bajo protesta de decir verdad que, en el supuesto de que me sea adjudicado el contrato respectivo, la totalidad de los bienes que oferto en dicha propuesta y suministraré, bajo la clave ____(6)______, será(n) producido(s) en los Estados Unidos Mexicanos y contarán con un porcentaje de contenido nacional de cuando menos el 65%</w:t>
      </w:r>
      <w:r w:rsidRPr="00F90E4B">
        <w:rPr>
          <w:rFonts w:ascii="Arial" w:hAnsi="Arial"/>
          <w:b/>
          <w:sz w:val="14"/>
          <w:szCs w:val="14"/>
        </w:rPr>
        <w:t>*</w:t>
      </w:r>
      <w:r w:rsidRPr="00F90E4B">
        <w:rPr>
          <w:rFonts w:ascii="Arial" w:hAnsi="Arial"/>
          <w:sz w:val="14"/>
          <w:szCs w:val="14"/>
        </w:rPr>
        <w:t>, o __(7)___% como caso de excepción.</w:t>
      </w:r>
    </w:p>
    <w:p w:rsidR="00CF511B" w:rsidRPr="00F90E4B" w:rsidRDefault="00CF511B" w:rsidP="00CF511B">
      <w:pPr>
        <w:spacing w:after="60" w:line="200" w:lineRule="exact"/>
        <w:ind w:firstLine="288"/>
        <w:jc w:val="both"/>
        <w:rPr>
          <w:rFonts w:ascii="Arial" w:hAnsi="Arial"/>
          <w:sz w:val="14"/>
          <w:szCs w:val="14"/>
        </w:rPr>
      </w:pPr>
      <w:r w:rsidRPr="00F90E4B">
        <w:rPr>
          <w:rFonts w:ascii="Arial" w:hAnsi="Arial"/>
          <w:sz w:val="14"/>
          <w:szCs w:val="14"/>
        </w:rPr>
        <w:t xml:space="preserve">De igual forma, manifiesto </w:t>
      </w:r>
      <w:r w:rsidRPr="00F90E4B">
        <w:rPr>
          <w:rFonts w:ascii="Arial" w:hAnsi="Arial"/>
          <w:b/>
          <w:sz w:val="14"/>
          <w:szCs w:val="14"/>
          <w:u w:val="single"/>
        </w:rPr>
        <w:t>Bajo Protesta de Decir Verdad</w:t>
      </w:r>
      <w:r w:rsidRPr="00F90E4B">
        <w:rPr>
          <w:rFonts w:ascii="Arial" w:hAnsi="Arial"/>
          <w:sz w:val="14"/>
          <w:szCs w:val="14"/>
        </w:rPr>
        <w:t xml:space="preserve">,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tbl>
      <w:tblPr>
        <w:tblW w:w="0" w:type="auto"/>
        <w:tblInd w:w="2050" w:type="dxa"/>
        <w:tblLayout w:type="fixed"/>
        <w:tblCellMar>
          <w:left w:w="70" w:type="dxa"/>
          <w:right w:w="70" w:type="dxa"/>
        </w:tblCellMar>
        <w:tblLook w:val="0000" w:firstRow="0" w:lastRow="0" w:firstColumn="0" w:lastColumn="0" w:noHBand="0" w:noVBand="0"/>
      </w:tblPr>
      <w:tblGrid>
        <w:gridCol w:w="4490"/>
      </w:tblGrid>
      <w:tr w:rsidR="00CF511B" w:rsidRPr="00F90E4B" w:rsidTr="001E144C">
        <w:trPr>
          <w:cantSplit/>
          <w:trHeight w:val="493"/>
        </w:trPr>
        <w:tc>
          <w:tcPr>
            <w:tcW w:w="4490" w:type="dxa"/>
          </w:tcPr>
          <w:p w:rsidR="00CF511B" w:rsidRPr="00F90E4B" w:rsidRDefault="00CF511B" w:rsidP="001E144C">
            <w:pPr>
              <w:spacing w:after="60" w:line="200" w:lineRule="exact"/>
              <w:jc w:val="center"/>
              <w:rPr>
                <w:rFonts w:ascii="Arial" w:hAnsi="Arial"/>
                <w:sz w:val="14"/>
                <w:szCs w:val="14"/>
              </w:rPr>
            </w:pPr>
            <w:r w:rsidRPr="00F90E4B">
              <w:rPr>
                <w:rFonts w:ascii="Arial" w:hAnsi="Arial"/>
                <w:sz w:val="14"/>
                <w:szCs w:val="14"/>
              </w:rPr>
              <w:t>ATENTAMENTE</w:t>
            </w:r>
          </w:p>
          <w:p w:rsidR="00CF511B" w:rsidRPr="00F90E4B" w:rsidRDefault="00CF511B" w:rsidP="001E144C">
            <w:pPr>
              <w:spacing w:after="60" w:line="200" w:lineRule="exact"/>
              <w:jc w:val="center"/>
              <w:rPr>
                <w:rFonts w:ascii="Arial" w:hAnsi="Arial"/>
                <w:sz w:val="14"/>
                <w:szCs w:val="14"/>
              </w:rPr>
            </w:pPr>
            <w:r w:rsidRPr="00F90E4B">
              <w:rPr>
                <w:rFonts w:ascii="Arial" w:hAnsi="Arial"/>
                <w:sz w:val="14"/>
                <w:szCs w:val="14"/>
              </w:rPr>
              <w:t>________________(8)_____________</w:t>
            </w:r>
          </w:p>
        </w:tc>
      </w:tr>
    </w:tbl>
    <w:p w:rsidR="00CF511B" w:rsidRPr="00F90E4B" w:rsidRDefault="00CF511B" w:rsidP="00CF511B">
      <w:pPr>
        <w:spacing w:after="60" w:line="200" w:lineRule="exact"/>
        <w:ind w:firstLine="288"/>
        <w:jc w:val="both"/>
        <w:rPr>
          <w:rFonts w:ascii="Arial" w:hAnsi="Arial"/>
          <w:sz w:val="14"/>
          <w:szCs w:val="14"/>
        </w:rPr>
      </w:pPr>
      <w:r w:rsidRPr="00F90E4B">
        <w:rPr>
          <w:rFonts w:ascii="Arial" w:hAnsi="Arial"/>
          <w:b/>
          <w:sz w:val="14"/>
          <w:szCs w:val="14"/>
        </w:rPr>
        <w:t>*</w:t>
      </w:r>
      <w:r w:rsidRPr="00F90E4B">
        <w:rPr>
          <w:rFonts w:ascii="Arial" w:hAnsi="Arial"/>
          <w:sz w:val="14"/>
          <w:szCs w:val="14"/>
        </w:rPr>
        <w:t>Este porcentaje deberá adecuarse conforme a los incrementos previstos en la cuarta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celebran las dependencias y entidades de la Administración Pública Federal</w:t>
      </w:r>
    </w:p>
    <w:p w:rsidR="00CF511B" w:rsidRPr="00F90E4B" w:rsidRDefault="00CF511B" w:rsidP="00CF511B">
      <w:pPr>
        <w:ind w:firstLine="289"/>
        <w:jc w:val="both"/>
        <w:rPr>
          <w:rFonts w:ascii="Arial" w:hAnsi="Arial"/>
          <w:sz w:val="14"/>
          <w:szCs w:val="14"/>
        </w:rPr>
      </w:pPr>
    </w:p>
    <w:tbl>
      <w:tblPr>
        <w:tblW w:w="0" w:type="auto"/>
        <w:jc w:val="center"/>
        <w:tblLayout w:type="fixed"/>
        <w:tblLook w:val="0000" w:firstRow="0" w:lastRow="0" w:firstColumn="0" w:lastColumn="0" w:noHBand="0" w:noVBand="0"/>
      </w:tblPr>
      <w:tblGrid>
        <w:gridCol w:w="3268"/>
        <w:gridCol w:w="974"/>
      </w:tblGrid>
      <w:tr w:rsidR="00CF511B" w:rsidRPr="00F90E4B" w:rsidTr="001E144C">
        <w:trPr>
          <w:cantSplit/>
          <w:jc w:val="center"/>
        </w:trPr>
        <w:tc>
          <w:tcPr>
            <w:tcW w:w="3268" w:type="dxa"/>
            <w:tcBorders>
              <w:top w:val="single" w:sz="12" w:space="0" w:color="auto"/>
              <w:left w:val="single" w:sz="12" w:space="0" w:color="auto"/>
              <w:bottom w:val="single" w:sz="12" w:space="0" w:color="auto"/>
              <w:right w:val="single" w:sz="12" w:space="0" w:color="auto"/>
            </w:tcBorders>
          </w:tcPr>
          <w:p w:rsidR="00CF511B" w:rsidRPr="00F90E4B" w:rsidRDefault="00CF511B" w:rsidP="001E144C">
            <w:pPr>
              <w:spacing w:after="60" w:line="200" w:lineRule="exact"/>
              <w:ind w:firstLine="288"/>
              <w:jc w:val="both"/>
              <w:rPr>
                <w:rFonts w:ascii="Arial" w:hAnsi="Arial"/>
                <w:sz w:val="14"/>
                <w:szCs w:val="14"/>
              </w:rPr>
            </w:pPr>
            <w:r w:rsidRPr="00F90E4B">
              <w:rPr>
                <w:rFonts w:ascii="Arial" w:hAnsi="Arial"/>
                <w:sz w:val="14"/>
                <w:szCs w:val="14"/>
              </w:rPr>
              <w:t>A partir del 27 de junio de 2012</w:t>
            </w:r>
          </w:p>
        </w:tc>
        <w:tc>
          <w:tcPr>
            <w:tcW w:w="974" w:type="dxa"/>
            <w:tcBorders>
              <w:top w:val="single" w:sz="12" w:space="0" w:color="auto"/>
              <w:left w:val="single" w:sz="12" w:space="0" w:color="auto"/>
              <w:bottom w:val="single" w:sz="12" w:space="0" w:color="auto"/>
              <w:right w:val="single" w:sz="12" w:space="0" w:color="auto"/>
            </w:tcBorders>
          </w:tcPr>
          <w:p w:rsidR="00CF511B" w:rsidRPr="00F90E4B" w:rsidRDefault="00CF511B" w:rsidP="001E144C">
            <w:pPr>
              <w:spacing w:after="60" w:line="200" w:lineRule="exact"/>
              <w:ind w:firstLine="288"/>
              <w:jc w:val="both"/>
              <w:rPr>
                <w:rFonts w:ascii="Arial" w:hAnsi="Arial"/>
                <w:sz w:val="14"/>
                <w:szCs w:val="14"/>
              </w:rPr>
            </w:pPr>
            <w:r w:rsidRPr="00F90E4B">
              <w:rPr>
                <w:rFonts w:ascii="Arial" w:hAnsi="Arial"/>
                <w:sz w:val="14"/>
                <w:szCs w:val="14"/>
              </w:rPr>
              <w:t>65%</w:t>
            </w:r>
          </w:p>
        </w:tc>
      </w:tr>
    </w:tbl>
    <w:p w:rsidR="00CF511B" w:rsidRPr="00F90E4B" w:rsidRDefault="00CF511B" w:rsidP="00CF511B">
      <w:pPr>
        <w:ind w:firstLine="289"/>
        <w:jc w:val="both"/>
        <w:rPr>
          <w:rFonts w:ascii="Arial" w:hAnsi="Arial"/>
          <w:b/>
          <w:sz w:val="14"/>
          <w:szCs w:val="14"/>
        </w:rPr>
      </w:pPr>
    </w:p>
    <w:p w:rsidR="00CF511B" w:rsidRPr="00F90E4B" w:rsidRDefault="00CF511B" w:rsidP="00CF511B">
      <w:pPr>
        <w:spacing w:after="60" w:line="200" w:lineRule="exact"/>
        <w:ind w:firstLine="288"/>
        <w:jc w:val="both"/>
        <w:rPr>
          <w:rFonts w:ascii="Arial" w:hAnsi="Arial"/>
          <w:b/>
          <w:sz w:val="14"/>
          <w:szCs w:val="14"/>
        </w:rPr>
      </w:pPr>
      <w:r w:rsidRPr="00F90E4B">
        <w:rPr>
          <w:rFonts w:ascii="Arial" w:hAnsi="Arial"/>
          <w:b/>
          <w:sz w:val="14"/>
          <w:szCs w:val="14"/>
        </w:rPr>
        <w:t xml:space="preserve">INSTRUCTIVO PARA EL LLENADO DEL FORMATO PARA LA MANIFESTACIÓN QUE DEBERÁN PRESENTAR LOS PROVEEDORES QUE PARTICIPEN EN LICITACIONES PÚBLICAS INTERNACIONALES BAJO LA COBERTURA DE TRATADOS PARA LA ADQUISICIÓN DE BIENES, Y DAR CUMPLIMIENTO A LO DISPUESTO EN LA REGLA 5.2 </w:t>
      </w:r>
    </w:p>
    <w:tbl>
      <w:tblPr>
        <w:tblW w:w="8576" w:type="dxa"/>
        <w:jc w:val="center"/>
        <w:tblInd w:w="144" w:type="dxa"/>
        <w:tblLayout w:type="fixed"/>
        <w:tblCellMar>
          <w:left w:w="72" w:type="dxa"/>
          <w:right w:w="72" w:type="dxa"/>
        </w:tblCellMar>
        <w:tblLook w:val="0000" w:firstRow="0" w:lastRow="0" w:firstColumn="0" w:lastColumn="0" w:noHBand="0" w:noVBand="0"/>
      </w:tblPr>
      <w:tblGrid>
        <w:gridCol w:w="1068"/>
        <w:gridCol w:w="7508"/>
      </w:tblGrid>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shd w:val="clear" w:color="auto" w:fill="0000FF"/>
            <w:noWrap/>
          </w:tcPr>
          <w:p w:rsidR="00CF511B" w:rsidRPr="00F90E4B" w:rsidRDefault="00CF511B" w:rsidP="001E144C">
            <w:pPr>
              <w:spacing w:after="60" w:line="220" w:lineRule="exact"/>
              <w:jc w:val="center"/>
              <w:rPr>
                <w:rFonts w:ascii="Arial" w:hAnsi="Arial"/>
                <w:b/>
                <w:sz w:val="14"/>
                <w:szCs w:val="14"/>
              </w:rPr>
            </w:pPr>
            <w:r w:rsidRPr="00F90E4B">
              <w:rPr>
                <w:rFonts w:ascii="Arial" w:hAnsi="Arial"/>
                <w:b/>
                <w:sz w:val="14"/>
                <w:szCs w:val="14"/>
              </w:rPr>
              <w:t>NUMERO</w:t>
            </w:r>
          </w:p>
        </w:tc>
        <w:tc>
          <w:tcPr>
            <w:tcW w:w="7508" w:type="dxa"/>
            <w:tcBorders>
              <w:top w:val="single" w:sz="6" w:space="0" w:color="auto"/>
              <w:left w:val="single" w:sz="6" w:space="0" w:color="auto"/>
              <w:bottom w:val="single" w:sz="6" w:space="0" w:color="auto"/>
              <w:right w:val="single" w:sz="6" w:space="0" w:color="auto"/>
            </w:tcBorders>
            <w:shd w:val="clear" w:color="auto" w:fill="0000FF"/>
          </w:tcPr>
          <w:p w:rsidR="00CF511B" w:rsidRPr="00F90E4B" w:rsidRDefault="00CF511B" w:rsidP="001E144C">
            <w:pPr>
              <w:spacing w:after="60" w:line="220" w:lineRule="exact"/>
              <w:jc w:val="center"/>
              <w:rPr>
                <w:rFonts w:ascii="Arial" w:hAnsi="Arial"/>
                <w:b/>
                <w:sz w:val="14"/>
                <w:szCs w:val="14"/>
              </w:rPr>
            </w:pPr>
            <w:r w:rsidRPr="00F90E4B">
              <w:rPr>
                <w:rFonts w:ascii="Arial" w:hAnsi="Arial"/>
                <w:b/>
                <w:sz w:val="14"/>
                <w:szCs w:val="14"/>
              </w:rPr>
              <w:t>DESCRIPCIÓN</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1</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Señalar la fecha de suscripción del documento.</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2</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Anotar el nombre de la dependencia o entidad que invita o convoca.</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3</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Precisar el procedimiento de contratación de que se trate, licitación pública o invitación a cuando menos tres personas.</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4</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Indicar el número respectivo.</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5</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Citar el nombre o razón social o denominación de la empresa licitante.</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6</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Señalar el número de partida que corresponda.</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7</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 xml:space="preserve">Establecer el porcentaje correspondiente al Capítulo III, de los casos de excepción al contenido nacional, de las </w:t>
            </w:r>
            <w:r w:rsidRPr="00F90E4B">
              <w:rPr>
                <w:rFonts w:ascii="Arial" w:hAnsi="Arial"/>
                <w:i/>
                <w:sz w:val="14"/>
                <w:szCs w:val="14"/>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CF511B" w:rsidRPr="00F90E4B" w:rsidTr="001E144C">
        <w:trPr>
          <w:trHeight w:val="113"/>
          <w:jc w:val="center"/>
        </w:trPr>
        <w:tc>
          <w:tcPr>
            <w:tcW w:w="106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center"/>
              <w:rPr>
                <w:rFonts w:ascii="Arial" w:hAnsi="Arial"/>
                <w:sz w:val="14"/>
                <w:szCs w:val="14"/>
              </w:rPr>
            </w:pPr>
            <w:r w:rsidRPr="00F90E4B">
              <w:rPr>
                <w:rFonts w:ascii="Arial" w:hAnsi="Arial"/>
                <w:sz w:val="14"/>
                <w:szCs w:val="14"/>
              </w:rPr>
              <w:t>8</w:t>
            </w:r>
          </w:p>
        </w:tc>
        <w:tc>
          <w:tcPr>
            <w:tcW w:w="7508" w:type="dxa"/>
            <w:tcBorders>
              <w:top w:val="single" w:sz="6" w:space="0" w:color="auto"/>
              <w:left w:val="single" w:sz="6" w:space="0" w:color="auto"/>
              <w:bottom w:val="single" w:sz="6" w:space="0" w:color="auto"/>
              <w:right w:val="single" w:sz="6" w:space="0" w:color="auto"/>
            </w:tcBorders>
          </w:tcPr>
          <w:p w:rsidR="00CF511B" w:rsidRPr="00F90E4B" w:rsidRDefault="00CF511B" w:rsidP="001E144C">
            <w:pPr>
              <w:spacing w:after="60" w:line="220" w:lineRule="exact"/>
              <w:jc w:val="both"/>
              <w:rPr>
                <w:rFonts w:ascii="Arial" w:hAnsi="Arial"/>
                <w:sz w:val="14"/>
                <w:szCs w:val="14"/>
              </w:rPr>
            </w:pPr>
            <w:r w:rsidRPr="00F90E4B">
              <w:rPr>
                <w:rFonts w:ascii="Arial" w:hAnsi="Arial"/>
                <w:sz w:val="14"/>
                <w:szCs w:val="14"/>
              </w:rPr>
              <w:t>Anotar el nombre y firma del representante de la empresa licitante.</w:t>
            </w:r>
          </w:p>
        </w:tc>
      </w:tr>
    </w:tbl>
    <w:p w:rsidR="00CF511B" w:rsidRPr="00F90E4B" w:rsidRDefault="00CF511B" w:rsidP="00CF511B">
      <w:pPr>
        <w:spacing w:after="60" w:line="200" w:lineRule="exact"/>
        <w:ind w:firstLine="288"/>
        <w:jc w:val="both"/>
        <w:rPr>
          <w:rFonts w:ascii="Arial" w:hAnsi="Arial"/>
          <w:sz w:val="14"/>
          <w:szCs w:val="14"/>
        </w:rPr>
      </w:pPr>
      <w:r w:rsidRPr="00F90E4B">
        <w:rPr>
          <w:rFonts w:ascii="Arial" w:hAnsi="Arial"/>
          <w:b/>
          <w:sz w:val="14"/>
          <w:szCs w:val="14"/>
        </w:rPr>
        <w:t xml:space="preserve">NOTA: </w:t>
      </w:r>
      <w:r w:rsidRPr="00F90E4B">
        <w:rPr>
          <w:rFonts w:ascii="Arial" w:hAnsi="Arial"/>
          <w:sz w:val="14"/>
          <w:szCs w:val="14"/>
        </w:rPr>
        <w:t>Si el licitante es una persona física, se podrá ajustar el presente formato en su parte conducente.</w:t>
      </w:r>
    </w:p>
    <w:p w:rsidR="00CF511B" w:rsidRPr="00242329" w:rsidRDefault="00CF511B" w:rsidP="00CF511B">
      <w:pPr>
        <w:suppressAutoHyphens/>
        <w:spacing w:after="0"/>
        <w:ind w:firstLine="288"/>
        <w:jc w:val="center"/>
        <w:rPr>
          <w:rFonts w:ascii="Arial" w:hAnsi="Arial" w:cs="Arial"/>
          <w:sz w:val="18"/>
          <w:szCs w:val="18"/>
          <w:lang w:val="es-ES" w:eastAsia="es-MX"/>
        </w:rPr>
      </w:pPr>
      <w:r w:rsidRPr="00242329">
        <w:rPr>
          <w:rFonts w:ascii="Arial" w:hAnsi="Arial" w:cs="Arial"/>
          <w:sz w:val="18"/>
          <w:szCs w:val="18"/>
          <w:lang w:val="es-ES" w:eastAsia="es-MX"/>
        </w:rPr>
        <w:br w:type="page"/>
      </w:r>
    </w:p>
    <w:p w:rsidR="001E144C" w:rsidRDefault="001E144C" w:rsidP="001E144C">
      <w:pPr>
        <w:pStyle w:val="Ttulo1"/>
        <w:spacing w:before="0" w:after="0"/>
        <w:jc w:val="center"/>
        <w:rPr>
          <w:sz w:val="18"/>
          <w:szCs w:val="18"/>
        </w:rPr>
      </w:pPr>
      <w:bookmarkStart w:id="2" w:name="_Toc421792621"/>
      <w:r w:rsidRPr="00242329">
        <w:rPr>
          <w:sz w:val="18"/>
          <w:szCs w:val="18"/>
        </w:rPr>
        <w:lastRenderedPageBreak/>
        <w:t xml:space="preserve">ANEXO </w:t>
      </w:r>
      <w:r>
        <w:rPr>
          <w:sz w:val="18"/>
          <w:szCs w:val="18"/>
        </w:rPr>
        <w:t>8</w:t>
      </w:r>
      <w:r w:rsidRPr="00242329">
        <w:rPr>
          <w:sz w:val="18"/>
          <w:szCs w:val="18"/>
        </w:rPr>
        <w:t xml:space="preserve"> </w:t>
      </w:r>
      <w:r>
        <w:rPr>
          <w:sz w:val="18"/>
          <w:szCs w:val="18"/>
        </w:rPr>
        <w:t xml:space="preserve">B </w:t>
      </w:r>
      <w:r w:rsidRPr="00242329">
        <w:rPr>
          <w:sz w:val="18"/>
          <w:szCs w:val="18"/>
        </w:rPr>
        <w:t>(</w:t>
      </w:r>
      <w:r>
        <w:rPr>
          <w:sz w:val="18"/>
          <w:szCs w:val="18"/>
        </w:rPr>
        <w:t>OCHO B</w:t>
      </w:r>
      <w:r w:rsidRPr="00242329">
        <w:rPr>
          <w:sz w:val="18"/>
          <w:szCs w:val="18"/>
        </w:rPr>
        <w:t>)</w:t>
      </w:r>
    </w:p>
    <w:p w:rsidR="001E144C" w:rsidRPr="00F90E4B" w:rsidRDefault="001553BB" w:rsidP="001E144C">
      <w:pPr>
        <w:pBdr>
          <w:bottom w:val="single" w:sz="6" w:space="1" w:color="auto"/>
        </w:pBdr>
        <w:spacing w:after="60" w:line="200" w:lineRule="exact"/>
        <w:jc w:val="both"/>
        <w:rPr>
          <w:rFonts w:ascii="Arial" w:hAnsi="Arial"/>
          <w:b/>
          <w:sz w:val="14"/>
          <w:szCs w:val="14"/>
        </w:rPr>
      </w:pPr>
      <w:r w:rsidRPr="001553BB">
        <w:rPr>
          <w:rFonts w:ascii="Arial" w:hAnsi="Arial"/>
          <w:b/>
          <w:bCs/>
          <w:sz w:val="14"/>
          <w:szCs w:val="14"/>
        </w:rPr>
        <w:t>FORMATO PARA LA MANIFESTACION QUE DEBERAN PRESENTAR LOS PROVEEDORES QUE PARTICIPEN EN LICITACIONES PUBLICAS INTERNACIONALES BAJO LA COBERTURA DE TRATADOS PARA LA ADQUISICION DE BIENES, Y DAR CUMPLIMIENTO A LO DISPUESTO EN LA REGLA 5.2</w:t>
      </w:r>
      <w:r w:rsidR="001E144C" w:rsidRPr="00F90E4B">
        <w:rPr>
          <w:rFonts w:ascii="Arial" w:hAnsi="Arial"/>
          <w:b/>
          <w:sz w:val="14"/>
          <w:szCs w:val="14"/>
        </w:rPr>
        <w:t xml:space="preserve"> DE LAS REGLAS PARA LA CELEBRACIÓN DE LICITACIONES PÚBLICAS INTERNACIONALES BAJO LA COBERTURA DE TRATADOS DE LIBRE COMERCIO SUSCRITOS POR LOS ESTADOS UNIDOS MEXICANOS</w:t>
      </w:r>
    </w:p>
    <w:p w:rsidR="001E144C" w:rsidRDefault="001E144C" w:rsidP="001E144C">
      <w:pPr>
        <w:suppressAutoHyphens/>
        <w:spacing w:after="0"/>
        <w:ind w:firstLine="288"/>
        <w:jc w:val="center"/>
        <w:rPr>
          <w:rFonts w:ascii="Arial" w:hAnsi="Arial"/>
          <w:sz w:val="14"/>
          <w:szCs w:val="14"/>
        </w:rPr>
      </w:pPr>
    </w:p>
    <w:p w:rsidR="001E144C" w:rsidRPr="001E144C" w:rsidRDefault="001E144C" w:rsidP="001E144C">
      <w:pPr>
        <w:suppressAutoHyphens/>
        <w:spacing w:after="0"/>
        <w:ind w:left="6381"/>
        <w:jc w:val="center"/>
        <w:rPr>
          <w:rFonts w:ascii="Arial" w:hAnsi="Arial"/>
          <w:sz w:val="14"/>
          <w:szCs w:val="14"/>
        </w:rPr>
      </w:pPr>
      <w:r w:rsidRPr="001E144C">
        <w:rPr>
          <w:rFonts w:ascii="Arial" w:hAnsi="Arial"/>
          <w:sz w:val="14"/>
          <w:szCs w:val="14"/>
        </w:rPr>
        <w:t>____ de_______________ de ______ (1)</w:t>
      </w:r>
    </w:p>
    <w:p w:rsidR="001E144C" w:rsidRPr="001E144C" w:rsidRDefault="001E144C" w:rsidP="001E144C">
      <w:pPr>
        <w:suppressAutoHyphens/>
        <w:spacing w:after="0"/>
        <w:ind w:firstLine="288"/>
        <w:rPr>
          <w:rFonts w:ascii="Arial" w:hAnsi="Arial"/>
          <w:sz w:val="14"/>
          <w:szCs w:val="14"/>
        </w:rPr>
      </w:pPr>
      <w:r w:rsidRPr="001E144C">
        <w:rPr>
          <w:rFonts w:ascii="Arial" w:hAnsi="Arial"/>
          <w:sz w:val="14"/>
          <w:szCs w:val="14"/>
        </w:rPr>
        <w:t>________(2)____________</w:t>
      </w:r>
    </w:p>
    <w:p w:rsidR="001E144C" w:rsidRPr="001E144C" w:rsidRDefault="001E144C" w:rsidP="001E144C">
      <w:pPr>
        <w:suppressAutoHyphens/>
        <w:spacing w:after="0"/>
        <w:ind w:firstLine="288"/>
        <w:rPr>
          <w:rFonts w:ascii="Arial" w:hAnsi="Arial"/>
          <w:sz w:val="14"/>
          <w:szCs w:val="14"/>
        </w:rPr>
      </w:pPr>
      <w:r w:rsidRPr="001E144C">
        <w:rPr>
          <w:rFonts w:ascii="Arial" w:hAnsi="Arial"/>
          <w:sz w:val="14"/>
          <w:szCs w:val="14"/>
        </w:rPr>
        <w:t>PRESENTE.</w:t>
      </w:r>
    </w:p>
    <w:p w:rsidR="001E144C" w:rsidRDefault="001E144C" w:rsidP="001E144C">
      <w:pPr>
        <w:suppressAutoHyphens/>
        <w:spacing w:after="0"/>
        <w:ind w:firstLine="288"/>
        <w:jc w:val="both"/>
        <w:rPr>
          <w:rFonts w:ascii="Arial" w:hAnsi="Arial"/>
          <w:sz w:val="14"/>
          <w:szCs w:val="14"/>
        </w:rPr>
      </w:pPr>
    </w:p>
    <w:p w:rsidR="001E144C" w:rsidRDefault="001E144C" w:rsidP="001E144C">
      <w:pPr>
        <w:suppressAutoHyphens/>
        <w:spacing w:after="0"/>
        <w:ind w:firstLine="288"/>
        <w:jc w:val="both"/>
        <w:rPr>
          <w:rFonts w:ascii="Arial" w:hAnsi="Arial"/>
          <w:sz w:val="14"/>
          <w:szCs w:val="14"/>
        </w:rPr>
      </w:pPr>
      <w:r w:rsidRPr="001E144C">
        <w:rPr>
          <w:rFonts w:ascii="Arial" w:hAnsi="Arial"/>
          <w:sz w:val="14"/>
          <w:szCs w:val="14"/>
        </w:rPr>
        <w:t>Me refiero al procedimiento _________(3)_________ No._____(4)____ en el que mi representada, la empresa __________________(5)_____________participa a través de la presente propuesta.</w:t>
      </w:r>
    </w:p>
    <w:p w:rsidR="001E144C" w:rsidRPr="001E144C" w:rsidRDefault="001E144C" w:rsidP="001E144C">
      <w:pPr>
        <w:suppressAutoHyphens/>
        <w:spacing w:after="0"/>
        <w:ind w:firstLine="288"/>
        <w:jc w:val="both"/>
        <w:rPr>
          <w:rFonts w:ascii="Arial" w:hAnsi="Arial"/>
          <w:sz w:val="14"/>
          <w:szCs w:val="14"/>
        </w:rPr>
      </w:pPr>
    </w:p>
    <w:p w:rsidR="001E144C" w:rsidRDefault="001E144C" w:rsidP="001E144C">
      <w:pPr>
        <w:suppressAutoHyphens/>
        <w:spacing w:after="0"/>
        <w:ind w:firstLine="288"/>
        <w:jc w:val="both"/>
        <w:rPr>
          <w:rFonts w:ascii="Arial" w:hAnsi="Arial"/>
          <w:sz w:val="14"/>
          <w:szCs w:val="14"/>
        </w:rPr>
      </w:pPr>
      <w:r w:rsidRPr="001E144C">
        <w:rPr>
          <w:rFonts w:ascii="Arial" w:hAnsi="Arial"/>
          <w:sz w:val="14"/>
          <w:szCs w:val="14"/>
        </w:rPr>
        <w:t>Sobre el particular, y en los términos de lo previsto en las</w:t>
      </w:r>
      <w:r w:rsidRPr="001E144C">
        <w:rPr>
          <w:rFonts w:ascii="Arial" w:hAnsi="Arial"/>
          <w:i/>
          <w:iCs/>
          <w:sz w:val="14"/>
          <w:szCs w:val="14"/>
        </w:rPr>
        <w:t xml:space="preserve"> "Reglas para la celebración de licitaciones públicas internacionales bajo la cobertura de tratados de libre comercio suscritos por los Estados Unidos Mexicanos"</w:t>
      </w:r>
      <w:r w:rsidRPr="001E144C">
        <w:rPr>
          <w:rFonts w:ascii="Arial" w:hAnsi="Arial"/>
          <w:sz w:val="14"/>
          <w:szCs w:val="14"/>
        </w:rPr>
        <w:t>,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1E144C" w:rsidRPr="001E144C" w:rsidRDefault="001E144C" w:rsidP="001E144C">
      <w:pPr>
        <w:suppressAutoHyphens/>
        <w:spacing w:after="0"/>
        <w:ind w:firstLine="288"/>
        <w:jc w:val="both"/>
        <w:rPr>
          <w:rFonts w:ascii="Arial" w:hAnsi="Arial"/>
          <w:sz w:val="14"/>
          <w:szCs w:val="14"/>
        </w:rPr>
      </w:pPr>
    </w:p>
    <w:p w:rsidR="001E144C" w:rsidRPr="001E144C" w:rsidRDefault="001E144C" w:rsidP="001E144C">
      <w:pPr>
        <w:suppressAutoHyphens/>
        <w:spacing w:after="0"/>
        <w:ind w:firstLine="288"/>
        <w:jc w:val="both"/>
        <w:rPr>
          <w:rFonts w:ascii="Arial" w:hAnsi="Arial"/>
          <w:sz w:val="14"/>
          <w:szCs w:val="14"/>
        </w:rPr>
      </w:pPr>
      <w:r w:rsidRPr="001E144C">
        <w:rPr>
          <w:rFonts w:ascii="Arial" w:hAnsi="Arial"/>
          <w:sz w:val="14"/>
          <w:szCs w:val="14"/>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0" w:type="auto"/>
        <w:tblCellMar>
          <w:top w:w="15" w:type="dxa"/>
          <w:left w:w="15" w:type="dxa"/>
          <w:bottom w:w="15" w:type="dxa"/>
          <w:right w:w="15" w:type="dxa"/>
        </w:tblCellMar>
        <w:tblLook w:val="04A0" w:firstRow="1" w:lastRow="0" w:firstColumn="1" w:lastColumn="0" w:noHBand="0" w:noVBand="1"/>
      </w:tblPr>
      <w:tblGrid>
        <w:gridCol w:w="4500"/>
      </w:tblGrid>
      <w:tr w:rsidR="001E144C" w:rsidRPr="001E144C" w:rsidTr="001E144C">
        <w:trPr>
          <w:trHeight w:val="1095"/>
        </w:trPr>
        <w:tc>
          <w:tcPr>
            <w:tcW w:w="4500" w:type="dxa"/>
            <w:tcMar>
              <w:top w:w="15" w:type="dxa"/>
              <w:left w:w="70" w:type="dxa"/>
              <w:bottom w:w="15" w:type="dxa"/>
              <w:right w:w="70"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 </w:t>
            </w:r>
          </w:p>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ATENTAMENTE</w:t>
            </w:r>
          </w:p>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______________(8)______________</w:t>
            </w:r>
          </w:p>
        </w:tc>
      </w:tr>
    </w:tbl>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 </w:t>
      </w:r>
    </w:p>
    <w:p w:rsidR="001E144C" w:rsidRDefault="001E144C" w:rsidP="001E144C">
      <w:pPr>
        <w:suppressAutoHyphens/>
        <w:spacing w:after="0"/>
        <w:ind w:firstLine="288"/>
        <w:jc w:val="center"/>
        <w:rPr>
          <w:rFonts w:ascii="Arial" w:hAnsi="Arial"/>
          <w:b/>
          <w:bCs/>
          <w:sz w:val="14"/>
          <w:szCs w:val="14"/>
        </w:rPr>
      </w:pPr>
      <w:r w:rsidRPr="001E144C">
        <w:rPr>
          <w:rFonts w:ascii="Arial" w:hAnsi="Arial"/>
          <w:b/>
          <w:bCs/>
          <w:sz w:val="14"/>
          <w:szCs w:val="14"/>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p w:rsidR="001553BB" w:rsidRPr="001E144C" w:rsidRDefault="001553BB" w:rsidP="001E144C">
      <w:pPr>
        <w:suppressAutoHyphens/>
        <w:spacing w:after="0"/>
        <w:ind w:firstLine="288"/>
        <w:jc w:val="center"/>
        <w:rPr>
          <w:rFonts w:ascii="Arial" w:hAnsi="Arial"/>
          <w:sz w:val="14"/>
          <w:szCs w:val="14"/>
        </w:rPr>
      </w:pPr>
    </w:p>
    <w:tbl>
      <w:tblPr>
        <w:tblW w:w="0" w:type="auto"/>
        <w:tblCellMar>
          <w:top w:w="15" w:type="dxa"/>
          <w:left w:w="15" w:type="dxa"/>
          <w:bottom w:w="15" w:type="dxa"/>
          <w:right w:w="15" w:type="dxa"/>
        </w:tblCellMar>
        <w:tblLook w:val="04A0" w:firstRow="1" w:lastRow="0" w:firstColumn="1" w:lastColumn="0" w:noHBand="0" w:noVBand="1"/>
      </w:tblPr>
      <w:tblGrid>
        <w:gridCol w:w="1346"/>
        <w:gridCol w:w="7366"/>
      </w:tblGrid>
      <w:tr w:rsidR="001E144C" w:rsidRPr="001E144C" w:rsidTr="001E144C">
        <w:trPr>
          <w:trHeight w:val="380"/>
        </w:trPr>
        <w:tc>
          <w:tcPr>
            <w:tcW w:w="1346" w:type="dxa"/>
            <w:tcBorders>
              <w:top w:val="single" w:sz="6" w:space="0" w:color="000000"/>
              <w:left w:val="single" w:sz="6" w:space="0" w:color="000000"/>
              <w:bottom w:val="single" w:sz="6" w:space="0" w:color="000000"/>
              <w:right w:val="single" w:sz="6" w:space="0" w:color="000000"/>
            </w:tcBorders>
            <w:shd w:val="clear" w:color="auto" w:fill="E0E0E0"/>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b/>
                <w:bCs/>
                <w:sz w:val="14"/>
                <w:szCs w:val="14"/>
              </w:rPr>
              <w:t>NUMERO</w:t>
            </w:r>
          </w:p>
        </w:tc>
        <w:tc>
          <w:tcPr>
            <w:tcW w:w="7366" w:type="dxa"/>
            <w:tcBorders>
              <w:top w:val="single" w:sz="6" w:space="0" w:color="000000"/>
              <w:left w:val="single" w:sz="6" w:space="0" w:color="000000"/>
              <w:bottom w:val="single" w:sz="6" w:space="0" w:color="000000"/>
              <w:right w:val="single" w:sz="6" w:space="0" w:color="000000"/>
            </w:tcBorders>
            <w:shd w:val="clear" w:color="auto" w:fill="E0E0E0"/>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b/>
                <w:bCs/>
                <w:sz w:val="14"/>
                <w:szCs w:val="14"/>
              </w:rPr>
              <w:t>DESCRIPCION</w:t>
            </w:r>
          </w:p>
        </w:tc>
      </w:tr>
      <w:tr w:rsidR="001E144C" w:rsidRPr="001E144C" w:rsidTr="001E144C">
        <w:trPr>
          <w:trHeight w:val="365"/>
        </w:trPr>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1</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Señalar la fecha de suscripción del documento.</w:t>
            </w:r>
          </w:p>
        </w:tc>
      </w:tr>
      <w:tr w:rsidR="001E144C" w:rsidRPr="001E144C" w:rsidTr="001E144C">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2</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Anotar el nombre de la dependencia o entidad convocante.</w:t>
            </w:r>
          </w:p>
        </w:tc>
      </w:tr>
      <w:tr w:rsidR="001E144C" w:rsidRPr="001E144C" w:rsidTr="001E144C">
        <w:trPr>
          <w:trHeight w:val="629"/>
        </w:trPr>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3</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Precisar el procedimiento de contratación de que se trate, licitación pública o invitación a cuando menos tres personas.</w:t>
            </w:r>
          </w:p>
        </w:tc>
      </w:tr>
      <w:tr w:rsidR="001E144C" w:rsidRPr="001E144C" w:rsidTr="001E144C">
        <w:trPr>
          <w:trHeight w:val="365"/>
        </w:trPr>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4</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Indicar el número de procedimiento respectivo.</w:t>
            </w:r>
          </w:p>
        </w:tc>
      </w:tr>
      <w:tr w:rsidR="001E144C" w:rsidRPr="001E144C" w:rsidTr="001E144C">
        <w:trPr>
          <w:trHeight w:val="365"/>
        </w:trPr>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5</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Citar el nombre o razón social o denominación del licitante.</w:t>
            </w:r>
          </w:p>
        </w:tc>
      </w:tr>
      <w:tr w:rsidR="001E144C" w:rsidRPr="001E144C" w:rsidTr="001E144C">
        <w:trPr>
          <w:trHeight w:val="365"/>
        </w:trPr>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6</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Señalar el número de partida que corresponda.</w:t>
            </w:r>
          </w:p>
        </w:tc>
      </w:tr>
      <w:tr w:rsidR="001E144C" w:rsidRPr="001E144C" w:rsidTr="001E144C">
        <w:trPr>
          <w:trHeight w:val="629"/>
        </w:trPr>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7</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Indicar el tratado correspondiente a la regla de origen y bajo cuya cobertura se realiza el procedimiento de contratación.</w:t>
            </w:r>
          </w:p>
        </w:tc>
      </w:tr>
      <w:tr w:rsidR="001E144C" w:rsidRPr="001E144C" w:rsidTr="001E144C">
        <w:trPr>
          <w:trHeight w:val="380"/>
        </w:trPr>
        <w:tc>
          <w:tcPr>
            <w:tcW w:w="134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8</w:t>
            </w:r>
          </w:p>
        </w:tc>
        <w:tc>
          <w:tcPr>
            <w:tcW w:w="73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1E144C" w:rsidRPr="001E144C" w:rsidRDefault="001E144C" w:rsidP="001E144C">
            <w:pPr>
              <w:suppressAutoHyphens/>
              <w:spacing w:after="0"/>
              <w:ind w:firstLine="288"/>
              <w:jc w:val="center"/>
              <w:rPr>
                <w:rFonts w:ascii="Arial" w:hAnsi="Arial"/>
                <w:sz w:val="14"/>
                <w:szCs w:val="14"/>
              </w:rPr>
            </w:pPr>
            <w:r w:rsidRPr="001E144C">
              <w:rPr>
                <w:rFonts w:ascii="Arial" w:hAnsi="Arial"/>
                <w:sz w:val="14"/>
                <w:szCs w:val="14"/>
              </w:rPr>
              <w:t>Anotar el nombre y firma del representante de la empresa licitante.</w:t>
            </w:r>
          </w:p>
        </w:tc>
      </w:tr>
    </w:tbl>
    <w:p w:rsidR="001E144C" w:rsidRPr="001E144C" w:rsidRDefault="001E144C" w:rsidP="001E144C">
      <w:pPr>
        <w:suppressAutoHyphens/>
        <w:spacing w:after="0"/>
        <w:ind w:firstLine="288"/>
        <w:jc w:val="center"/>
        <w:rPr>
          <w:rFonts w:ascii="Arial" w:hAnsi="Arial"/>
          <w:sz w:val="14"/>
          <w:szCs w:val="14"/>
        </w:rPr>
      </w:pPr>
      <w:r w:rsidRPr="001E144C">
        <w:rPr>
          <w:rFonts w:ascii="Arial" w:hAnsi="Arial"/>
          <w:b/>
          <w:bCs/>
          <w:sz w:val="14"/>
          <w:szCs w:val="14"/>
        </w:rPr>
        <w:t xml:space="preserve">NOTA: </w:t>
      </w:r>
      <w:r w:rsidRPr="001E144C">
        <w:rPr>
          <w:rFonts w:ascii="Arial" w:hAnsi="Arial"/>
          <w:sz w:val="14"/>
          <w:szCs w:val="14"/>
        </w:rPr>
        <w:t>Si el licitante es una persona física, se podrá ajustar el presente formato en su parte conducente.</w:t>
      </w:r>
    </w:p>
    <w:p w:rsidR="001E144C" w:rsidRPr="00242329" w:rsidRDefault="001E144C" w:rsidP="001E144C">
      <w:pPr>
        <w:suppressAutoHyphens/>
        <w:spacing w:after="0"/>
        <w:ind w:firstLine="288"/>
        <w:jc w:val="center"/>
        <w:rPr>
          <w:rFonts w:ascii="Arial" w:hAnsi="Arial" w:cs="Arial"/>
          <w:sz w:val="18"/>
          <w:szCs w:val="18"/>
          <w:lang w:val="es-ES" w:eastAsia="es-MX"/>
        </w:rPr>
      </w:pPr>
      <w:r w:rsidRPr="00242329">
        <w:rPr>
          <w:rFonts w:ascii="Arial" w:hAnsi="Arial" w:cs="Arial"/>
          <w:sz w:val="18"/>
          <w:szCs w:val="18"/>
          <w:lang w:val="es-ES" w:eastAsia="es-MX"/>
        </w:rPr>
        <w:br w:type="page"/>
      </w:r>
    </w:p>
    <w:p w:rsidR="001E144C" w:rsidRDefault="001E144C" w:rsidP="00CF511B">
      <w:pPr>
        <w:pStyle w:val="Ttulo1"/>
        <w:spacing w:before="0" w:after="0"/>
        <w:jc w:val="center"/>
        <w:rPr>
          <w:sz w:val="18"/>
          <w:szCs w:val="18"/>
          <w:lang w:eastAsia="es-MX"/>
        </w:rPr>
      </w:pPr>
    </w:p>
    <w:p w:rsidR="00CF511B" w:rsidRDefault="00CF511B" w:rsidP="00CF511B">
      <w:pPr>
        <w:pStyle w:val="Ttulo1"/>
        <w:spacing w:before="0" w:after="0"/>
        <w:jc w:val="center"/>
        <w:rPr>
          <w:sz w:val="18"/>
          <w:szCs w:val="18"/>
          <w:lang w:eastAsia="es-MX"/>
        </w:rPr>
      </w:pPr>
      <w:r>
        <w:rPr>
          <w:sz w:val="18"/>
          <w:szCs w:val="18"/>
          <w:lang w:eastAsia="es-MX"/>
        </w:rPr>
        <w:t>ANEXO 8</w:t>
      </w:r>
      <w:r w:rsidR="001E144C">
        <w:rPr>
          <w:sz w:val="18"/>
          <w:szCs w:val="18"/>
          <w:lang w:eastAsia="es-MX"/>
        </w:rPr>
        <w:t>C</w:t>
      </w:r>
      <w:r w:rsidRPr="00242329">
        <w:rPr>
          <w:sz w:val="18"/>
          <w:szCs w:val="18"/>
          <w:lang w:eastAsia="es-MX"/>
        </w:rPr>
        <w:t xml:space="preserve"> (</w:t>
      </w:r>
      <w:r>
        <w:rPr>
          <w:sz w:val="18"/>
          <w:szCs w:val="18"/>
          <w:lang w:eastAsia="es-MX"/>
        </w:rPr>
        <w:t>OCHO</w:t>
      </w:r>
      <w:r w:rsidRPr="00242329">
        <w:rPr>
          <w:sz w:val="18"/>
          <w:szCs w:val="18"/>
          <w:lang w:eastAsia="es-MX"/>
        </w:rPr>
        <w:t xml:space="preserve"> </w:t>
      </w:r>
      <w:r w:rsidR="001E144C">
        <w:rPr>
          <w:sz w:val="18"/>
          <w:szCs w:val="18"/>
          <w:lang w:eastAsia="es-MX"/>
        </w:rPr>
        <w:t>C</w:t>
      </w:r>
      <w:r w:rsidRPr="00242329">
        <w:rPr>
          <w:sz w:val="18"/>
          <w:szCs w:val="18"/>
          <w:lang w:eastAsia="es-MX"/>
        </w:rPr>
        <w:t>)</w:t>
      </w:r>
      <w:bookmarkEnd w:id="2"/>
    </w:p>
    <w:p w:rsidR="00CF511B" w:rsidRPr="008F12C8" w:rsidRDefault="00CF511B" w:rsidP="00CF511B">
      <w:pPr>
        <w:pStyle w:val="Texto0"/>
        <w:pBdr>
          <w:bottom w:val="single" w:sz="6" w:space="1" w:color="auto"/>
        </w:pBdr>
        <w:spacing w:line="264" w:lineRule="exact"/>
        <w:ind w:firstLine="0"/>
        <w:rPr>
          <w:b/>
          <w:sz w:val="14"/>
          <w:szCs w:val="14"/>
        </w:rPr>
      </w:pPr>
      <w:r w:rsidRPr="008F12C8">
        <w:rPr>
          <w:b/>
          <w:sz w:val="14"/>
          <w:szCs w:val="14"/>
        </w:rPr>
        <w:t xml:space="preserve">FORMATO PARA LA MANIFESTACIÓN QUE DEBERÁN PRESENTAR LOS </w:t>
      </w:r>
      <w:r>
        <w:rPr>
          <w:b/>
          <w:bCs/>
          <w:sz w:val="14"/>
          <w:szCs w:val="14"/>
          <w:lang w:val="es-ES_tradnl"/>
        </w:rPr>
        <w:t>PROVEEDORES</w:t>
      </w:r>
      <w:r w:rsidRPr="008F12C8">
        <w:rPr>
          <w:b/>
          <w:sz w:val="14"/>
          <w:szCs w:val="14"/>
        </w:rPr>
        <w:t xml:space="preserve">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p>
    <w:p w:rsidR="00CF511B" w:rsidRPr="008F12C8" w:rsidRDefault="00CF511B" w:rsidP="00CF511B">
      <w:pPr>
        <w:pStyle w:val="Texto0"/>
        <w:spacing w:line="264" w:lineRule="exact"/>
        <w:jc w:val="right"/>
        <w:rPr>
          <w:sz w:val="14"/>
          <w:szCs w:val="14"/>
        </w:rPr>
      </w:pPr>
      <w:r w:rsidRPr="008F12C8">
        <w:rPr>
          <w:sz w:val="14"/>
          <w:szCs w:val="14"/>
        </w:rPr>
        <w:t>____ de _______________ de ______ (1)</w:t>
      </w:r>
    </w:p>
    <w:p w:rsidR="00CF511B" w:rsidRPr="008F12C8" w:rsidRDefault="00CF511B" w:rsidP="00CF511B">
      <w:pPr>
        <w:pStyle w:val="Texto0"/>
        <w:spacing w:line="264" w:lineRule="exact"/>
        <w:rPr>
          <w:sz w:val="14"/>
          <w:szCs w:val="14"/>
        </w:rPr>
      </w:pPr>
      <w:r w:rsidRPr="008F12C8">
        <w:rPr>
          <w:sz w:val="14"/>
          <w:szCs w:val="14"/>
        </w:rPr>
        <w:t>________(2)____________</w:t>
      </w:r>
    </w:p>
    <w:p w:rsidR="00CF511B" w:rsidRPr="008F12C8" w:rsidRDefault="00CF511B" w:rsidP="00CF511B">
      <w:pPr>
        <w:pStyle w:val="Texto0"/>
        <w:spacing w:line="264" w:lineRule="exact"/>
        <w:rPr>
          <w:sz w:val="14"/>
          <w:szCs w:val="14"/>
        </w:rPr>
      </w:pPr>
      <w:r w:rsidRPr="008F12C8">
        <w:rPr>
          <w:sz w:val="14"/>
          <w:szCs w:val="14"/>
        </w:rPr>
        <w:t>PRESENTE.</w:t>
      </w:r>
    </w:p>
    <w:p w:rsidR="00CF511B" w:rsidRPr="008F12C8" w:rsidRDefault="00CF511B" w:rsidP="00CF511B">
      <w:pPr>
        <w:pStyle w:val="Texto0"/>
        <w:spacing w:line="264" w:lineRule="exact"/>
        <w:rPr>
          <w:sz w:val="14"/>
          <w:szCs w:val="14"/>
        </w:rPr>
      </w:pPr>
      <w:r w:rsidRPr="008F12C8">
        <w:rPr>
          <w:sz w:val="14"/>
          <w:szCs w:val="14"/>
        </w:rPr>
        <w:t>Me refiero al procedimiento _________(3)_________ No._____(4)____ en el que mi representada, la empresa __________________(5)_____________participa a través de la presente propuesta.</w:t>
      </w:r>
    </w:p>
    <w:p w:rsidR="00CF511B" w:rsidRPr="008F12C8" w:rsidRDefault="00CF511B" w:rsidP="00CF511B">
      <w:pPr>
        <w:pStyle w:val="Texto0"/>
        <w:spacing w:line="264" w:lineRule="exact"/>
        <w:rPr>
          <w:sz w:val="14"/>
          <w:szCs w:val="14"/>
        </w:rPr>
      </w:pPr>
      <w:r w:rsidRPr="008F12C8">
        <w:rPr>
          <w:sz w:val="14"/>
          <w:szCs w:val="14"/>
        </w:rPr>
        <w:t>Sobre el particular, y en los términos de lo previsto en las “</w:t>
      </w:r>
      <w:r w:rsidRPr="008F12C8">
        <w:rPr>
          <w:i/>
          <w:sz w:val="14"/>
          <w:szCs w:val="14"/>
        </w:rPr>
        <w:t>Reglas para la celebración de licitaciones públicas internacionales bajo la cobertura de tratados de libre comercio suscritos por los Estados Unidos Mexicanos”</w:t>
      </w:r>
      <w:r w:rsidRPr="008F12C8">
        <w:rPr>
          <w:sz w:val="14"/>
          <w:szCs w:val="14"/>
        </w:rPr>
        <w:t>, el que suscribe manifiesta bajo protesta de decir verdad que, en el supuesto de que me sea adjudicado el contrato respectivo, el (la totalidad de los) bien(es) que oferto, con la marca y/o modelo indicado en mi proposición, bajo la clave(s)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CF511B" w:rsidRPr="008F12C8" w:rsidRDefault="00CF511B" w:rsidP="00CF511B">
      <w:pPr>
        <w:pStyle w:val="Texto0"/>
        <w:spacing w:line="264" w:lineRule="exact"/>
        <w:rPr>
          <w:sz w:val="14"/>
          <w:szCs w:val="14"/>
        </w:rPr>
      </w:pPr>
      <w:r w:rsidRPr="008F12C8">
        <w:rPr>
          <w:sz w:val="14"/>
          <w:szCs w:val="14"/>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0" w:type="auto"/>
        <w:jc w:val="center"/>
        <w:tblLayout w:type="fixed"/>
        <w:tblCellMar>
          <w:left w:w="70" w:type="dxa"/>
          <w:right w:w="70" w:type="dxa"/>
        </w:tblCellMar>
        <w:tblLook w:val="0000" w:firstRow="0" w:lastRow="0" w:firstColumn="0" w:lastColumn="0" w:noHBand="0" w:noVBand="0"/>
      </w:tblPr>
      <w:tblGrid>
        <w:gridCol w:w="4443"/>
      </w:tblGrid>
      <w:tr w:rsidR="00CF511B" w:rsidRPr="008F12C8" w:rsidTr="001E144C">
        <w:trPr>
          <w:cantSplit/>
          <w:trHeight w:val="513"/>
          <w:jc w:val="center"/>
        </w:trPr>
        <w:tc>
          <w:tcPr>
            <w:tcW w:w="4443" w:type="dxa"/>
          </w:tcPr>
          <w:p w:rsidR="00CF511B" w:rsidRPr="008F12C8" w:rsidRDefault="00CF511B" w:rsidP="001E144C">
            <w:pPr>
              <w:pStyle w:val="Texto0"/>
              <w:spacing w:line="264" w:lineRule="exact"/>
              <w:ind w:firstLine="0"/>
              <w:jc w:val="center"/>
              <w:rPr>
                <w:sz w:val="14"/>
                <w:szCs w:val="14"/>
              </w:rPr>
            </w:pPr>
            <w:r w:rsidRPr="008F12C8">
              <w:rPr>
                <w:sz w:val="14"/>
                <w:szCs w:val="14"/>
              </w:rPr>
              <w:t>ATENTAMENTE</w:t>
            </w:r>
          </w:p>
          <w:p w:rsidR="00CF511B" w:rsidRPr="008F12C8" w:rsidRDefault="00CF511B" w:rsidP="001E144C">
            <w:pPr>
              <w:pStyle w:val="Texto0"/>
              <w:spacing w:line="264" w:lineRule="exact"/>
              <w:ind w:firstLine="0"/>
              <w:jc w:val="center"/>
              <w:rPr>
                <w:sz w:val="14"/>
                <w:szCs w:val="14"/>
              </w:rPr>
            </w:pPr>
            <w:r w:rsidRPr="008F12C8">
              <w:rPr>
                <w:sz w:val="14"/>
                <w:szCs w:val="14"/>
              </w:rPr>
              <w:t>______________(9)______________</w:t>
            </w:r>
          </w:p>
        </w:tc>
      </w:tr>
    </w:tbl>
    <w:p w:rsidR="00CF511B" w:rsidRPr="008F12C8" w:rsidRDefault="00CF511B" w:rsidP="00CF511B">
      <w:pPr>
        <w:pStyle w:val="Texto0"/>
        <w:spacing w:after="0" w:line="240" w:lineRule="auto"/>
        <w:ind w:firstLine="289"/>
        <w:jc w:val="center"/>
        <w:rPr>
          <w:b/>
          <w:sz w:val="14"/>
          <w:szCs w:val="14"/>
        </w:rPr>
      </w:pPr>
      <w:r w:rsidRPr="008F12C8">
        <w:rPr>
          <w:b/>
          <w:sz w:val="14"/>
          <w:szCs w:val="14"/>
        </w:rPr>
        <w:t xml:space="preserve">INSTRUCTIVO PARA EL LLENADO DEL FORMATO PARA LA MANIFESTACIÓN QUE DEBERÁN PRESENTAR LOS PROVEEDORES QUE PARTICIPEN EN LICITACIONES PÚBLICAS INTERNACIONALES BAJO LA COBERTURA DE TRATADOS PARA LA ADQUISICIÓN DE BIENES, Y DAR CUMPLIMIENTO A LO DISPUESTO EN LA REGLA 5.2 </w:t>
      </w:r>
    </w:p>
    <w:tbl>
      <w:tblPr>
        <w:tblW w:w="9477" w:type="dxa"/>
        <w:tblInd w:w="144" w:type="dxa"/>
        <w:tblLayout w:type="fixed"/>
        <w:tblCellMar>
          <w:left w:w="72" w:type="dxa"/>
          <w:right w:w="72" w:type="dxa"/>
        </w:tblCellMar>
        <w:tblLook w:val="0000" w:firstRow="0" w:lastRow="0" w:firstColumn="0" w:lastColumn="0" w:noHBand="0" w:noVBand="0"/>
      </w:tblPr>
      <w:tblGrid>
        <w:gridCol w:w="1464"/>
        <w:gridCol w:w="8013"/>
      </w:tblGrid>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shd w:val="clear" w:color="auto" w:fill="0000FF"/>
            <w:noWrap/>
          </w:tcPr>
          <w:p w:rsidR="00CF511B" w:rsidRPr="008F12C8" w:rsidRDefault="00CF511B" w:rsidP="001E144C">
            <w:pPr>
              <w:pStyle w:val="Texto0"/>
              <w:spacing w:line="264" w:lineRule="exact"/>
              <w:ind w:firstLine="0"/>
              <w:jc w:val="center"/>
              <w:rPr>
                <w:b/>
                <w:sz w:val="14"/>
                <w:szCs w:val="14"/>
              </w:rPr>
            </w:pPr>
            <w:r w:rsidRPr="008F12C8">
              <w:rPr>
                <w:b/>
                <w:sz w:val="14"/>
                <w:szCs w:val="14"/>
              </w:rPr>
              <w:t>NUMERO</w:t>
            </w:r>
          </w:p>
        </w:tc>
        <w:tc>
          <w:tcPr>
            <w:tcW w:w="8013" w:type="dxa"/>
            <w:tcBorders>
              <w:top w:val="single" w:sz="6" w:space="0" w:color="auto"/>
              <w:left w:val="single" w:sz="6" w:space="0" w:color="auto"/>
              <w:bottom w:val="single" w:sz="6" w:space="0" w:color="auto"/>
              <w:right w:val="single" w:sz="6" w:space="0" w:color="auto"/>
            </w:tcBorders>
            <w:shd w:val="clear" w:color="auto" w:fill="0000FF"/>
          </w:tcPr>
          <w:p w:rsidR="00CF511B" w:rsidRPr="008F12C8" w:rsidRDefault="00CF511B" w:rsidP="001E144C">
            <w:pPr>
              <w:pStyle w:val="Texto0"/>
              <w:spacing w:line="264" w:lineRule="exact"/>
              <w:ind w:firstLine="0"/>
              <w:jc w:val="center"/>
              <w:rPr>
                <w:b/>
                <w:sz w:val="14"/>
                <w:szCs w:val="14"/>
              </w:rPr>
            </w:pPr>
            <w:r w:rsidRPr="008F12C8">
              <w:rPr>
                <w:b/>
                <w:sz w:val="14"/>
                <w:szCs w:val="14"/>
              </w:rPr>
              <w:t>DESCRIPCIÓN</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1</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Señalar la fecha de suscripción del documento.</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2</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Anotar el nombre de la dependencia o entidad Convocante.</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3</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Precisar el procedimiento de contratación de que se trate, licitación pública o invitación a cuando menos tres personas.</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4</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Indicar el número de procedimiento respectivo.</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5</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Citar el nombre o razón social o denominación del licitante.</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6</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Señalar el número de clave que corresponda.</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7</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Anotar el nombre del país de origen del bien.</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8</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Indicar el tratado bajo cuya cobertura se realiza el procedimiento de contratación.</w:t>
            </w:r>
          </w:p>
        </w:tc>
      </w:tr>
      <w:tr w:rsidR="00CF511B" w:rsidRPr="008F12C8" w:rsidTr="001E144C">
        <w:trPr>
          <w:trHeight w:val="93"/>
        </w:trPr>
        <w:tc>
          <w:tcPr>
            <w:tcW w:w="1464"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jc w:val="center"/>
              <w:rPr>
                <w:sz w:val="14"/>
                <w:szCs w:val="14"/>
              </w:rPr>
            </w:pPr>
            <w:r w:rsidRPr="008F12C8">
              <w:rPr>
                <w:sz w:val="14"/>
                <w:szCs w:val="14"/>
              </w:rPr>
              <w:t>9</w:t>
            </w:r>
          </w:p>
        </w:tc>
        <w:tc>
          <w:tcPr>
            <w:tcW w:w="8013" w:type="dxa"/>
            <w:tcBorders>
              <w:top w:val="single" w:sz="6" w:space="0" w:color="auto"/>
              <w:left w:val="single" w:sz="6" w:space="0" w:color="auto"/>
              <w:bottom w:val="single" w:sz="6" w:space="0" w:color="auto"/>
              <w:right w:val="single" w:sz="6" w:space="0" w:color="auto"/>
            </w:tcBorders>
          </w:tcPr>
          <w:p w:rsidR="00CF511B" w:rsidRPr="008F12C8" w:rsidRDefault="00CF511B" w:rsidP="001E144C">
            <w:pPr>
              <w:pStyle w:val="Texto0"/>
              <w:spacing w:line="264" w:lineRule="exact"/>
              <w:ind w:firstLine="0"/>
              <w:rPr>
                <w:sz w:val="14"/>
                <w:szCs w:val="14"/>
              </w:rPr>
            </w:pPr>
            <w:r w:rsidRPr="008F12C8">
              <w:rPr>
                <w:sz w:val="14"/>
                <w:szCs w:val="14"/>
              </w:rPr>
              <w:t>Anotar el nombre y firma del representante de la empresa licitante.</w:t>
            </w:r>
          </w:p>
        </w:tc>
      </w:tr>
    </w:tbl>
    <w:p w:rsidR="00CF511B" w:rsidRPr="008F12C8" w:rsidRDefault="00CF511B" w:rsidP="00CF511B">
      <w:pPr>
        <w:jc w:val="center"/>
        <w:rPr>
          <w:rFonts w:ascii="Arial" w:hAnsi="Arial" w:cs="Arial"/>
          <w:b/>
          <w:sz w:val="14"/>
          <w:szCs w:val="14"/>
        </w:rPr>
      </w:pPr>
      <w:r w:rsidRPr="008F12C8">
        <w:rPr>
          <w:rFonts w:ascii="Arial" w:hAnsi="Arial" w:cs="Arial"/>
          <w:b/>
          <w:sz w:val="14"/>
          <w:szCs w:val="14"/>
        </w:rPr>
        <w:t xml:space="preserve">NOTA: </w:t>
      </w:r>
      <w:r w:rsidRPr="008F12C8">
        <w:rPr>
          <w:rFonts w:ascii="Arial" w:hAnsi="Arial" w:cs="Arial"/>
          <w:sz w:val="14"/>
          <w:szCs w:val="14"/>
        </w:rPr>
        <w:t>Si el licitante es una persona física, se podrá ajustar el presente formato en su parte conducente</w:t>
      </w:r>
    </w:p>
    <w:p w:rsidR="00CF511B" w:rsidRPr="00A57FDC" w:rsidRDefault="00CF511B" w:rsidP="00CF511B">
      <w:pPr>
        <w:suppressAutoHyphens/>
        <w:spacing w:after="0"/>
        <w:jc w:val="both"/>
        <w:rPr>
          <w:rFonts w:ascii="Arial" w:hAnsi="Arial" w:cs="Arial"/>
          <w:sz w:val="18"/>
          <w:szCs w:val="18"/>
          <w:lang w:eastAsia="es-MX"/>
        </w:rPr>
      </w:pPr>
    </w:p>
    <w:p w:rsidR="00CF511B" w:rsidRPr="00B844BD" w:rsidRDefault="00CF511B" w:rsidP="00CF511B">
      <w:pPr>
        <w:spacing w:after="0" w:line="240" w:lineRule="auto"/>
        <w:jc w:val="both"/>
        <w:rPr>
          <w:rFonts w:ascii="Arial" w:hAnsi="Arial" w:cs="Arial"/>
          <w:sz w:val="20"/>
          <w:szCs w:val="20"/>
        </w:rPr>
      </w:pPr>
    </w:p>
    <w:p w:rsidR="00287137" w:rsidRDefault="00287137" w:rsidP="00D03397">
      <w:pPr>
        <w:pStyle w:val="Ttulo1"/>
        <w:numPr>
          <w:ilvl w:val="0"/>
          <w:numId w:val="0"/>
        </w:numPr>
        <w:spacing w:before="0" w:after="0"/>
        <w:ind w:left="-284"/>
        <w:jc w:val="center"/>
        <w:rPr>
          <w:rFonts w:cs="Arial"/>
          <w:sz w:val="20"/>
          <w:szCs w:val="20"/>
          <w:lang w:val="es-ES_tradnl"/>
        </w:rPr>
      </w:pPr>
    </w:p>
    <w:p w:rsidR="00D03397" w:rsidRPr="00573053" w:rsidRDefault="00D03397" w:rsidP="00D03397">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ANEXO 9</w:t>
      </w:r>
    </w:p>
    <w:p w:rsidR="00287137" w:rsidRDefault="00287137" w:rsidP="00D03397">
      <w:pPr>
        <w:pStyle w:val="Ttulo1"/>
        <w:tabs>
          <w:tab w:val="clear" w:pos="432"/>
          <w:tab w:val="num" w:pos="0"/>
        </w:tabs>
        <w:spacing w:before="0" w:after="0"/>
        <w:ind w:left="-284" w:firstLine="0"/>
        <w:jc w:val="center"/>
        <w:rPr>
          <w:rFonts w:cs="Arial"/>
          <w:sz w:val="20"/>
          <w:szCs w:val="20"/>
          <w:lang w:val="es-ES_tradnl"/>
        </w:rPr>
      </w:pP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MANIFIESTO DE NO EXISTIR IMPEDIMENTO PARA PARTICIPAR </w:t>
      </w: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EN LA LICITACIÓN PÚBLICA NACIONAL ELECTRÓNICA NÚMERO </w:t>
      </w:r>
      <w:r w:rsidRPr="001573A4">
        <w:rPr>
          <w:rFonts w:cs="Arial"/>
          <w:sz w:val="20"/>
          <w:szCs w:val="20"/>
          <w:lang w:val="es-ES"/>
        </w:rPr>
        <w:t>LA-0</w:t>
      </w:r>
      <w:r w:rsidR="00AC4667">
        <w:rPr>
          <w:rFonts w:cs="Arial"/>
          <w:sz w:val="20"/>
          <w:szCs w:val="20"/>
          <w:lang w:val="es-ES"/>
        </w:rPr>
        <w:t>50</w:t>
      </w:r>
      <w:r w:rsidRPr="001573A4">
        <w:rPr>
          <w:rFonts w:cs="Arial"/>
          <w:sz w:val="20"/>
          <w:szCs w:val="20"/>
          <w:lang w:val="es-ES"/>
        </w:rPr>
        <w:t>GYR120-</w:t>
      </w:r>
      <w:r w:rsidR="00195FEE">
        <w:rPr>
          <w:rFonts w:cs="Arial"/>
          <w:sz w:val="20"/>
          <w:szCs w:val="20"/>
          <w:lang w:val="es-ES"/>
        </w:rPr>
        <w:t>E</w:t>
      </w:r>
      <w:r w:rsidR="00AC4667">
        <w:rPr>
          <w:rFonts w:cs="Arial"/>
          <w:sz w:val="20"/>
          <w:szCs w:val="20"/>
          <w:lang w:val="es-ES"/>
        </w:rPr>
        <w:t>17</w:t>
      </w:r>
      <w:r w:rsidRPr="001573A4">
        <w:rPr>
          <w:rFonts w:cs="Arial"/>
          <w:sz w:val="20"/>
          <w:szCs w:val="20"/>
          <w:lang w:val="es-ES"/>
        </w:rPr>
        <w:t>-201</w:t>
      </w:r>
      <w:r w:rsidR="00AC4667">
        <w:rPr>
          <w:rFonts w:cs="Arial"/>
          <w:sz w:val="20"/>
          <w:szCs w:val="20"/>
          <w:lang w:val="es-ES"/>
        </w:rPr>
        <w:t>8</w:t>
      </w:r>
      <w:r w:rsidRPr="00573053">
        <w:rPr>
          <w:rFonts w:cs="Arial"/>
          <w:sz w:val="20"/>
          <w:szCs w:val="20"/>
          <w:lang w:val="es-ES_tradnl"/>
        </w:rPr>
        <w:t>.</w:t>
      </w: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 </w:t>
      </w:r>
    </w:p>
    <w:p w:rsidR="00D03397" w:rsidRPr="00573053" w:rsidRDefault="00287137" w:rsidP="00D03397">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D03397" w:rsidRPr="00573053">
        <w:rPr>
          <w:rFonts w:ascii="Arial" w:hAnsi="Arial" w:cs="Arial"/>
          <w:sz w:val="20"/>
          <w:szCs w:val="20"/>
          <w:lang w:val="es-ES_tradnl"/>
        </w:rPr>
        <w:t>México, a __ de ___________ de 201</w:t>
      </w:r>
      <w:r w:rsidR="00AC4667">
        <w:rPr>
          <w:rFonts w:ascii="Arial" w:hAnsi="Arial" w:cs="Arial"/>
          <w:sz w:val="20"/>
          <w:szCs w:val="20"/>
          <w:lang w:val="es-ES_tradnl"/>
        </w:rPr>
        <w:t>8</w:t>
      </w:r>
      <w:r w:rsidR="00D03397" w:rsidRPr="00573053">
        <w:rPr>
          <w:rFonts w:ascii="Arial" w:hAnsi="Arial" w:cs="Arial"/>
          <w:sz w:val="20"/>
          <w:szCs w:val="20"/>
          <w:lang w:val="es-ES_tradnl"/>
        </w:rPr>
        <w:t>.</w:t>
      </w:r>
    </w:p>
    <w:p w:rsidR="00D03397" w:rsidRPr="00573053" w:rsidRDefault="00D03397" w:rsidP="00D03397">
      <w:pPr>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Default="00D03397" w:rsidP="00D03397">
      <w:pPr>
        <w:pStyle w:val="Estilo"/>
        <w:ind w:left="-284"/>
        <w:jc w:val="both"/>
        <w:rPr>
          <w:rFonts w:cs="Arial"/>
          <w:b w:val="0"/>
          <w:lang w:val="es-ES_tradnl"/>
        </w:rPr>
      </w:pPr>
      <w:r w:rsidRPr="00573053">
        <w:rPr>
          <w:rFonts w:cs="Arial"/>
          <w:b w:val="0"/>
          <w:i/>
          <w:lang w:val="es-ES_tradnl"/>
        </w:rPr>
        <w:t xml:space="preserve">[Nombre del que suscribe el presente Anexo] </w:t>
      </w:r>
      <w:r w:rsidRPr="00573053">
        <w:rPr>
          <w:rFonts w:cs="Arial"/>
          <w:b w:val="0"/>
          <w:lang w:val="es-ES_tradnl"/>
        </w:rPr>
        <w:t xml:space="preserve">en mi carácter de Representante Legal de la </w:t>
      </w:r>
      <w:r>
        <w:rPr>
          <w:rFonts w:cs="Arial"/>
          <w:b w:val="0"/>
          <w:i/>
          <w:lang w:val="es-ES_tradnl"/>
        </w:rPr>
        <w:t xml:space="preserve">(Persona Física  o </w:t>
      </w:r>
      <w:r w:rsidRPr="00573053">
        <w:rPr>
          <w:rFonts w:cs="Arial"/>
          <w:b w:val="0"/>
          <w:i/>
          <w:lang w:val="es-ES_tradnl"/>
        </w:rPr>
        <w:t>Moral)</w:t>
      </w:r>
      <w:r w:rsidRPr="00573053">
        <w:rPr>
          <w:rFonts w:cs="Arial"/>
          <w:b w:val="0"/>
          <w:lang w:val="es-ES_tradnl"/>
        </w:rPr>
        <w:t xml:space="preserve">, </w:t>
      </w:r>
      <w:r w:rsidRPr="005E0AB8">
        <w:rPr>
          <w:rFonts w:cs="Arial"/>
          <w:lang w:val="es-ES_tradnl"/>
        </w:rPr>
        <w:t>declaro bajo protesta de decir verdad</w:t>
      </w:r>
      <w:r w:rsidRPr="00573053">
        <w:rPr>
          <w:rFonts w:cs="Arial"/>
          <w:b w:val="0"/>
          <w:lang w:val="es-ES_tradnl"/>
        </w:rPr>
        <w:t xml:space="preserve"> que mi representada y las personas que forma</w:t>
      </w:r>
      <w:r>
        <w:rPr>
          <w:rFonts w:cs="Arial"/>
          <w:b w:val="0"/>
          <w:lang w:val="es-ES_tradnl"/>
        </w:rPr>
        <w:t>n</w:t>
      </w:r>
      <w:r w:rsidRPr="00573053">
        <w:rPr>
          <w:rFonts w:cs="Arial"/>
          <w:b w:val="0"/>
          <w:lang w:val="es-ES_tradnl"/>
        </w:rPr>
        <w:t xml:space="preserve"> parte de ésta, no se encuentran  en alguno de los supuestos establecidos en los artículos 50 y 60 de la Ley de Adquisiciones, Arrendamientos </w:t>
      </w:r>
      <w:r>
        <w:rPr>
          <w:rFonts w:cs="Arial"/>
          <w:b w:val="0"/>
          <w:lang w:val="es-ES_tradnl"/>
        </w:rPr>
        <w:t>y Servicios del Sector Público.</w:t>
      </w:r>
    </w:p>
    <w:p w:rsidR="00D03397" w:rsidRPr="001573A4" w:rsidRDefault="00D03397" w:rsidP="00D03397">
      <w:pPr>
        <w:pStyle w:val="Estilo"/>
        <w:ind w:left="-284"/>
        <w:jc w:val="both"/>
        <w:rPr>
          <w:rFonts w:cs="Arial"/>
          <w:b w:val="0"/>
          <w:lang w:val="es-ES_tradnl"/>
        </w:rPr>
      </w:pPr>
    </w:p>
    <w:p w:rsidR="00D03397" w:rsidRPr="00573053" w:rsidRDefault="00D03397" w:rsidP="00D03397">
      <w:pPr>
        <w:pStyle w:val="Estilo"/>
        <w:ind w:left="-284"/>
        <w:jc w:val="both"/>
        <w:rPr>
          <w:rFonts w:cs="Arial"/>
          <w:b w:val="0"/>
          <w:lang w:val="es-ES_tradnl"/>
        </w:rPr>
      </w:pPr>
      <w:r w:rsidRPr="00573053">
        <w:rPr>
          <w:rFonts w:cs="Arial"/>
          <w:b w:val="0"/>
          <w:lang w:val="es-ES_tradnl"/>
        </w:rPr>
        <w:t xml:space="preserve">Lo anterior, para los efectos correspondientes del procedimiento de contratación de la Licitación Pública </w:t>
      </w:r>
      <w:r w:rsidR="00CF511B">
        <w:rPr>
          <w:rFonts w:cs="Arial"/>
          <w:b w:val="0"/>
          <w:lang w:val="es-ES_tradnl"/>
        </w:rPr>
        <w:t>Internacional bajo la Cobertura de Tratados</w:t>
      </w:r>
      <w:r w:rsidRPr="00573053">
        <w:rPr>
          <w:rFonts w:cs="Arial"/>
          <w:b w:val="0"/>
          <w:lang w:val="es-ES_tradnl"/>
        </w:rPr>
        <w:t xml:space="preserve"> Electrónica número ____________.</w:t>
      </w:r>
    </w:p>
    <w:p w:rsidR="00D03397" w:rsidRPr="00573053" w:rsidRDefault="00D03397" w:rsidP="00D03397">
      <w:pPr>
        <w:pStyle w:val="Estilo"/>
        <w:rPr>
          <w:rFonts w:cs="Arial"/>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center"/>
        <w:rPr>
          <w:rFonts w:ascii="Arial" w:hAnsi="Arial" w:cs="Arial"/>
          <w:sz w:val="20"/>
          <w:szCs w:val="20"/>
          <w:lang w:val="es-ES_tradnl"/>
        </w:rPr>
      </w:pPr>
    </w:p>
    <w:p w:rsidR="00D03397" w:rsidRPr="00573053" w:rsidRDefault="00D03397" w:rsidP="00D03397">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w:t>
      </w:r>
    </w:p>
    <w:p w:rsidR="00D03397" w:rsidRPr="00573053" w:rsidRDefault="00D03397" w:rsidP="00D03397">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03397" w:rsidRPr="00573053" w:rsidRDefault="00D03397" w:rsidP="00D03397"/>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Default="00D03397" w:rsidP="00D03397">
      <w:pPr>
        <w:rPr>
          <w:rFonts w:ascii="Arial" w:hAnsi="Arial" w:cs="Arial"/>
          <w:sz w:val="20"/>
          <w:szCs w:val="20"/>
          <w:lang w:val="es-ES_tradnl"/>
        </w:rPr>
      </w:pPr>
      <w:r>
        <w:rPr>
          <w:rFonts w:ascii="Arial" w:hAnsi="Arial" w:cs="Arial"/>
          <w:sz w:val="20"/>
          <w:szCs w:val="20"/>
          <w:lang w:val="es-ES_tradnl"/>
        </w:rPr>
        <w:br w:type="page"/>
      </w:r>
    </w:p>
    <w:p w:rsidR="00D03397" w:rsidRPr="00573053" w:rsidRDefault="00D03397" w:rsidP="00D03397">
      <w:pPr>
        <w:spacing w:line="240" w:lineRule="auto"/>
        <w:jc w:val="center"/>
        <w:rPr>
          <w:rFonts w:ascii="Arial" w:hAnsi="Arial" w:cs="Arial"/>
          <w:b/>
          <w:sz w:val="20"/>
          <w:szCs w:val="20"/>
          <w:lang w:val="es-ES_tradnl"/>
        </w:rPr>
      </w:pPr>
      <w:r w:rsidRPr="00573053">
        <w:rPr>
          <w:rFonts w:ascii="Arial" w:hAnsi="Arial" w:cs="Arial"/>
          <w:b/>
          <w:sz w:val="20"/>
          <w:szCs w:val="20"/>
          <w:lang w:val="es-ES_tradnl"/>
        </w:rPr>
        <w:lastRenderedPageBreak/>
        <w:t>ANEXO 10</w:t>
      </w: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DECLARACIÓN DE INTEGRIDAD.</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BF7B3A" w:rsidP="00D03397">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D03397" w:rsidRPr="00573053">
        <w:rPr>
          <w:rFonts w:ascii="Arial" w:hAnsi="Arial" w:cs="Arial"/>
          <w:sz w:val="20"/>
          <w:szCs w:val="20"/>
          <w:lang w:val="es-ES_tradnl"/>
        </w:rPr>
        <w:t>México, a _______ de ______ de 201</w:t>
      </w:r>
      <w:r w:rsidR="00AC4667">
        <w:rPr>
          <w:rFonts w:ascii="Arial" w:hAnsi="Arial" w:cs="Arial"/>
          <w:sz w:val="20"/>
          <w:szCs w:val="20"/>
          <w:lang w:val="es-ES_tradnl"/>
        </w:rPr>
        <w:t>8</w:t>
      </w:r>
      <w:r w:rsidR="00D03397" w:rsidRPr="00573053">
        <w:rPr>
          <w:rFonts w:ascii="Arial" w:hAnsi="Arial" w:cs="Arial"/>
          <w:sz w:val="20"/>
          <w:szCs w:val="20"/>
          <w:lang w:val="es-ES_tradnl"/>
        </w:rPr>
        <w:t>.</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03397" w:rsidRPr="00573053" w:rsidRDefault="00D03397" w:rsidP="00D03397">
      <w:pPr>
        <w:spacing w:after="0"/>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Persona Física o Moral]</w:t>
      </w:r>
      <w:r w:rsidRPr="00573053">
        <w:rPr>
          <w:rFonts w:ascii="Arial" w:hAnsi="Arial" w:cs="Arial"/>
          <w:sz w:val="20"/>
          <w:szCs w:val="20"/>
          <w:lang w:val="es-ES_tradnl"/>
        </w:rPr>
        <w:t xml:space="preserve">, y en términos de la Convocatoria a la Licitación Pública </w:t>
      </w:r>
      <w:r w:rsidR="00CF511B">
        <w:rPr>
          <w:rFonts w:ascii="Arial" w:hAnsi="Arial" w:cs="Arial"/>
          <w:sz w:val="20"/>
          <w:szCs w:val="20"/>
          <w:lang w:val="es-ES_tradnl"/>
        </w:rPr>
        <w:t xml:space="preserve">Internacional bajo la Cobertura de Tratados </w:t>
      </w:r>
      <w:r w:rsidRPr="00573053">
        <w:rPr>
          <w:rFonts w:ascii="Arial" w:hAnsi="Arial" w:cs="Arial"/>
          <w:sz w:val="20"/>
          <w:szCs w:val="20"/>
          <w:lang w:val="es-ES_tradnl"/>
        </w:rPr>
        <w:t xml:space="preserve">Electrónica número </w:t>
      </w:r>
      <w:r>
        <w:rPr>
          <w:rFonts w:ascii="Arial" w:hAnsi="Arial" w:cs="Arial"/>
          <w:sz w:val="20"/>
          <w:szCs w:val="20"/>
          <w:lang w:val="es-ES_tradnl"/>
        </w:rPr>
        <w:t>LA-0</w:t>
      </w:r>
      <w:r w:rsidR="00AC4667">
        <w:rPr>
          <w:rFonts w:ascii="Arial" w:hAnsi="Arial" w:cs="Arial"/>
          <w:sz w:val="20"/>
          <w:szCs w:val="20"/>
          <w:lang w:val="es-ES_tradnl"/>
        </w:rPr>
        <w:t>50</w:t>
      </w:r>
      <w:r>
        <w:rPr>
          <w:rFonts w:ascii="Arial" w:hAnsi="Arial" w:cs="Arial"/>
          <w:sz w:val="20"/>
          <w:szCs w:val="20"/>
          <w:lang w:val="es-ES_tradnl"/>
        </w:rPr>
        <w:t>GYR120-</w:t>
      </w:r>
      <w:r w:rsidR="00195FEE">
        <w:rPr>
          <w:rFonts w:ascii="Arial" w:hAnsi="Arial" w:cs="Arial"/>
          <w:sz w:val="20"/>
          <w:szCs w:val="20"/>
          <w:lang w:val="es-ES_tradnl"/>
        </w:rPr>
        <w:t>E</w:t>
      </w:r>
      <w:r w:rsidR="00AC4667">
        <w:rPr>
          <w:rFonts w:ascii="Arial" w:hAnsi="Arial" w:cs="Arial"/>
          <w:sz w:val="20"/>
          <w:szCs w:val="20"/>
          <w:lang w:val="es-ES_tradnl"/>
        </w:rPr>
        <w:t>17</w:t>
      </w:r>
      <w:r>
        <w:rPr>
          <w:rFonts w:ascii="Arial" w:hAnsi="Arial" w:cs="Arial"/>
          <w:sz w:val="20"/>
          <w:szCs w:val="20"/>
          <w:lang w:val="es-ES_tradnl"/>
        </w:rPr>
        <w:t>-201</w:t>
      </w:r>
      <w:r w:rsidR="00AC4667">
        <w:rPr>
          <w:rFonts w:ascii="Arial" w:hAnsi="Arial" w:cs="Arial"/>
          <w:sz w:val="20"/>
          <w:szCs w:val="20"/>
          <w:lang w:val="es-ES_tradnl"/>
        </w:rPr>
        <w:t>8</w:t>
      </w:r>
      <w:r w:rsidRPr="00573053">
        <w:rPr>
          <w:rFonts w:ascii="Arial" w:hAnsi="Arial" w:cs="Arial"/>
          <w:sz w:val="20"/>
          <w:szCs w:val="20"/>
          <w:lang w:val="es-ES_tradnl"/>
        </w:rPr>
        <w:t xml:space="preserve">, </w:t>
      </w:r>
      <w:r w:rsidRPr="005E0AB8">
        <w:rPr>
          <w:rFonts w:ascii="Arial" w:hAnsi="Arial" w:cs="Arial"/>
          <w:b/>
          <w:sz w:val="20"/>
          <w:szCs w:val="20"/>
          <w:lang w:val="es-ES_tradnl"/>
        </w:rPr>
        <w:t>dec</w:t>
      </w:r>
      <w:r w:rsidRPr="005E0AB8">
        <w:rPr>
          <w:rFonts w:ascii="Arial" w:eastAsia="Heiti SC Light" w:hAnsi="Arial" w:cs="Arial"/>
          <w:b/>
          <w:sz w:val="20"/>
          <w:szCs w:val="20"/>
          <w:lang w:val="es-ES_tradnl"/>
        </w:rPr>
        <w:t>la</w:t>
      </w:r>
      <w:r w:rsidRPr="005E0AB8">
        <w:rPr>
          <w:rFonts w:ascii="Arial" w:hAnsi="Arial" w:cs="Arial"/>
          <w:b/>
          <w:sz w:val="20"/>
          <w:szCs w:val="20"/>
          <w:lang w:val="es-ES_tradnl"/>
        </w:rPr>
        <w:t>ro</w:t>
      </w:r>
      <w:r w:rsidRPr="005E0AB8">
        <w:rPr>
          <w:rFonts w:ascii="Arial" w:eastAsia="Heiti SC Light" w:hAnsi="Arial" w:cs="Arial"/>
          <w:b/>
          <w:sz w:val="20"/>
          <w:szCs w:val="20"/>
          <w:lang w:val="es-ES_tradnl"/>
        </w:rPr>
        <w:t xml:space="preserve"> </w:t>
      </w:r>
      <w:r w:rsidRPr="005E0AB8">
        <w:rPr>
          <w:rFonts w:ascii="Arial" w:hAnsi="Arial" w:cs="Arial"/>
          <w:b/>
          <w:sz w:val="20"/>
          <w:szCs w:val="20"/>
          <w:lang w:val="es-ES_tradnl"/>
        </w:rPr>
        <w:t>b</w:t>
      </w:r>
      <w:r w:rsidRPr="005E0AB8">
        <w:rPr>
          <w:rFonts w:ascii="Arial" w:eastAsia="Apple SD 산돌고딕 Neo 일반체" w:hAnsi="Arial" w:cs="Arial"/>
          <w:b/>
          <w:sz w:val="20"/>
          <w:szCs w:val="20"/>
          <w:lang w:val="es-ES_tradnl"/>
        </w:rPr>
        <w:t>a</w:t>
      </w:r>
      <w:r w:rsidRPr="005E0AB8">
        <w:rPr>
          <w:rFonts w:ascii="Arial" w:hAnsi="Arial" w:cs="Arial"/>
          <w:b/>
          <w:sz w:val="20"/>
          <w:szCs w:val="20"/>
          <w:lang w:val="es-ES_tradnl"/>
        </w:rPr>
        <w:t>jo protesta de decir verdad</w:t>
      </w:r>
      <w:r w:rsidRPr="00573053">
        <w:rPr>
          <w:rFonts w:ascii="Arial" w:hAnsi="Arial" w:cs="Arial"/>
          <w:sz w:val="20"/>
          <w:szCs w:val="20"/>
          <w:lang w:val="es-ES_tradnl"/>
        </w:rPr>
        <w:t xml:space="preserve">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D03397" w:rsidRPr="00573053" w:rsidRDefault="00D03397" w:rsidP="00D03397">
      <w:pPr>
        <w:spacing w:after="0"/>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center"/>
        <w:rPr>
          <w:rFonts w:ascii="Arial" w:hAnsi="Arial" w:cs="Arial"/>
          <w:sz w:val="20"/>
          <w:szCs w:val="20"/>
          <w:lang w:val="es-ES_tradnl"/>
        </w:rPr>
      </w:pPr>
    </w:p>
    <w:p w:rsidR="00D03397" w:rsidRPr="00573053" w:rsidRDefault="00D03397" w:rsidP="00D03397">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D03397" w:rsidRPr="00573053" w:rsidRDefault="00D03397" w:rsidP="00D03397">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Default="00D03397" w:rsidP="00D03397">
      <w:pPr>
        <w:spacing w:after="0" w:line="240" w:lineRule="auto"/>
        <w:jc w:val="center"/>
        <w:rPr>
          <w:rFonts w:ascii="Arial" w:hAnsi="Arial" w:cs="Arial"/>
          <w:sz w:val="20"/>
          <w:szCs w:val="20"/>
          <w:lang w:val="es-ES_tradnl"/>
        </w:rPr>
      </w:pPr>
    </w:p>
    <w:p w:rsidR="00D03397" w:rsidRDefault="00D03397" w:rsidP="00D03397">
      <w:pPr>
        <w:spacing w:after="0" w:line="240" w:lineRule="auto"/>
        <w:jc w:val="center"/>
        <w:rPr>
          <w:rFonts w:ascii="Arial" w:hAnsi="Arial" w:cs="Arial"/>
          <w:sz w:val="20"/>
          <w:szCs w:val="20"/>
          <w:lang w:val="es-ES_tradnl"/>
        </w:rPr>
      </w:pPr>
    </w:p>
    <w:p w:rsidR="00511360" w:rsidRPr="00DA1F43" w:rsidRDefault="00511360" w:rsidP="00511360">
      <w:pPr>
        <w:spacing w:after="0" w:line="240" w:lineRule="auto"/>
        <w:ind w:left="-284"/>
        <w:jc w:val="both"/>
        <w:rPr>
          <w:rFonts w:ascii="Arial" w:hAnsi="Arial" w:cs="Arial"/>
          <w:szCs w:val="20"/>
          <w:lang w:val="es-ES_tradnl"/>
        </w:rPr>
      </w:pPr>
    </w:p>
    <w:p w:rsidR="00511360" w:rsidRPr="00DA1F43" w:rsidRDefault="00511360" w:rsidP="00511360">
      <w:pPr>
        <w:spacing w:after="0" w:line="240" w:lineRule="auto"/>
        <w:ind w:left="-284"/>
        <w:jc w:val="both"/>
        <w:rPr>
          <w:rFonts w:ascii="Arial" w:hAnsi="Arial" w:cs="Arial"/>
          <w:szCs w:val="20"/>
          <w:lang w:val="es-ES_tradnl"/>
        </w:rPr>
      </w:pPr>
    </w:p>
    <w:p w:rsidR="00511360" w:rsidRPr="00DA1F43" w:rsidRDefault="00511360" w:rsidP="00511360">
      <w:pPr>
        <w:spacing w:after="0" w:line="240" w:lineRule="auto"/>
        <w:ind w:left="-284"/>
        <w:jc w:val="both"/>
        <w:rPr>
          <w:rFonts w:ascii="Arial" w:hAnsi="Arial" w:cs="Arial"/>
          <w:szCs w:val="20"/>
          <w:lang w:val="es-ES_tradnl"/>
        </w:rPr>
      </w:pPr>
    </w:p>
    <w:p w:rsidR="00511360" w:rsidRPr="00573053" w:rsidRDefault="00511360" w:rsidP="00511360">
      <w:pPr>
        <w:spacing w:line="240" w:lineRule="auto"/>
        <w:ind w:left="-284"/>
        <w:jc w:val="center"/>
        <w:rPr>
          <w:rFonts w:ascii="Arial" w:hAnsi="Arial" w:cs="Arial"/>
          <w:sz w:val="20"/>
          <w:szCs w:val="20"/>
          <w:lang w:val="es-ES_tradnl"/>
        </w:rPr>
      </w:pPr>
    </w:p>
    <w:p w:rsidR="00511360" w:rsidRPr="00573053" w:rsidRDefault="00511360" w:rsidP="00511360">
      <w:pPr>
        <w:spacing w:line="240" w:lineRule="auto"/>
        <w:ind w:left="-284"/>
        <w:jc w:val="center"/>
        <w:rPr>
          <w:rFonts w:ascii="Arial" w:hAnsi="Arial" w:cs="Arial"/>
          <w:sz w:val="20"/>
          <w:szCs w:val="20"/>
          <w:lang w:val="es-ES_tradnl"/>
        </w:rPr>
      </w:pPr>
    </w:p>
    <w:p w:rsidR="00511360" w:rsidRDefault="00511360" w:rsidP="00853750">
      <w:pPr>
        <w:pStyle w:val="Ttulo1"/>
        <w:numPr>
          <w:ilvl w:val="0"/>
          <w:numId w:val="0"/>
        </w:numPr>
        <w:spacing w:before="0" w:after="0"/>
        <w:ind w:left="-284"/>
        <w:jc w:val="center"/>
        <w:rPr>
          <w:rFonts w:cs="Arial"/>
          <w:sz w:val="20"/>
          <w:szCs w:val="20"/>
          <w:lang w:val="es-ES_tradnl"/>
        </w:rPr>
      </w:pPr>
    </w:p>
    <w:p w:rsidR="00511360" w:rsidRDefault="00511360" w:rsidP="006F2CEB">
      <w:pPr>
        <w:pStyle w:val="Ttulo1"/>
        <w:numPr>
          <w:ilvl w:val="0"/>
          <w:numId w:val="0"/>
        </w:numPr>
        <w:spacing w:before="0" w:after="0"/>
        <w:ind w:left="-284"/>
        <w:rPr>
          <w:rFonts w:cs="Arial"/>
          <w:sz w:val="20"/>
          <w:szCs w:val="20"/>
          <w:lang w:val="es-ES_tradnl"/>
        </w:rPr>
      </w:pPr>
    </w:p>
    <w:p w:rsidR="006F2CEB" w:rsidRDefault="006F2CEB" w:rsidP="006F2CEB">
      <w:pPr>
        <w:rPr>
          <w:lang w:val="es-ES_tradnl" w:eastAsia="ar-SA"/>
        </w:rPr>
      </w:pPr>
    </w:p>
    <w:p w:rsidR="006F2CEB" w:rsidRDefault="006F2CEB" w:rsidP="006F2CEB">
      <w:pPr>
        <w:rPr>
          <w:lang w:val="es-ES_tradnl" w:eastAsia="ar-SA"/>
        </w:rPr>
      </w:pPr>
    </w:p>
    <w:p w:rsidR="006F2CEB" w:rsidRPr="006F2CEB" w:rsidRDefault="006F2CEB" w:rsidP="006F2CEB">
      <w:pPr>
        <w:rPr>
          <w:lang w:val="es-ES_tradnl" w:eastAsia="ar-SA"/>
        </w:rPr>
      </w:pPr>
    </w:p>
    <w:p w:rsidR="00511360" w:rsidRDefault="00511360">
      <w:pPr>
        <w:rPr>
          <w:rFonts w:ascii="Arial" w:eastAsia="Times New Roman" w:hAnsi="Arial" w:cs="Arial"/>
          <w:b/>
          <w:bCs/>
          <w:kern w:val="1"/>
          <w:sz w:val="20"/>
          <w:szCs w:val="20"/>
          <w:lang w:val="es-ES_tradnl" w:eastAsia="ar-SA"/>
        </w:rPr>
      </w:pPr>
      <w:r>
        <w:rPr>
          <w:rFonts w:cs="Arial"/>
          <w:sz w:val="20"/>
          <w:szCs w:val="20"/>
          <w:lang w:val="es-ES_tradnl"/>
        </w:rPr>
        <w:br w:type="page"/>
      </w:r>
    </w:p>
    <w:p w:rsidR="00BF7B3A" w:rsidRDefault="00BF7B3A" w:rsidP="006F2CEB">
      <w:pPr>
        <w:spacing w:line="240" w:lineRule="auto"/>
        <w:jc w:val="center"/>
        <w:rPr>
          <w:rFonts w:ascii="Arial" w:hAnsi="Arial" w:cs="Arial"/>
          <w:b/>
          <w:sz w:val="20"/>
          <w:szCs w:val="20"/>
          <w:lang w:val="es-ES_tradnl"/>
        </w:rPr>
      </w:pPr>
    </w:p>
    <w:p w:rsidR="006F2CEB" w:rsidRPr="00573053" w:rsidRDefault="00D449A0" w:rsidP="006F2CEB">
      <w:pPr>
        <w:spacing w:line="240" w:lineRule="auto"/>
        <w:jc w:val="center"/>
        <w:rPr>
          <w:rFonts w:ascii="Arial" w:hAnsi="Arial" w:cs="Arial"/>
          <w:b/>
          <w:sz w:val="20"/>
          <w:szCs w:val="20"/>
          <w:lang w:val="es-ES_tradnl"/>
        </w:rPr>
      </w:pPr>
      <w:r>
        <w:rPr>
          <w:rFonts w:ascii="Arial" w:hAnsi="Arial" w:cs="Arial"/>
          <w:b/>
          <w:sz w:val="20"/>
          <w:szCs w:val="20"/>
          <w:lang w:val="es-ES_tradnl"/>
        </w:rPr>
        <w:t>ANEXO 11</w:t>
      </w:r>
    </w:p>
    <w:p w:rsidR="006F2CEB" w:rsidRPr="00573053" w:rsidRDefault="006F2CEB" w:rsidP="006F2CEB">
      <w:pPr>
        <w:pStyle w:val="Ttulo1"/>
        <w:tabs>
          <w:tab w:val="clear" w:pos="432"/>
          <w:tab w:val="num" w:pos="0"/>
        </w:tabs>
        <w:spacing w:before="0" w:after="0"/>
        <w:ind w:left="-284" w:firstLine="0"/>
        <w:jc w:val="center"/>
        <w:rPr>
          <w:rFonts w:cs="Arial"/>
          <w:sz w:val="20"/>
          <w:szCs w:val="20"/>
          <w:lang w:val="es-ES_tradnl"/>
        </w:rPr>
      </w:pPr>
      <w:r w:rsidRPr="006F2CEB">
        <w:rPr>
          <w:rFonts w:cs="Arial"/>
          <w:sz w:val="20"/>
          <w:szCs w:val="20"/>
          <w:lang w:val="es-ES_tradnl"/>
        </w:rPr>
        <w:t>ESCRITO DE LIBERACIÓN DE RESPONSABILIDAD</w:t>
      </w: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BF7B3A" w:rsidP="006F2CEB">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6F2CEB" w:rsidRPr="00573053">
        <w:rPr>
          <w:rFonts w:ascii="Arial" w:hAnsi="Arial" w:cs="Arial"/>
          <w:sz w:val="20"/>
          <w:szCs w:val="20"/>
          <w:lang w:val="es-ES_tradnl"/>
        </w:rPr>
        <w:t>México, a _______ de ______ de 201</w:t>
      </w:r>
      <w:r w:rsidR="00AC4667">
        <w:rPr>
          <w:rFonts w:ascii="Arial" w:hAnsi="Arial" w:cs="Arial"/>
          <w:sz w:val="20"/>
          <w:szCs w:val="20"/>
          <w:lang w:val="es-ES_tradnl"/>
        </w:rPr>
        <w:t>8</w:t>
      </w:r>
      <w:r w:rsidR="006F2CEB" w:rsidRPr="00573053">
        <w:rPr>
          <w:rFonts w:ascii="Arial" w:hAnsi="Arial" w:cs="Arial"/>
          <w:sz w:val="20"/>
          <w:szCs w:val="20"/>
          <w:lang w:val="es-ES_tradnl"/>
        </w:rPr>
        <w:t>.</w:t>
      </w: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6F2CEB" w:rsidRPr="00573053" w:rsidRDefault="006F2CEB" w:rsidP="006F2CE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6F2CEB" w:rsidRPr="00573053" w:rsidRDefault="006F2CEB" w:rsidP="006F2CEB">
      <w:pPr>
        <w:spacing w:after="0"/>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Default="006F2CEB" w:rsidP="006F2CEB">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Persona Física o Moral]</w:t>
      </w:r>
      <w:r w:rsidRPr="00573053">
        <w:rPr>
          <w:rFonts w:ascii="Arial" w:hAnsi="Arial" w:cs="Arial"/>
          <w:sz w:val="20"/>
          <w:szCs w:val="20"/>
          <w:lang w:val="es-ES_tradnl"/>
        </w:rPr>
        <w:t xml:space="preserve">, y en términos de la Convocatoria a la Licitación </w:t>
      </w:r>
      <w:r w:rsidR="00CF511B" w:rsidRPr="00CF511B">
        <w:rPr>
          <w:rFonts w:ascii="Arial" w:hAnsi="Arial" w:cs="Arial"/>
          <w:sz w:val="20"/>
          <w:szCs w:val="20"/>
          <w:lang w:val="es-ES_tradnl"/>
        </w:rPr>
        <w:t xml:space="preserve">Pública Internacional bajo la Cobertura de Tratados Electrónica </w:t>
      </w:r>
      <w:r w:rsidRPr="00573053">
        <w:rPr>
          <w:rFonts w:ascii="Arial" w:hAnsi="Arial" w:cs="Arial"/>
          <w:sz w:val="20"/>
          <w:szCs w:val="20"/>
          <w:lang w:val="es-ES_tradnl"/>
        </w:rPr>
        <w:t xml:space="preserve">número </w:t>
      </w:r>
      <w:r>
        <w:rPr>
          <w:rFonts w:ascii="Arial" w:hAnsi="Arial" w:cs="Arial"/>
          <w:sz w:val="20"/>
          <w:szCs w:val="20"/>
          <w:lang w:val="es-ES_tradnl"/>
        </w:rPr>
        <w:t>LA-0</w:t>
      </w:r>
      <w:r w:rsidR="00AC4667">
        <w:rPr>
          <w:rFonts w:ascii="Arial" w:hAnsi="Arial" w:cs="Arial"/>
          <w:sz w:val="20"/>
          <w:szCs w:val="20"/>
          <w:lang w:val="es-ES_tradnl"/>
        </w:rPr>
        <w:t>50</w:t>
      </w:r>
      <w:r>
        <w:rPr>
          <w:rFonts w:ascii="Arial" w:hAnsi="Arial" w:cs="Arial"/>
          <w:sz w:val="20"/>
          <w:szCs w:val="20"/>
          <w:lang w:val="es-ES_tradnl"/>
        </w:rPr>
        <w:t>GYR120-</w:t>
      </w:r>
      <w:r w:rsidR="00195FEE">
        <w:rPr>
          <w:rFonts w:ascii="Arial" w:hAnsi="Arial" w:cs="Arial"/>
          <w:sz w:val="20"/>
          <w:szCs w:val="20"/>
          <w:lang w:val="es-ES_tradnl"/>
        </w:rPr>
        <w:t>E</w:t>
      </w:r>
      <w:r w:rsidR="00AC4667">
        <w:rPr>
          <w:rFonts w:ascii="Arial" w:hAnsi="Arial" w:cs="Arial"/>
          <w:sz w:val="20"/>
          <w:szCs w:val="20"/>
          <w:lang w:val="es-ES_tradnl"/>
        </w:rPr>
        <w:t>17</w:t>
      </w:r>
      <w:r>
        <w:rPr>
          <w:rFonts w:ascii="Arial" w:hAnsi="Arial" w:cs="Arial"/>
          <w:sz w:val="20"/>
          <w:szCs w:val="20"/>
          <w:lang w:val="es-ES_tradnl"/>
        </w:rPr>
        <w:t>-201</w:t>
      </w:r>
      <w:r w:rsidR="00AC4667">
        <w:rPr>
          <w:rFonts w:ascii="Arial" w:hAnsi="Arial" w:cs="Arial"/>
          <w:sz w:val="20"/>
          <w:szCs w:val="20"/>
          <w:lang w:val="es-ES_tradnl"/>
        </w:rPr>
        <w:t>8</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 xml:space="preserve">que </w:t>
      </w:r>
      <w:r w:rsidRPr="006F2CEB">
        <w:rPr>
          <w:rFonts w:ascii="Arial" w:hAnsi="Arial" w:cs="Arial"/>
          <w:sz w:val="20"/>
          <w:szCs w:val="20"/>
          <w:lang w:val="es-ES"/>
        </w:rPr>
        <w:t>en caso de resultar adjudicado, me obligo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Pr>
          <w:rFonts w:ascii="Arial" w:hAnsi="Arial" w:cs="Arial"/>
          <w:sz w:val="20"/>
          <w:szCs w:val="20"/>
          <w:lang w:val="es-ES"/>
        </w:rPr>
        <w:t>.</w:t>
      </w:r>
    </w:p>
    <w:p w:rsidR="006F2CEB" w:rsidRDefault="006F2CEB" w:rsidP="006F2CEB">
      <w:pPr>
        <w:spacing w:after="0"/>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center"/>
        <w:rPr>
          <w:rFonts w:ascii="Arial" w:hAnsi="Arial" w:cs="Arial"/>
          <w:sz w:val="20"/>
          <w:szCs w:val="20"/>
          <w:lang w:val="es-ES_tradnl"/>
        </w:rPr>
      </w:pPr>
    </w:p>
    <w:p w:rsidR="006F2CEB" w:rsidRPr="00573053" w:rsidRDefault="006F2CEB" w:rsidP="006F2CEB">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6F2CEB" w:rsidRPr="00573053" w:rsidRDefault="006F2CEB" w:rsidP="006F2CEB">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511360" w:rsidRDefault="00511360" w:rsidP="00853750">
      <w:pPr>
        <w:pStyle w:val="Ttulo1"/>
        <w:numPr>
          <w:ilvl w:val="0"/>
          <w:numId w:val="0"/>
        </w:numPr>
        <w:spacing w:before="0" w:after="0"/>
        <w:ind w:left="-284"/>
        <w:jc w:val="center"/>
        <w:rPr>
          <w:rFonts w:cs="Arial"/>
          <w:sz w:val="20"/>
          <w:szCs w:val="20"/>
          <w:lang w:val="es-ES_tradnl"/>
        </w:rPr>
      </w:pPr>
    </w:p>
    <w:p w:rsidR="006F2CEB" w:rsidRDefault="006F2CEB">
      <w:pPr>
        <w:rPr>
          <w:rFonts w:ascii="Arial" w:eastAsia="Times New Roman" w:hAnsi="Arial" w:cs="Arial"/>
          <w:b/>
          <w:bCs/>
          <w:kern w:val="1"/>
          <w:sz w:val="20"/>
          <w:szCs w:val="20"/>
          <w:lang w:val="es-ES_tradnl" w:eastAsia="ar-SA"/>
        </w:rPr>
      </w:pPr>
      <w:r>
        <w:rPr>
          <w:rFonts w:cs="Arial"/>
          <w:sz w:val="20"/>
          <w:szCs w:val="20"/>
          <w:lang w:val="es-ES_tradnl"/>
        </w:rPr>
        <w:br w:type="page"/>
      </w:r>
    </w:p>
    <w:p w:rsidR="00BF7B3A" w:rsidRDefault="00BF7B3A" w:rsidP="00666789">
      <w:pPr>
        <w:spacing w:line="240" w:lineRule="auto"/>
        <w:jc w:val="center"/>
        <w:rPr>
          <w:rFonts w:ascii="Arial" w:eastAsia="Times New Roman" w:hAnsi="Arial" w:cs="Arial"/>
          <w:b/>
          <w:bCs/>
          <w:kern w:val="1"/>
          <w:sz w:val="20"/>
          <w:szCs w:val="20"/>
          <w:lang w:val="es-ES_tradnl" w:eastAsia="ar-SA"/>
        </w:rPr>
      </w:pPr>
    </w:p>
    <w:p w:rsidR="00666789" w:rsidRPr="00573053" w:rsidRDefault="00666789" w:rsidP="00666789">
      <w:pPr>
        <w:spacing w:line="240" w:lineRule="auto"/>
        <w:jc w:val="center"/>
        <w:rPr>
          <w:rFonts w:ascii="Arial" w:hAnsi="Arial" w:cs="Arial"/>
          <w:b/>
          <w:sz w:val="20"/>
          <w:szCs w:val="20"/>
          <w:lang w:val="es-ES_tradnl"/>
        </w:rPr>
      </w:pPr>
      <w:r>
        <w:rPr>
          <w:rFonts w:ascii="Arial" w:eastAsia="Times New Roman" w:hAnsi="Arial" w:cs="Arial"/>
          <w:b/>
          <w:bCs/>
          <w:kern w:val="1"/>
          <w:sz w:val="20"/>
          <w:szCs w:val="20"/>
          <w:lang w:val="es-ES_tradnl" w:eastAsia="ar-SA"/>
        </w:rPr>
        <w:t>ANEXO 12</w:t>
      </w:r>
    </w:p>
    <w:p w:rsidR="00666789" w:rsidRDefault="00666789" w:rsidP="00666789">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 xml:space="preserve">MANIFESTACIÓN DE ESTRATIFICACIÓN DE </w:t>
      </w:r>
    </w:p>
    <w:p w:rsidR="00666789" w:rsidRPr="00573053" w:rsidRDefault="00666789" w:rsidP="00666789">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MICRO, PEQUEÑA O MEDIANA EMPRESA (MIPYMES).</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BF7B3A" w:rsidP="006667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666789" w:rsidRPr="00573053">
        <w:rPr>
          <w:rFonts w:ascii="Arial" w:hAnsi="Arial" w:cs="Arial"/>
          <w:sz w:val="20"/>
          <w:szCs w:val="20"/>
          <w:lang w:val="es-ES_tradnl"/>
        </w:rPr>
        <w:t>México, a _____(1)____ de __________ de 201</w:t>
      </w:r>
      <w:r w:rsidR="00AC4667">
        <w:rPr>
          <w:rFonts w:ascii="Arial" w:hAnsi="Arial" w:cs="Arial"/>
          <w:sz w:val="20"/>
          <w:szCs w:val="20"/>
          <w:lang w:val="es-ES_tradnl"/>
        </w:rPr>
        <w:t>8</w:t>
      </w:r>
      <w:r w:rsidR="00666789" w:rsidRPr="00573053">
        <w:rPr>
          <w:rFonts w:ascii="Arial" w:hAnsi="Arial" w:cs="Arial"/>
          <w:sz w:val="20"/>
          <w:szCs w:val="20"/>
          <w:lang w:val="es-ES_tradnl"/>
        </w:rPr>
        <w:t>.</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(2) Instituto Mexicano del Seguro Social </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Me refiero al procedimiento de (3) Licitación </w:t>
      </w:r>
      <w:r w:rsidR="00CF511B" w:rsidRPr="00CF511B">
        <w:rPr>
          <w:rFonts w:ascii="Arial" w:hAnsi="Arial" w:cs="Arial"/>
          <w:sz w:val="20"/>
          <w:szCs w:val="20"/>
          <w:lang w:val="es-ES_tradnl"/>
        </w:rPr>
        <w:t xml:space="preserve">Pública Internacional bajo la Cobertura de Tratados Electrónica </w:t>
      </w:r>
      <w:r w:rsidRPr="00573053">
        <w:rPr>
          <w:rFonts w:ascii="Arial" w:hAnsi="Arial" w:cs="Arial"/>
          <w:sz w:val="20"/>
          <w:szCs w:val="20"/>
          <w:lang w:val="es-ES_tradnl"/>
        </w:rPr>
        <w:t>número ______(4)___ en el que mí representada, la empresa________(5)_________ participa a través de la presente propuesta.</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573053">
        <w:rPr>
          <w:rFonts w:ascii="Arial" w:eastAsia="Apple SD 산돌고딕 Neo 일반체" w:hAnsi="Arial" w:cs="Arial"/>
          <w:sz w:val="20"/>
          <w:szCs w:val="20"/>
          <w:lang w:val="es-ES_tradnl"/>
        </w:rPr>
        <w:t>t</w:t>
      </w:r>
      <w:r w:rsidRPr="00573053">
        <w:rPr>
          <w:rFonts w:ascii="Arial" w:hAnsi="Arial" w:cs="Arial"/>
          <w:sz w:val="20"/>
          <w:szCs w:val="20"/>
          <w:lang w:val="es-ES_tradnl"/>
        </w:rPr>
        <w:t>uida conforme a las l</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yes m</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xicanas, con</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Registro Fed</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r</w:t>
      </w:r>
      <w:r w:rsidRPr="00573053">
        <w:rPr>
          <w:rFonts w:ascii="Arial" w:eastAsia="Heiti SC Light" w:hAnsi="Arial" w:cs="Arial"/>
          <w:sz w:val="20"/>
          <w:szCs w:val="20"/>
          <w:lang w:val="es-ES_tradnl"/>
        </w:rPr>
        <w:t>a</w:t>
      </w:r>
      <w:r w:rsidRPr="00573053">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573053">
        <w:rPr>
          <w:rFonts w:ascii="Arial" w:eastAsia="Heiti SC Light" w:hAnsi="Arial" w:cs="Arial"/>
          <w:sz w:val="20"/>
          <w:szCs w:val="20"/>
          <w:lang w:val="es-ES_tradnl"/>
        </w:rPr>
        <w:t>l</w:t>
      </w:r>
      <w:r w:rsidRPr="00573053">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n términos de lo di</w:t>
      </w:r>
      <w:r w:rsidRPr="00573053">
        <w:rPr>
          <w:rFonts w:ascii="Arial" w:eastAsia="Apple SD 산돌고딕 Neo 일반체" w:hAnsi="Arial" w:cs="Arial"/>
          <w:sz w:val="20"/>
          <w:szCs w:val="20"/>
          <w:lang w:val="es-ES_tradnl"/>
        </w:rPr>
        <w:t>s</w:t>
      </w:r>
      <w:r w:rsidRPr="00573053">
        <w:rPr>
          <w:rFonts w:ascii="Arial" w:hAnsi="Arial" w:cs="Arial"/>
          <w:sz w:val="20"/>
          <w:szCs w:val="20"/>
          <w:lang w:val="es-ES_tradnl"/>
        </w:rPr>
        <w:t>puesto por el artículo 27</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 xml:space="preserve"> ambos de la Ley Federal Anticorrupción en Contrataciones Públicas, y demás disposiciones aplicables.</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center"/>
        <w:rPr>
          <w:rFonts w:ascii="Arial" w:hAnsi="Arial" w:cs="Arial"/>
          <w:sz w:val="20"/>
          <w:szCs w:val="20"/>
          <w:lang w:val="es-ES_tradnl"/>
        </w:rPr>
      </w:pPr>
    </w:p>
    <w:p w:rsidR="00666789" w:rsidRPr="00573053" w:rsidRDefault="00666789" w:rsidP="006667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________________________________(9)_______________________________</w:t>
      </w:r>
    </w:p>
    <w:p w:rsidR="00666789" w:rsidRPr="00573053" w:rsidRDefault="00666789" w:rsidP="006667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lang w:val="es-ES_tradnl"/>
        </w:rPr>
        <w:br w:type="page"/>
      </w:r>
    </w:p>
    <w:p w:rsidR="00666789" w:rsidRPr="00573053" w:rsidRDefault="00666789" w:rsidP="00666789">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lastRenderedPageBreak/>
        <w:t>INSTRUCTIVO DE LLENADO DEL FORMATO DE ESTRATIFICACIÓN DE MICRO, PEQUEÑA O MEDIANA EMPRESA (MIPYMES).</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Descripción.</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las MIPYMES, publicado en el DOF el 30 de junio de 2009.</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Instructivo de llenado.</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Llenar los campos conforme aplique tomando en cuenta los rangos previstos en el Acuerdo antes mencionado.</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Señalar la fecha de suscripción del documento.</w:t>
      </w: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de la convocante.</w:t>
      </w:r>
    </w:p>
    <w:p w:rsidR="00666789" w:rsidRPr="00573053" w:rsidRDefault="00666789" w:rsidP="006C6FF7">
      <w:pPr>
        <w:pStyle w:val="Prrafodelista"/>
        <w:numPr>
          <w:ilvl w:val="0"/>
          <w:numId w:val="21"/>
        </w:numPr>
        <w:jc w:val="both"/>
        <w:rPr>
          <w:rFonts w:ascii="Arial" w:hAnsi="Arial" w:cs="Arial"/>
          <w:sz w:val="20"/>
          <w:szCs w:val="20"/>
          <w:lang w:val="es-ES_tradnl"/>
        </w:rPr>
      </w:pPr>
      <w:r w:rsidRPr="00573053">
        <w:rPr>
          <w:rFonts w:ascii="Arial" w:hAnsi="Arial" w:cs="Arial"/>
          <w:sz w:val="20"/>
          <w:szCs w:val="20"/>
          <w:lang w:val="es-ES_tradnl"/>
        </w:rPr>
        <w:t>Precisar el procedimiento de contratación de que se trate (licitación pública o invitación a cuando menos tres personas).</w:t>
      </w: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Indicar el número de procedimiento de contratación </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 xml:space="preserve">signado por </w:t>
      </w:r>
      <w:r w:rsidRPr="00573053">
        <w:rPr>
          <w:rFonts w:ascii="Arial" w:hAnsi="Arial" w:cs="Arial"/>
          <w:b/>
          <w:sz w:val="20"/>
          <w:szCs w:val="20"/>
          <w:lang w:val="es-ES_tradnl"/>
        </w:rPr>
        <w:t>CompraNet.</w:t>
      </w: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razón social o denominación del licitante.</w:t>
      </w: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Indicar el Registro Federal de Contribuyentes del licitante.</w:t>
      </w: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573053">
        <w:rPr>
          <w:rFonts w:ascii="Arial" w:eastAsia="Apple SD 산돌고딕 Neo 일반체" w:hAnsi="Arial" w:cs="Arial"/>
          <w:sz w:val="20"/>
          <w:szCs w:val="20"/>
          <w:lang w:val="es-ES_tradnl"/>
        </w:rPr>
        <w:t>P</w:t>
      </w:r>
      <w:r w:rsidRPr="00573053">
        <w:rPr>
          <w:rFonts w:ascii="Arial" w:hAnsi="Arial" w:cs="Arial"/>
          <w:sz w:val="20"/>
          <w:szCs w:val="20"/>
          <w:lang w:val="es-ES_tradnl"/>
        </w:rPr>
        <w:t xml:space="preserve">ara tales efectos puede utilizar la calculadora MIPYMES disponible en la página </w:t>
      </w:r>
      <w:hyperlink r:id="rId13" w:history="1">
        <w:r w:rsidRPr="00573053">
          <w:rPr>
            <w:rFonts w:ascii="Arial" w:hAnsi="Arial" w:cs="Arial"/>
            <w:sz w:val="20"/>
            <w:szCs w:val="20"/>
            <w:lang w:val="es-ES_tradnl"/>
          </w:rPr>
          <w:t>http.//www.comprasdegobierNúm.gob.mx/calculadora</w:t>
        </w:r>
      </w:hyperlink>
    </w:p>
    <w:p w:rsidR="00666789" w:rsidRPr="00573053" w:rsidRDefault="00666789" w:rsidP="00666789">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“Trabajadores”, utilizar el total de los trabajadores con los que cuenta la empresa a la fecha de la emisión de la manifestación.</w:t>
      </w:r>
    </w:p>
    <w:p w:rsidR="00666789" w:rsidRPr="00573053" w:rsidRDefault="00666789" w:rsidP="00666789">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 Señalar el tamaño de la empresa (Micro, Pequeña o Mediana), conforme al resultado de la operación señalada en el numeral anterior.</w:t>
      </w:r>
    </w:p>
    <w:p w:rsidR="00666789" w:rsidRPr="00573053" w:rsidRDefault="00666789" w:rsidP="006C6FF7">
      <w:pPr>
        <w:pStyle w:val="Prrafodelista"/>
        <w:numPr>
          <w:ilvl w:val="0"/>
          <w:numId w:val="21"/>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y firma del apoderado o representante legal del licitante.</w:t>
      </w:r>
    </w:p>
    <w:p w:rsidR="00666789" w:rsidRPr="00573053" w:rsidRDefault="00666789" w:rsidP="00666789">
      <w:pPr>
        <w:rPr>
          <w:rFonts w:ascii="Arial" w:hAnsi="Arial" w:cs="Arial"/>
          <w:sz w:val="20"/>
          <w:szCs w:val="20"/>
          <w:lang w:val="es-ES_tradnl"/>
        </w:rPr>
      </w:pPr>
    </w:p>
    <w:p w:rsidR="00666789" w:rsidRPr="00573053" w:rsidRDefault="00666789" w:rsidP="00666789">
      <w:pPr>
        <w:rPr>
          <w:lang w:val="es-ES_tradnl"/>
        </w:rPr>
      </w:pPr>
    </w:p>
    <w:p w:rsidR="00666789" w:rsidRDefault="00666789">
      <w:pPr>
        <w:rPr>
          <w:rFonts w:cs="Arial"/>
          <w:sz w:val="20"/>
          <w:szCs w:val="20"/>
          <w:lang w:val="es-ES_tradnl"/>
        </w:rPr>
      </w:pPr>
    </w:p>
    <w:p w:rsidR="00666789" w:rsidRDefault="00666789">
      <w:pPr>
        <w:rPr>
          <w:rFonts w:cs="Arial"/>
          <w:sz w:val="20"/>
          <w:szCs w:val="20"/>
          <w:lang w:val="es-ES_tradnl"/>
        </w:rPr>
      </w:pPr>
    </w:p>
    <w:p w:rsidR="00666789" w:rsidRDefault="00666789">
      <w:pPr>
        <w:rPr>
          <w:rFonts w:ascii="Arial" w:eastAsia="Times New Roman" w:hAnsi="Arial" w:cs="Arial"/>
          <w:b/>
          <w:bCs/>
          <w:kern w:val="1"/>
          <w:sz w:val="20"/>
          <w:szCs w:val="20"/>
          <w:lang w:val="es-ES_tradnl" w:eastAsia="ar-SA"/>
        </w:rPr>
      </w:pPr>
      <w:r>
        <w:rPr>
          <w:rFonts w:cs="Arial"/>
          <w:sz w:val="20"/>
          <w:szCs w:val="20"/>
          <w:lang w:val="es-ES_tradnl"/>
        </w:rPr>
        <w:br w:type="page"/>
      </w:r>
    </w:p>
    <w:p w:rsidR="001634B6" w:rsidRPr="00573053" w:rsidRDefault="00511360" w:rsidP="00853750">
      <w:pPr>
        <w:pStyle w:val="Ttulo1"/>
        <w:numPr>
          <w:ilvl w:val="0"/>
          <w:numId w:val="0"/>
        </w:numPr>
        <w:spacing w:before="0" w:after="0"/>
        <w:ind w:left="-284"/>
        <w:jc w:val="center"/>
        <w:rPr>
          <w:rFonts w:cs="Arial"/>
          <w:sz w:val="20"/>
          <w:szCs w:val="20"/>
          <w:lang w:val="es-ES_tradnl"/>
        </w:rPr>
      </w:pPr>
      <w:r>
        <w:rPr>
          <w:rFonts w:cs="Arial"/>
          <w:sz w:val="20"/>
          <w:szCs w:val="20"/>
          <w:lang w:val="es-ES_tradnl"/>
        </w:rPr>
        <w:lastRenderedPageBreak/>
        <w:t xml:space="preserve">ANEXO </w:t>
      </w:r>
      <w:r w:rsidR="00666789">
        <w:rPr>
          <w:rFonts w:cs="Arial"/>
          <w:sz w:val="20"/>
          <w:szCs w:val="20"/>
          <w:lang w:val="es-ES_tradnl"/>
        </w:rPr>
        <w:t>13</w:t>
      </w:r>
    </w:p>
    <w:p w:rsidR="00853750" w:rsidRPr="00573053" w:rsidRDefault="00511360" w:rsidP="00853750">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MODELO DE CONVENIO DE PARTICIPACIÓN CONJUNTA.</w:t>
      </w:r>
    </w:p>
    <w:p w:rsidR="00853750" w:rsidRPr="00573053" w:rsidRDefault="00853750" w:rsidP="00853750">
      <w:pPr>
        <w:spacing w:after="0" w:line="240" w:lineRule="auto"/>
        <w:ind w:left="-284"/>
        <w:jc w:val="both"/>
        <w:rPr>
          <w:rFonts w:ascii="Arial" w:hAnsi="Arial" w:cs="Arial"/>
          <w:sz w:val="20"/>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124DA6">
      <w:pPr>
        <w:pStyle w:val="Prrafodelista"/>
        <w:numPr>
          <w:ilvl w:val="1"/>
          <w:numId w:val="17"/>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420B3F" w:rsidP="00124DA6">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00853750" w:rsidRPr="00D449A0">
        <w:rPr>
          <w:rFonts w:ascii="Arial" w:hAnsi="Arial" w:cs="Arial"/>
          <w:sz w:val="18"/>
          <w:szCs w:val="20"/>
          <w:lang w:val="es-ES_tradnl"/>
        </w:rPr>
        <w:t>ES UNA SOCIEDAD LEGALMENTE CONSTITUIDA, DE CONFORMIDAD CON LAS LEYES MEXICANAS, SEGÚN CONSTA EN EL TESTIMONIO DE LA ESCRITURA PÚBLICA NÚMERO ____, DE FECHA __</w:t>
      </w:r>
      <w:r w:rsidRPr="00D449A0">
        <w:rPr>
          <w:rFonts w:ascii="Arial" w:hAnsi="Arial" w:cs="Arial"/>
          <w:sz w:val="18"/>
          <w:szCs w:val="20"/>
          <w:lang w:val="es-ES_tradnl"/>
        </w:rPr>
        <w:t>__, OTORGADA ANTE LA FE DEL LICENCIADO</w:t>
      </w:r>
      <w:r w:rsidR="00853750" w:rsidRPr="00D449A0">
        <w:rPr>
          <w:rFonts w:ascii="Arial" w:hAnsi="Arial" w:cs="Arial"/>
          <w:sz w:val="18"/>
          <w:szCs w:val="20"/>
          <w:lang w:val="es-ES_tradnl"/>
        </w:rPr>
        <w:t xml:space="preserve"> ____ NOTARIO (CORREDOR) PÚBLICO NÚMERO ____, DEL ____, E INSCRITA EN EL REGISTRO PÚBLICO DE LA PROPI</w:t>
      </w:r>
      <w:r w:rsidRPr="00D449A0">
        <w:rPr>
          <w:rFonts w:ascii="Arial" w:hAnsi="Arial" w:cs="Arial"/>
          <w:sz w:val="18"/>
          <w:szCs w:val="20"/>
          <w:lang w:val="es-ES_tradnl"/>
        </w:rPr>
        <w:t xml:space="preserve">EDAD Y DE COMERCIO DE ______, </w:t>
      </w:r>
      <w:r w:rsidR="00853750" w:rsidRPr="00D449A0">
        <w:rPr>
          <w:rFonts w:ascii="Arial" w:hAnsi="Arial" w:cs="Arial"/>
          <w:sz w:val="18"/>
          <w:szCs w:val="20"/>
          <w:lang w:val="es-ES_tradnl"/>
        </w:rPr>
        <w:t xml:space="preserve"> FOLIO MERCANTIL ____ DE FECHA 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420B3F" w:rsidP="0085375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w:t>
      </w:r>
      <w:r w:rsidR="00853750" w:rsidRPr="00D449A0">
        <w:rPr>
          <w:rFonts w:ascii="Arial" w:hAnsi="Arial" w:cs="Arial"/>
          <w:i/>
          <w:sz w:val="18"/>
          <w:szCs w:val="20"/>
          <w:lang w:val="es-ES_tradnl"/>
        </w:rPr>
        <w:t>En su caso, se deberán relacionar las escrituras en que consten las reformas o modificaciones de la sociedad</w:t>
      </w:r>
      <w:r w:rsidRPr="00D449A0">
        <w:rPr>
          <w:rFonts w:ascii="Arial" w:hAnsi="Arial" w:cs="Arial"/>
          <w:i/>
          <w:sz w:val="18"/>
          <w:szCs w:val="20"/>
          <w:lang w:val="es-ES_tradnl"/>
        </w:rPr>
        <w:t>)</w:t>
      </w:r>
      <w:r w:rsidR="00853750" w:rsidRPr="00D449A0">
        <w:rPr>
          <w:rFonts w:ascii="Arial" w:hAnsi="Arial" w:cs="Arial"/>
          <w:i/>
          <w:sz w:val="18"/>
          <w:szCs w:val="20"/>
          <w:lang w:val="es-ES_tradnl"/>
        </w:rPr>
        <w:t>.</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w:t>
      </w:r>
      <w:r w:rsidR="00124DA6" w:rsidRPr="00D449A0">
        <w:rPr>
          <w:rFonts w:ascii="Arial" w:hAnsi="Arial" w:cs="Arial"/>
          <w:sz w:val="18"/>
          <w:szCs w:val="20"/>
          <w:lang w:val="es-ES_tradnl"/>
        </w:rPr>
        <w:t>_________</w:t>
      </w:r>
      <w:r w:rsidRPr="00D449A0">
        <w:rPr>
          <w:rFonts w:ascii="Arial" w:hAnsi="Arial" w:cs="Arial"/>
          <w:sz w:val="18"/>
          <w:szCs w:val="20"/>
          <w:lang w:val="es-ES_tradnl"/>
        </w:rPr>
        <w:t>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420B3F"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2</w:t>
      </w:r>
      <w:r w:rsidRPr="00D449A0">
        <w:rPr>
          <w:rFonts w:ascii="Arial" w:hAnsi="Arial" w:cs="Arial"/>
          <w:b/>
          <w:sz w:val="18"/>
          <w:szCs w:val="20"/>
          <w:lang w:val="es-ES_tradnl"/>
        </w:rPr>
        <w:tab/>
      </w:r>
      <w:r w:rsidRPr="00D449A0">
        <w:rPr>
          <w:rFonts w:ascii="Arial" w:hAnsi="Arial" w:cs="Arial"/>
          <w:sz w:val="18"/>
          <w:szCs w:val="20"/>
          <w:lang w:val="es-ES_tradnl"/>
        </w:rPr>
        <w:t>CON</w:t>
      </w:r>
      <w:r w:rsidR="00853750" w:rsidRPr="00D449A0">
        <w:rPr>
          <w:rFonts w:ascii="Arial" w:hAnsi="Arial" w:cs="Arial"/>
          <w:sz w:val="18"/>
          <w:szCs w:val="20"/>
          <w:lang w:val="es-ES_tradnl"/>
        </w:rPr>
        <w:t xml:space="preserve"> REGISTRO FEDE</w:t>
      </w:r>
      <w:r w:rsidRPr="00D449A0">
        <w:rPr>
          <w:rFonts w:ascii="Arial" w:hAnsi="Arial" w:cs="Arial"/>
          <w:sz w:val="18"/>
          <w:szCs w:val="20"/>
          <w:lang w:val="es-ES_tradnl"/>
        </w:rPr>
        <w:t>RAL DE CONTRIBUYENTES NÚMERO________</w:t>
      </w:r>
      <w:r w:rsidR="00124DA6" w:rsidRPr="00D449A0">
        <w:rPr>
          <w:rFonts w:ascii="Arial" w:hAnsi="Arial" w:cs="Arial"/>
          <w:sz w:val="18"/>
          <w:szCs w:val="20"/>
          <w:lang w:val="es-ES_tradnl"/>
        </w:rPr>
        <w:t>_____</w:t>
      </w:r>
      <w:r w:rsidRPr="00D449A0">
        <w:rPr>
          <w:rFonts w:ascii="Arial" w:hAnsi="Arial" w:cs="Arial"/>
          <w:sz w:val="18"/>
          <w:szCs w:val="20"/>
          <w:lang w:val="es-ES_tradnl"/>
        </w:rPr>
        <w:t>___________________.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420B3F"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3</w:t>
      </w:r>
      <w:r w:rsidR="00853750" w:rsidRPr="00D449A0">
        <w:rPr>
          <w:rFonts w:ascii="Arial" w:hAnsi="Arial" w:cs="Arial"/>
          <w:sz w:val="18"/>
          <w:szCs w:val="20"/>
          <w:lang w:val="es-ES_tradnl"/>
        </w:rPr>
        <w:tab/>
        <w:t>SU REPRESENTANTE LEGAL, CUENTA CON LAS FACULTADES NECESARIAS PARA</w:t>
      </w:r>
      <w:r w:rsidRPr="00D449A0">
        <w:rPr>
          <w:rFonts w:ascii="Arial" w:hAnsi="Arial" w:cs="Arial"/>
          <w:sz w:val="18"/>
          <w:szCs w:val="20"/>
          <w:lang w:val="es-ES_tradnl"/>
        </w:rPr>
        <w:t xml:space="preserve"> </w:t>
      </w:r>
      <w:r w:rsidR="00853750" w:rsidRPr="00D449A0">
        <w:rPr>
          <w:rFonts w:ascii="Arial" w:hAnsi="Arial" w:cs="Arial"/>
          <w:sz w:val="18"/>
          <w:szCs w:val="20"/>
          <w:lang w:val="es-ES_tradnl"/>
        </w:rPr>
        <w:t>SUSCRIBIR EL PRESENTE CONVENIO, DE CONFORMIDAD CON EL CONTENIDO DEL TESTIMONIO DE LA ESCRITURA PÚBLICA NÚMERO ____ DE FECHA __</w:t>
      </w:r>
      <w:r w:rsidRPr="00D449A0">
        <w:rPr>
          <w:rFonts w:ascii="Arial" w:hAnsi="Arial" w:cs="Arial"/>
          <w:sz w:val="18"/>
          <w:szCs w:val="20"/>
          <w:lang w:val="es-ES_tradnl"/>
        </w:rPr>
        <w:t>__, OTORGADA ANTE LA FE DEL LICENCIADO</w:t>
      </w:r>
      <w:r w:rsidR="00853750" w:rsidRPr="00D449A0">
        <w:rPr>
          <w:rFonts w:ascii="Arial" w:hAnsi="Arial" w:cs="Arial"/>
          <w:sz w:val="18"/>
          <w:szCs w:val="20"/>
          <w:lang w:val="es-ES_tradnl"/>
        </w:rPr>
        <w:t xml:space="preserve"> ____ NOTARIO PÚBLICO NÚMERO ___, DEL _____ E INSCRITA EN EL REGISTRO PÚBLICO DE L</w:t>
      </w:r>
      <w:r w:rsidRPr="00D449A0">
        <w:rPr>
          <w:rFonts w:ascii="Arial" w:hAnsi="Arial" w:cs="Arial"/>
          <w:sz w:val="18"/>
          <w:szCs w:val="20"/>
          <w:lang w:val="es-ES_tradnl"/>
        </w:rPr>
        <w:t>A PROPIEDAD Y DE COMERCIO,</w:t>
      </w:r>
      <w:r w:rsidR="00853750" w:rsidRPr="00D449A0">
        <w:rPr>
          <w:rFonts w:ascii="Arial" w:hAnsi="Arial" w:cs="Arial"/>
          <w:sz w:val="18"/>
          <w:szCs w:val="20"/>
          <w:lang w:val="es-ES_tradnl"/>
        </w:rPr>
        <w:t xml:space="preserve"> FOLIO MERCANTIL NÚMERO ___</w:t>
      </w:r>
      <w:r w:rsidRPr="00D449A0">
        <w:rPr>
          <w:rFonts w:ascii="Arial" w:hAnsi="Arial" w:cs="Arial"/>
          <w:sz w:val="18"/>
          <w:szCs w:val="20"/>
          <w:lang w:val="es-ES_tradnl"/>
        </w:rPr>
        <w:t xml:space="preserve">__ DE FECHA ____, MANIFESTANDO </w:t>
      </w:r>
      <w:r w:rsidR="00853750" w:rsidRPr="00D449A0">
        <w:rPr>
          <w:rFonts w:ascii="Arial" w:hAnsi="Arial" w:cs="Arial"/>
          <w:sz w:val="18"/>
          <w:szCs w:val="20"/>
          <w:lang w:val="es-ES_tradnl"/>
        </w:rPr>
        <w:t>QUE DICHAS FACULTADES NO LE HAN SIDO REVOCADAS, NI LIMITADAS O MODIFICADAS EN FORMA ALGUNA, A LA FECHA EN QUE SE SUSCRIBE EL PRESENTE INSTRUMENTO JURÍDICO.</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w:t>
      </w:r>
      <w:r w:rsidR="00124DA6" w:rsidRPr="00D449A0">
        <w:rPr>
          <w:rFonts w:ascii="Arial" w:hAnsi="Arial" w:cs="Arial"/>
          <w:sz w:val="18"/>
          <w:szCs w:val="20"/>
          <w:lang w:val="es-ES_tradnl"/>
        </w:rPr>
        <w:t>____________________</w:t>
      </w:r>
      <w:r w:rsidRPr="00D449A0">
        <w:rPr>
          <w:rFonts w:ascii="Arial" w:hAnsi="Arial" w:cs="Arial"/>
          <w:sz w:val="18"/>
          <w:szCs w:val="20"/>
          <w:lang w:val="es-ES_tradnl"/>
        </w:rPr>
        <w:t>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4</w:t>
      </w:r>
      <w:r w:rsidRPr="00D449A0">
        <w:rPr>
          <w:rFonts w:ascii="Arial" w:hAnsi="Arial" w:cs="Arial"/>
          <w:b/>
          <w:sz w:val="18"/>
          <w:szCs w:val="20"/>
          <w:lang w:val="es-ES_tradnl"/>
        </w:rPr>
        <w:tab/>
      </w:r>
      <w:r w:rsidR="00853750"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5</w:t>
      </w:r>
      <w:r w:rsidRPr="00D449A0">
        <w:rPr>
          <w:rFonts w:ascii="Arial" w:hAnsi="Arial" w:cs="Arial"/>
          <w:b/>
          <w:sz w:val="18"/>
          <w:szCs w:val="20"/>
          <w:lang w:val="es-ES_tradnl"/>
        </w:rPr>
        <w:tab/>
      </w:r>
      <w:r w:rsidR="00853750" w:rsidRPr="00D449A0">
        <w:rPr>
          <w:rFonts w:ascii="Arial" w:hAnsi="Arial" w:cs="Arial"/>
          <w:sz w:val="18"/>
          <w:szCs w:val="20"/>
          <w:lang w:val="es-ES_tradnl"/>
        </w:rPr>
        <w:t>SEÑALA COMO DOMICILIO LEGAL PARA TODOS LOS EFECTOS QUE DERIVEN DEL PRESENTE CONVENIO, EL UBICADO EN:</w:t>
      </w:r>
      <w:r w:rsidRPr="00D449A0">
        <w:rPr>
          <w:rFonts w:ascii="Arial" w:hAnsi="Arial" w:cs="Arial"/>
          <w:sz w:val="18"/>
          <w:szCs w:val="20"/>
          <w:lang w:val="es-ES_tradnl"/>
        </w:rPr>
        <w:t>____________________________________________________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00853750" w:rsidRPr="00D449A0">
        <w:rPr>
          <w:rFonts w:ascii="Arial" w:hAnsi="Arial" w:cs="Arial"/>
          <w:b/>
          <w:sz w:val="18"/>
          <w:szCs w:val="20"/>
          <w:lang w:val="es-ES_tradnl"/>
        </w:rPr>
        <w:tab/>
        <w:t>“EL PARTICIPANTE B”, DECLARA QUE:</w:t>
      </w:r>
    </w:p>
    <w:p w:rsidR="00853750" w:rsidRPr="00D449A0" w:rsidRDefault="00853750" w:rsidP="00853750">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00853750" w:rsidRPr="00D449A0">
        <w:rPr>
          <w:rFonts w:ascii="Arial" w:hAnsi="Arial" w:cs="Arial"/>
          <w:b/>
          <w:sz w:val="18"/>
          <w:szCs w:val="20"/>
          <w:lang w:val="es-ES_tradnl"/>
        </w:rPr>
        <w:t>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w:t>
      </w:r>
      <w:r w:rsidR="00124DA6" w:rsidRPr="00D449A0">
        <w:rPr>
          <w:rFonts w:ascii="Arial" w:hAnsi="Arial" w:cs="Arial"/>
          <w:sz w:val="18"/>
          <w:szCs w:val="20"/>
          <w:lang w:val="es-ES_tradnl"/>
        </w:rPr>
        <w:t>_________</w:t>
      </w:r>
      <w:r w:rsidRPr="00D449A0">
        <w:rPr>
          <w:rFonts w:ascii="Arial" w:hAnsi="Arial" w:cs="Arial"/>
          <w:sz w:val="18"/>
          <w:szCs w:val="20"/>
          <w:lang w:val="es-ES_tradnl"/>
        </w:rPr>
        <w:t>_______.</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w:t>
      </w:r>
      <w:r w:rsidR="00124DA6" w:rsidRPr="00D449A0">
        <w:rPr>
          <w:rFonts w:ascii="Arial" w:hAnsi="Arial" w:cs="Arial"/>
          <w:sz w:val="18"/>
          <w:szCs w:val="20"/>
          <w:lang w:val="es-ES_tradnl"/>
        </w:rPr>
        <w:t>_____</w:t>
      </w:r>
      <w:r w:rsidRPr="00D449A0">
        <w:rPr>
          <w:rFonts w:ascii="Arial" w:hAnsi="Arial" w:cs="Arial"/>
          <w:sz w:val="18"/>
          <w:szCs w:val="20"/>
          <w:lang w:val="es-ES_tradnl"/>
        </w:rPr>
        <w:t>___.</w:t>
      </w:r>
    </w:p>
    <w:p w:rsidR="00124DA6" w:rsidRPr="00D449A0" w:rsidRDefault="00124DA6" w:rsidP="00124DA6">
      <w:pPr>
        <w:tabs>
          <w:tab w:val="left" w:pos="142"/>
        </w:tabs>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lastRenderedPageBreak/>
        <w:t>2.3</w:t>
      </w:r>
      <w:r w:rsidR="00124DA6" w:rsidRPr="00D449A0">
        <w:rPr>
          <w:rFonts w:ascii="Arial" w:hAnsi="Arial" w:cs="Arial"/>
          <w:sz w:val="18"/>
          <w:szCs w:val="20"/>
          <w:lang w:val="es-ES_tradnl"/>
        </w:rPr>
        <w:tab/>
      </w:r>
      <w:r w:rsidRPr="00D449A0">
        <w:rPr>
          <w:rFonts w:ascii="Arial" w:hAnsi="Arial" w:cs="Arial"/>
          <w:sz w:val="18"/>
          <w:szCs w:val="20"/>
          <w:lang w:val="es-ES_tradnl"/>
        </w:rPr>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w:t>
      </w:r>
      <w:r w:rsidR="00124DA6" w:rsidRPr="00D449A0">
        <w:rPr>
          <w:rFonts w:ascii="Arial" w:hAnsi="Arial" w:cs="Arial"/>
          <w:sz w:val="18"/>
          <w:szCs w:val="20"/>
          <w:lang w:val="es-ES_tradnl"/>
        </w:rPr>
        <w:t>____________________</w:t>
      </w:r>
      <w:r w:rsidRPr="00D449A0">
        <w:rPr>
          <w:rFonts w:ascii="Arial" w:hAnsi="Arial" w:cs="Arial"/>
          <w:sz w:val="18"/>
          <w:szCs w:val="20"/>
          <w:lang w:val="es-ES_tradnl"/>
        </w:rPr>
        <w:t>_____.</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EN:_______________________________________</w:t>
      </w:r>
      <w:r w:rsidR="00124DA6" w:rsidRPr="00D449A0">
        <w:rPr>
          <w:rFonts w:ascii="Arial" w:hAnsi="Arial" w:cs="Arial"/>
          <w:sz w:val="18"/>
          <w:szCs w:val="20"/>
          <w:lang w:val="es-ES_tradnl"/>
        </w:rPr>
        <w:t>__________</w:t>
      </w:r>
      <w:r w:rsidRPr="00D449A0">
        <w:rPr>
          <w:rFonts w:ascii="Arial" w:hAnsi="Arial" w:cs="Arial"/>
          <w:sz w:val="18"/>
          <w:szCs w:val="20"/>
          <w:lang w:val="es-ES_tradnl"/>
        </w:rPr>
        <w:t>_____________</w:t>
      </w:r>
    </w:p>
    <w:p w:rsidR="000E7B93" w:rsidRPr="00D449A0" w:rsidRDefault="000E7B93" w:rsidP="000E7B93">
      <w:pPr>
        <w:spacing w:after="0" w:line="240" w:lineRule="auto"/>
        <w:ind w:left="-284"/>
        <w:jc w:val="both"/>
        <w:rPr>
          <w:rFonts w:ascii="Arial" w:hAnsi="Arial" w:cs="Arial"/>
          <w:sz w:val="18"/>
          <w:szCs w:val="20"/>
          <w:lang w:val="es-ES_tradnl"/>
        </w:rPr>
      </w:pPr>
    </w:p>
    <w:p w:rsidR="00853750" w:rsidRPr="00D449A0" w:rsidRDefault="00853750" w:rsidP="000E7B93">
      <w:pPr>
        <w:spacing w:after="0" w:line="240" w:lineRule="auto"/>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w:t>
      </w:r>
      <w:r w:rsidR="00853750" w:rsidRPr="00D449A0">
        <w:rPr>
          <w:rFonts w:ascii="Arial" w:hAnsi="Arial" w:cs="Arial"/>
          <w:b/>
          <w:sz w:val="18"/>
          <w:szCs w:val="20"/>
          <w:lang w:val="es-ES_tradnl"/>
        </w:rPr>
        <w:t xml:space="preserve"> “LAS PARTES” DECLARAN QUE:</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w:t>
      </w:r>
      <w:r w:rsidR="00853750" w:rsidRPr="00D449A0">
        <w:rPr>
          <w:rFonts w:ascii="Arial" w:hAnsi="Arial" w:cs="Arial"/>
          <w:b/>
          <w:sz w:val="18"/>
          <w:szCs w:val="20"/>
          <w:lang w:val="es-ES_tradnl"/>
        </w:rPr>
        <w:t>1</w:t>
      </w:r>
      <w:r w:rsidR="00853750" w:rsidRPr="00D449A0">
        <w:rPr>
          <w:rFonts w:ascii="Arial" w:hAnsi="Arial" w:cs="Arial"/>
          <w:sz w:val="18"/>
          <w:szCs w:val="20"/>
          <w:lang w:val="es-ES_tradnl"/>
        </w:rPr>
        <w:t xml:space="preserve"> CONOCEN LOS REQUISITOS Y CONDICIONES ESTIPULADAS EN LA CONVOCATORIA A LA </w:t>
      </w:r>
      <w:r w:rsidR="00725458" w:rsidRPr="00D449A0">
        <w:rPr>
          <w:rFonts w:ascii="Arial" w:hAnsi="Arial" w:cs="Arial"/>
          <w:sz w:val="18"/>
          <w:szCs w:val="20"/>
          <w:lang w:val="es-ES_tradnl"/>
        </w:rPr>
        <w:t>LICITACIÓN PÚBLICA</w:t>
      </w:r>
      <w:r w:rsidR="00853750" w:rsidRPr="00D449A0">
        <w:rPr>
          <w:rFonts w:ascii="Arial" w:hAnsi="Arial" w:cs="Arial"/>
          <w:sz w:val="18"/>
          <w:szCs w:val="20"/>
          <w:lang w:val="es-ES_tradnl"/>
        </w:rPr>
        <w:t>____________.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124DA6">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w:t>
      </w:r>
      <w:r w:rsidR="000E7B93" w:rsidRPr="00D449A0">
        <w:rPr>
          <w:rFonts w:ascii="Arial" w:hAnsi="Arial" w:cs="Arial"/>
          <w:sz w:val="18"/>
          <w:szCs w:val="20"/>
          <w:lang w:val="es-ES_tradnl"/>
        </w:rPr>
        <w:t xml:space="preserve"> PÚBLICA </w:t>
      </w:r>
      <w:r w:rsidR="00635B45">
        <w:rPr>
          <w:rFonts w:ascii="Arial" w:hAnsi="Arial" w:cs="Arial"/>
          <w:sz w:val="18"/>
          <w:szCs w:val="20"/>
          <w:lang w:val="es-ES_tradnl"/>
        </w:rPr>
        <w:t>________</w:t>
      </w:r>
      <w:r w:rsidR="000E7B93" w:rsidRPr="00D449A0">
        <w:rPr>
          <w:rFonts w:ascii="Arial" w:hAnsi="Arial" w:cs="Arial"/>
          <w:sz w:val="18"/>
          <w:szCs w:val="20"/>
          <w:lang w:val="es-ES_tradnl"/>
        </w:rPr>
        <w:t xml:space="preserve"> ELECTRÓNICA</w:t>
      </w:r>
      <w:r w:rsidRPr="00D449A0">
        <w:rPr>
          <w:rFonts w:ascii="Arial" w:hAnsi="Arial" w:cs="Arial"/>
          <w:sz w:val="18"/>
          <w:szCs w:val="20"/>
          <w:lang w:val="es-ES_tradnl"/>
        </w:rPr>
        <w:t xml:space="preserve"> </w:t>
      </w:r>
      <w:r w:rsidR="000E7B93" w:rsidRPr="00D449A0">
        <w:rPr>
          <w:rFonts w:ascii="Arial" w:hAnsi="Arial" w:cs="Arial"/>
          <w:sz w:val="18"/>
          <w:szCs w:val="20"/>
          <w:lang w:val="es-ES_tradnl"/>
        </w:rPr>
        <w:t>________</w:t>
      </w:r>
      <w:r w:rsidR="00124DA6" w:rsidRPr="00D449A0">
        <w:rPr>
          <w:rFonts w:ascii="Arial" w:hAnsi="Arial" w:cs="Arial"/>
          <w:sz w:val="18"/>
          <w:szCs w:val="20"/>
          <w:lang w:val="es-ES_tradnl"/>
        </w:rPr>
        <w:t>_______________________________________</w:t>
      </w:r>
      <w:r w:rsidR="000E7B93" w:rsidRPr="00D449A0">
        <w:rPr>
          <w:rFonts w:ascii="Arial" w:hAnsi="Arial" w:cs="Arial"/>
          <w:sz w:val="18"/>
          <w:szCs w:val="20"/>
          <w:lang w:val="es-ES_tradnl"/>
        </w:rPr>
        <w:t>_________</w:t>
      </w:r>
      <w:r w:rsidRPr="00D449A0">
        <w:rPr>
          <w:rFonts w:ascii="Arial" w:hAnsi="Arial" w:cs="Arial"/>
          <w:sz w:val="18"/>
          <w:szCs w:val="20"/>
          <w:lang w:val="es-ES_tradnl"/>
        </w:rPr>
        <w:t>Y CON LO DISPUESTO EN LOS ARTÍCULOS 34, DE LA LEY DE ADQUISICIONES, ARRENDAMIENTOS Y SERVICIOS DEL SECTOR PÚBLICO Y 44 DE SU REGLAMENTO.</w:t>
      </w:r>
    </w:p>
    <w:p w:rsidR="00853750" w:rsidRPr="00D449A0" w:rsidRDefault="00853750" w:rsidP="008F57AE">
      <w:pPr>
        <w:spacing w:after="0" w:line="240" w:lineRule="auto"/>
        <w:jc w:val="both"/>
        <w:rPr>
          <w:rFonts w:ascii="Arial" w:hAnsi="Arial" w:cs="Arial"/>
          <w:sz w:val="18"/>
          <w:szCs w:val="20"/>
          <w:lang w:val="es-ES_tradnl"/>
        </w:rPr>
      </w:pPr>
    </w:p>
    <w:p w:rsidR="00853750" w:rsidRPr="00D449A0" w:rsidRDefault="00853750" w:rsidP="000E7B93">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EN CONJUNTAR SUS RECURSOS TÉCNICOS, LEGALES, ADMINISTRATIVOS, ECONÓMICOS Y FINANCIEROS PARA PRESENTAR PROPUESTA TÉCNICA Y ECONÓMICA EN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w:t>
      </w:r>
      <w:r w:rsidR="000E7B93" w:rsidRPr="00D449A0">
        <w:rPr>
          <w:rFonts w:ascii="Arial" w:hAnsi="Arial" w:cs="Arial"/>
          <w:sz w:val="18"/>
          <w:szCs w:val="20"/>
          <w:lang w:val="es-ES_tradnl"/>
        </w:rPr>
        <w:t xml:space="preserve"> ELECTRÓNICA</w:t>
      </w:r>
      <w:r w:rsidRPr="00D449A0">
        <w:rPr>
          <w:rFonts w:ascii="Arial" w:hAnsi="Arial" w:cs="Arial"/>
          <w:sz w:val="18"/>
          <w:szCs w:val="20"/>
          <w:lang w:val="es-ES_tradnl"/>
        </w:rPr>
        <w:t xml:space="preserve"> NÚMERO ____</w:t>
      </w:r>
      <w:r w:rsidR="00124DA6" w:rsidRPr="00D449A0">
        <w:rPr>
          <w:rFonts w:ascii="Arial" w:hAnsi="Arial" w:cs="Arial"/>
          <w:sz w:val="18"/>
          <w:szCs w:val="20"/>
          <w:lang w:val="es-ES_tradnl"/>
        </w:rPr>
        <w:t>__________</w:t>
      </w:r>
      <w:r w:rsidRPr="00D449A0">
        <w:rPr>
          <w:rFonts w:ascii="Arial" w:hAnsi="Arial" w:cs="Arial"/>
          <w:sz w:val="18"/>
          <w:szCs w:val="20"/>
          <w:lang w:val="es-ES_tradnl"/>
        </w:rPr>
        <w:t xml:space="preserve">_____ Y EN CASO </w:t>
      </w:r>
      <w:r w:rsidR="000E7B93" w:rsidRPr="00D449A0">
        <w:rPr>
          <w:rFonts w:ascii="Arial" w:hAnsi="Arial" w:cs="Arial"/>
          <w:sz w:val="18"/>
          <w:szCs w:val="20"/>
          <w:lang w:val="es-ES_tradnl"/>
        </w:rPr>
        <w:t xml:space="preserve">DE SER ADJUDICADO </w:t>
      </w:r>
      <w:r w:rsidRPr="00D449A0">
        <w:rPr>
          <w:rFonts w:ascii="Arial" w:hAnsi="Arial" w:cs="Arial"/>
          <w:sz w:val="18"/>
          <w:szCs w:val="20"/>
          <w:lang w:val="es-ES_tradnl"/>
        </w:rPr>
        <w:t>EL CONTRATO, SE OBLIGAN A OTORGAR EL SERVICIO CONTRATADO OBJETO DEL CONVENIO, CON LA PARTICIPACIÓN SIGUIENTE.</w:t>
      </w:r>
    </w:p>
    <w:p w:rsidR="00853750" w:rsidRPr="00D449A0" w:rsidRDefault="00853750" w:rsidP="000E7B93">
      <w:pPr>
        <w:spacing w:after="0" w:line="240" w:lineRule="auto"/>
        <w:jc w:val="both"/>
        <w:rPr>
          <w:rFonts w:ascii="Arial" w:hAnsi="Arial" w:cs="Arial"/>
          <w:sz w:val="18"/>
          <w:szCs w:val="20"/>
          <w:lang w:val="es-ES_tradnl"/>
        </w:rPr>
      </w:pPr>
    </w:p>
    <w:p w:rsidR="000E7B93" w:rsidRPr="00D449A0" w:rsidRDefault="000E7B93" w:rsidP="00124DA6">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0E7B93" w:rsidRPr="00D449A0" w:rsidRDefault="000E7B93" w:rsidP="000E7B93">
      <w:pPr>
        <w:spacing w:after="0" w:line="240" w:lineRule="auto"/>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49140D" w:rsidRPr="00D449A0" w:rsidRDefault="0049140D" w:rsidP="008F57AE">
      <w:pPr>
        <w:spacing w:after="0" w:line="240" w:lineRule="auto"/>
        <w:jc w:val="both"/>
        <w:rPr>
          <w:rFonts w:ascii="Arial" w:hAnsi="Arial" w:cs="Arial"/>
          <w:sz w:val="18"/>
          <w:szCs w:val="20"/>
          <w:lang w:val="es-ES_tradnl"/>
        </w:rPr>
      </w:pPr>
    </w:p>
    <w:p w:rsidR="0049140D" w:rsidRPr="00D449A0" w:rsidRDefault="0049140D"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SOLIDARIA O MANCOMUNADA)</w:t>
      </w:r>
      <w:r w:rsidR="008F57AE" w:rsidRPr="00D449A0">
        <w:rPr>
          <w:rFonts w:ascii="Arial" w:hAnsi="Arial" w:cs="Arial"/>
          <w:i/>
          <w:sz w:val="18"/>
          <w:szCs w:val="20"/>
          <w:lang w:val="es-ES_tradnl"/>
        </w:rPr>
        <w:t xml:space="preserve">, </w:t>
      </w:r>
      <w:r w:rsidR="008F57AE" w:rsidRPr="00D449A0">
        <w:rPr>
          <w:rFonts w:ascii="Arial" w:hAnsi="Arial" w:cs="Arial"/>
          <w:sz w:val="18"/>
          <w:szCs w:val="20"/>
          <w:lang w:val="es-ES_tradnl"/>
        </w:rPr>
        <w:t>PARA EFECTOS DEL PROCEIDMIENTO DE CONTRATACIÓN Y DEL CONTRATO, EN SU CASO QUE SE LES ADJUDIQUE EL MISMO.</w:t>
      </w:r>
    </w:p>
    <w:p w:rsidR="000E7B93" w:rsidRPr="00D449A0" w:rsidRDefault="000E7B93" w:rsidP="00853750">
      <w:pPr>
        <w:spacing w:after="0" w:line="240" w:lineRule="auto"/>
        <w:ind w:left="-284"/>
        <w:jc w:val="both"/>
        <w:rPr>
          <w:rFonts w:ascii="Arial" w:hAnsi="Arial" w:cs="Arial"/>
          <w:sz w:val="18"/>
          <w:szCs w:val="20"/>
          <w:lang w:val="es-ES_tradnl"/>
        </w:rPr>
      </w:pPr>
    </w:p>
    <w:p w:rsidR="00853750" w:rsidRPr="00D449A0" w:rsidRDefault="00853750" w:rsidP="000E7B93">
      <w:pPr>
        <w:spacing w:after="0" w:line="240" w:lineRule="auto"/>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w:t>
      </w:r>
      <w:r w:rsidR="0049140D" w:rsidRPr="00D449A0">
        <w:rPr>
          <w:rFonts w:ascii="Arial" w:hAnsi="Arial" w:cs="Arial"/>
          <w:sz w:val="18"/>
          <w:szCs w:val="20"/>
          <w:lang w:val="es-ES_tradnl"/>
        </w:rPr>
        <w:t xml:space="preserve"> PARTES” ACEPTAN EXPRESAMENTE</w:t>
      </w:r>
      <w:r w:rsidRPr="00D449A0">
        <w:rPr>
          <w:rFonts w:ascii="Arial" w:hAnsi="Arial" w:cs="Arial"/>
          <w:sz w:val="18"/>
          <w:szCs w:val="20"/>
          <w:lang w:val="es-ES_tradnl"/>
        </w:rPr>
        <w:t xml:space="preserve"> DESIGNAR COMO REPRESENTANTE COMÚN AL ____________, OTORGÁNDOLE PODER AMPLIO Y SUFICIENTE, PARA ATENDER TODO LO RELACIONADO CON LAS PROPUESTAS TÉCNICA Y ECONÓMICA EN EL PROCEDIMIENTO DE LICITACIÓN, ASÍ COMO PARA SUSCRIBIR </w:t>
      </w:r>
      <w:r w:rsidR="0049140D" w:rsidRPr="00D449A0">
        <w:rPr>
          <w:rFonts w:ascii="Arial" w:hAnsi="Arial" w:cs="Arial"/>
          <w:sz w:val="18"/>
          <w:szCs w:val="20"/>
          <w:lang w:val="es-ES_tradnl"/>
        </w:rPr>
        <w:t>LAS MISMAS</w:t>
      </w:r>
      <w:r w:rsidRPr="00D449A0">
        <w:rPr>
          <w:rFonts w:ascii="Arial" w:hAnsi="Arial" w:cs="Arial"/>
          <w:sz w:val="18"/>
          <w:szCs w:val="20"/>
          <w:lang w:val="es-ES_tradnl"/>
        </w:rPr>
        <w:t>.</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lastRenderedPageBreak/>
        <w:t xml:space="preserve">ASIMISMO, CONVIENEN ENTRE SI EN CONSTITUIRSE EN FORMA CONJUNTA Y </w:t>
      </w:r>
      <w:r w:rsidR="0049140D" w:rsidRPr="00D449A0">
        <w:rPr>
          <w:rFonts w:ascii="Arial" w:hAnsi="Arial" w:cs="Arial"/>
          <w:i/>
          <w:sz w:val="18"/>
          <w:szCs w:val="20"/>
          <w:lang w:val="es-ES_tradnl"/>
        </w:rPr>
        <w:t>(</w:t>
      </w:r>
      <w:r w:rsidRPr="00D449A0">
        <w:rPr>
          <w:rFonts w:ascii="Arial" w:hAnsi="Arial" w:cs="Arial"/>
          <w:i/>
          <w:sz w:val="18"/>
          <w:szCs w:val="20"/>
          <w:lang w:val="es-ES_tradnl"/>
        </w:rPr>
        <w:t>SOLIDARIA</w:t>
      </w:r>
      <w:r w:rsidR="0049140D" w:rsidRPr="00D449A0">
        <w:rPr>
          <w:rFonts w:ascii="Arial" w:hAnsi="Arial" w:cs="Arial"/>
          <w:i/>
          <w:sz w:val="18"/>
          <w:szCs w:val="20"/>
          <w:lang w:val="es-ES_tradnl"/>
        </w:rPr>
        <w:t>/MANCOMUNADA)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w:t>
      </w:r>
      <w:r w:rsidR="0049140D" w:rsidRPr="00D449A0">
        <w:rPr>
          <w:rFonts w:ascii="Arial" w:hAnsi="Arial" w:cs="Arial"/>
          <w:sz w:val="18"/>
          <w:szCs w:val="20"/>
          <w:lang w:val="es-ES_tradnl"/>
        </w:rPr>
        <w:t xml:space="preserve">L PROCEDIMIENTO DE CONTRATACIÓN, </w:t>
      </w:r>
      <w:r w:rsidRPr="00D449A0">
        <w:rPr>
          <w:rFonts w:ascii="Arial" w:hAnsi="Arial" w:cs="Arial"/>
          <w:sz w:val="18"/>
          <w:szCs w:val="20"/>
          <w:lang w:val="es-ES_tradnl"/>
        </w:rPr>
        <w:t xml:space="preserve">ACEPTANDO EXPRESAMENTE EN RESPONDER ANTE EL IMSS POR LAS PROPUESTAS </w:t>
      </w:r>
      <w:r w:rsidR="0049140D" w:rsidRPr="00D449A0">
        <w:rPr>
          <w:rFonts w:ascii="Arial" w:hAnsi="Arial" w:cs="Arial"/>
          <w:sz w:val="18"/>
          <w:szCs w:val="20"/>
          <w:lang w:val="es-ES_tradnl"/>
        </w:rPr>
        <w:t xml:space="preserve">QUE SE PRESENTEN Y, EN SU CASO </w:t>
      </w:r>
      <w:r w:rsidRPr="00D449A0">
        <w:rPr>
          <w:rFonts w:ascii="Arial" w:hAnsi="Arial" w:cs="Arial"/>
          <w:sz w:val="18"/>
          <w:szCs w:val="20"/>
          <w:lang w:val="es-ES_tradnl"/>
        </w:rPr>
        <w:t>DE LAS OBLIGACIONES QUE DERIVEN DE LA ADJUDICACIÓN DEL CONTRATO RESPECTIVO.</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853750"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EXPRESAMENTE, QUE “EL PARTICIPANTE</w:t>
      </w:r>
      <w:r w:rsidR="00B751C3" w:rsidRPr="00D449A0">
        <w:rPr>
          <w:rFonts w:ascii="Arial" w:hAnsi="Arial" w:cs="Arial"/>
          <w:sz w:val="18"/>
          <w:szCs w:val="20"/>
          <w:lang w:val="es-ES_tradnl"/>
        </w:rPr>
        <w:t xml:space="preserve"> </w:t>
      </w:r>
      <w:r w:rsidR="00B751C3" w:rsidRPr="00D449A0">
        <w:rPr>
          <w:rFonts w:ascii="Arial" w:hAnsi="Arial" w:cs="Arial"/>
          <w:i/>
          <w:sz w:val="18"/>
          <w:szCs w:val="20"/>
          <w:lang w:val="es-ES_tradnl"/>
        </w:rPr>
        <w:t>(A o B)</w:t>
      </w:r>
      <w:r w:rsidR="00B751C3" w:rsidRPr="00D449A0">
        <w:rPr>
          <w:rFonts w:ascii="Arial" w:hAnsi="Arial" w:cs="Arial"/>
          <w:sz w:val="18"/>
          <w:szCs w:val="20"/>
          <w:lang w:val="es-ES_tradnl"/>
        </w:rPr>
        <w:t xml:space="preserve">  ES EL </w:t>
      </w:r>
      <w:r w:rsidRPr="00D449A0">
        <w:rPr>
          <w:rFonts w:ascii="Arial" w:hAnsi="Arial" w:cs="Arial"/>
          <w:sz w:val="18"/>
          <w:szCs w:val="20"/>
          <w:lang w:val="es-ES_tradnl"/>
        </w:rPr>
        <w:t xml:space="preserve">FACULTADO  PARA EFECTUAR EL COBRO DE LAS FACTURAS RELATIVAS AL SERVICIO QUE SE PROPORCIONE AL IMSS, CON MOTIVO DEL CONTRATO QUE SE DERIVE DE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 </w:t>
      </w:r>
      <w:r w:rsidR="00B751C3" w:rsidRPr="00D449A0">
        <w:rPr>
          <w:rFonts w:ascii="Arial" w:hAnsi="Arial" w:cs="Arial"/>
          <w:sz w:val="18"/>
          <w:szCs w:val="20"/>
          <w:lang w:val="es-ES_tradnl"/>
        </w:rPr>
        <w:t xml:space="preserve">ELECTRÓNICA </w:t>
      </w:r>
      <w:r w:rsidRPr="00D449A0">
        <w:rPr>
          <w:rFonts w:ascii="Arial" w:hAnsi="Arial" w:cs="Arial"/>
          <w:sz w:val="18"/>
          <w:szCs w:val="20"/>
          <w:lang w:val="es-ES_tradnl"/>
        </w:rPr>
        <w:t>NÚMERO __</w:t>
      </w:r>
      <w:r w:rsidR="00FC08E9" w:rsidRPr="00D449A0">
        <w:rPr>
          <w:rFonts w:ascii="Arial" w:hAnsi="Arial" w:cs="Arial"/>
          <w:sz w:val="18"/>
          <w:szCs w:val="20"/>
          <w:lang w:val="es-ES_tradnl"/>
        </w:rPr>
        <w:t>________________________________</w:t>
      </w:r>
      <w:r w:rsidRPr="00D449A0">
        <w:rPr>
          <w:rFonts w:ascii="Arial" w:hAnsi="Arial" w:cs="Arial"/>
          <w:sz w:val="18"/>
          <w:szCs w:val="20"/>
          <w:lang w:val="es-ES_tradnl"/>
        </w:rPr>
        <w:t>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EN QUE LA VIGENCIA DEL PRESENTE CONVENIO SERÁ EL DEL PERÍODO DURANTE EL CUAL SE DESARROLLE EL PROCEDIMIENTO DE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 </w:t>
      </w:r>
      <w:r w:rsidR="00B751C3" w:rsidRPr="00D449A0">
        <w:rPr>
          <w:rFonts w:ascii="Arial" w:hAnsi="Arial" w:cs="Arial"/>
          <w:sz w:val="18"/>
          <w:szCs w:val="20"/>
          <w:lang w:val="es-ES_tradnl"/>
        </w:rPr>
        <w:t>ELECTRÓNICA NÚMERO ______</w:t>
      </w:r>
      <w:r w:rsidR="00FC08E9" w:rsidRPr="00D449A0">
        <w:rPr>
          <w:rFonts w:ascii="Arial" w:hAnsi="Arial" w:cs="Arial"/>
          <w:sz w:val="18"/>
          <w:szCs w:val="20"/>
          <w:lang w:val="es-ES_tradnl"/>
        </w:rPr>
        <w:t>___________________________</w:t>
      </w:r>
      <w:r w:rsidR="00B751C3" w:rsidRPr="00D449A0">
        <w:rPr>
          <w:rFonts w:ascii="Arial" w:hAnsi="Arial" w:cs="Arial"/>
          <w:sz w:val="18"/>
          <w:szCs w:val="20"/>
          <w:lang w:val="es-ES_tradnl"/>
        </w:rPr>
        <w:t>____, INCLUYENDO EN SU CASO</w:t>
      </w:r>
      <w:r w:rsidRPr="00D449A0">
        <w:rPr>
          <w:rFonts w:ascii="Arial" w:hAnsi="Arial" w:cs="Arial"/>
          <w:sz w:val="18"/>
          <w:szCs w:val="20"/>
          <w:lang w:val="es-ES_tradnl"/>
        </w:rPr>
        <w:t xml:space="preserve"> DE RESULTAR ADJUDICADOS</w:t>
      </w:r>
      <w:r w:rsidR="00B751C3" w:rsidRPr="00D449A0">
        <w:rPr>
          <w:rFonts w:ascii="Arial" w:hAnsi="Arial" w:cs="Arial"/>
          <w:sz w:val="18"/>
          <w:szCs w:val="20"/>
          <w:lang w:val="es-ES_tradnl"/>
        </w:rPr>
        <w:t>,  EL CONTRATO</w:t>
      </w:r>
      <w:r w:rsidRPr="00D449A0">
        <w:rPr>
          <w:rFonts w:ascii="Arial" w:hAnsi="Arial" w:cs="Arial"/>
          <w:sz w:val="18"/>
          <w:szCs w:val="20"/>
          <w:lang w:val="es-ES_tradnl"/>
        </w:rPr>
        <w:t xml:space="preserve"> </w:t>
      </w:r>
      <w:r w:rsidR="00B751C3" w:rsidRPr="00D449A0">
        <w:rPr>
          <w:rFonts w:ascii="Arial" w:hAnsi="Arial" w:cs="Arial"/>
          <w:sz w:val="18"/>
          <w:szCs w:val="20"/>
          <w:lang w:val="es-ES_tradnl"/>
        </w:rPr>
        <w:t>Y LOS CONVENIOS DE MODIFICACIÓN QUE PUDIERAN RESULTAR.</w:t>
      </w:r>
    </w:p>
    <w:p w:rsidR="00FC08E9" w:rsidRPr="00D449A0" w:rsidRDefault="00FC08E9"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 NÚMERO _________ EN QUE PARTICIPAN Y, QUE EL PRESENTE INSTRUMENTO, DEBIDAMENTE PROTOCOLIZADO, FORMARÁ PARTE INTEGRANTE DEL CONTRATO QUE SUSCRIBAN LOS REPRESENTANTES LEGALES DE CADA INTEGRANTE Y EL IMSS. </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sidR="007942AC">
        <w:rPr>
          <w:rFonts w:ascii="Arial" w:hAnsi="Arial" w:cs="Arial"/>
          <w:sz w:val="18"/>
          <w:szCs w:val="20"/>
          <w:lang w:val="es-ES_tradnl"/>
        </w:rPr>
        <w:t>ORMIDAD EN LA CIUDAD DE MÉXICO</w:t>
      </w:r>
      <w:r w:rsidRPr="00D449A0">
        <w:rPr>
          <w:rFonts w:ascii="Arial" w:hAnsi="Arial" w:cs="Arial"/>
          <w:sz w:val="18"/>
          <w:szCs w:val="20"/>
          <w:lang w:val="es-ES_tradnl"/>
        </w:rPr>
        <w:t>, EL DÍA ___________ DE _________ DE 20___.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853750" w:rsidRPr="00D449A0" w:rsidTr="00853750">
        <w:trPr>
          <w:jc w:val="center"/>
        </w:trPr>
        <w:tc>
          <w:tcPr>
            <w:tcW w:w="3600" w:type="dxa"/>
            <w:tcBorders>
              <w:bottom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D449A0" w:rsidRDefault="00853750" w:rsidP="00853750">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853750" w:rsidRPr="00D449A0" w:rsidRDefault="00853750" w:rsidP="00853750">
            <w:pPr>
              <w:spacing w:after="0" w:line="240" w:lineRule="auto"/>
              <w:ind w:left="-284"/>
              <w:jc w:val="center"/>
              <w:rPr>
                <w:rFonts w:ascii="Arial" w:hAnsi="Arial" w:cs="Arial"/>
                <w:sz w:val="18"/>
                <w:szCs w:val="20"/>
                <w:lang w:val="es-ES_tradnl"/>
              </w:rPr>
            </w:pPr>
          </w:p>
        </w:tc>
      </w:tr>
      <w:tr w:rsidR="00853750" w:rsidRPr="00D449A0" w:rsidTr="00853750">
        <w:trPr>
          <w:jc w:val="center"/>
        </w:trPr>
        <w:tc>
          <w:tcPr>
            <w:tcW w:w="3600" w:type="dxa"/>
            <w:tcBorders>
              <w:top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853750" w:rsidRPr="00D449A0" w:rsidRDefault="00853750" w:rsidP="00853750">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573053" w:rsidRDefault="00853750" w:rsidP="00853750">
      <w:pPr>
        <w:spacing w:after="0" w:line="240" w:lineRule="auto"/>
        <w:ind w:left="-284"/>
        <w:jc w:val="center"/>
        <w:rPr>
          <w:rFonts w:ascii="Arial" w:hAnsi="Arial" w:cs="Arial"/>
          <w:sz w:val="20"/>
          <w:szCs w:val="20"/>
          <w:lang w:val="es-ES_tradnl"/>
        </w:rPr>
      </w:pPr>
    </w:p>
    <w:p w:rsidR="00853750" w:rsidRPr="00573053" w:rsidRDefault="00853750" w:rsidP="00853750">
      <w:pPr>
        <w:spacing w:after="0" w:line="240" w:lineRule="auto"/>
        <w:ind w:left="-284"/>
        <w:jc w:val="both"/>
        <w:rPr>
          <w:rFonts w:ascii="Arial" w:hAnsi="Arial" w:cs="Arial"/>
          <w:sz w:val="20"/>
          <w:szCs w:val="20"/>
          <w:lang w:val="es-ES_tradnl"/>
        </w:rPr>
      </w:pPr>
    </w:p>
    <w:p w:rsidR="003909D5" w:rsidRDefault="003909D5">
      <w:pPr>
        <w:rPr>
          <w:rFonts w:ascii="Arial" w:hAnsi="Arial" w:cs="Arial"/>
          <w:sz w:val="20"/>
          <w:szCs w:val="20"/>
          <w:lang w:val="es-ES_tradnl"/>
        </w:rPr>
        <w:sectPr w:rsidR="003909D5" w:rsidSect="003F0A20">
          <w:pgSz w:w="12240" w:h="15840"/>
          <w:pgMar w:top="862" w:right="1327" w:bottom="1134" w:left="1418" w:header="284" w:footer="493" w:gutter="0"/>
          <w:cols w:space="708"/>
          <w:docGrid w:linePitch="360"/>
        </w:sectPr>
      </w:pPr>
    </w:p>
    <w:p w:rsidR="00715683" w:rsidRPr="00573053" w:rsidRDefault="00A402EC" w:rsidP="00715683">
      <w:pPr>
        <w:pStyle w:val="Ttulo1"/>
        <w:numPr>
          <w:ilvl w:val="0"/>
          <w:numId w:val="0"/>
        </w:numPr>
        <w:spacing w:before="0" w:after="0"/>
        <w:ind w:left="-284"/>
        <w:jc w:val="center"/>
        <w:rPr>
          <w:rFonts w:cs="Arial"/>
          <w:sz w:val="20"/>
          <w:szCs w:val="20"/>
          <w:lang w:val="es-ES_tradnl"/>
        </w:rPr>
      </w:pPr>
      <w:bookmarkStart w:id="3" w:name="_Toc336378684"/>
      <w:bookmarkStart w:id="4" w:name="_Toc356557686"/>
      <w:bookmarkStart w:id="5" w:name="_Toc358979939"/>
      <w:bookmarkStart w:id="6" w:name="_Toc367205814"/>
      <w:r>
        <w:rPr>
          <w:rFonts w:cs="Arial"/>
          <w:sz w:val="20"/>
          <w:szCs w:val="20"/>
          <w:lang w:val="es-ES_tradnl"/>
        </w:rPr>
        <w:lastRenderedPageBreak/>
        <w:t>ANEXO 14</w:t>
      </w:r>
    </w:p>
    <w:p w:rsidR="00782B03" w:rsidRDefault="00782B03" w:rsidP="00F71D23">
      <w:pPr>
        <w:pStyle w:val="Ttulo1"/>
        <w:numPr>
          <w:ilvl w:val="0"/>
          <w:numId w:val="0"/>
        </w:numPr>
        <w:spacing w:before="0" w:after="0"/>
        <w:ind w:left="-284"/>
        <w:jc w:val="center"/>
        <w:rPr>
          <w:rFonts w:cs="Arial"/>
          <w:sz w:val="20"/>
          <w:szCs w:val="20"/>
          <w:lang w:val="es-ES_tradnl"/>
        </w:rPr>
      </w:pPr>
    </w:p>
    <w:bookmarkStart w:id="7" w:name="_MON_1592997868"/>
    <w:bookmarkEnd w:id="7"/>
    <w:p w:rsidR="00782B03" w:rsidRDefault="00F63BA5" w:rsidP="00782B03">
      <w:pPr>
        <w:jc w:val="center"/>
        <w:rPr>
          <w:rFonts w:ascii="Arial" w:eastAsia="Times New Roman" w:hAnsi="Arial" w:cs="Arial"/>
          <w:b/>
          <w:bCs/>
          <w:kern w:val="1"/>
          <w:sz w:val="20"/>
          <w:szCs w:val="20"/>
          <w:lang w:val="es-ES_tradnl" w:eastAsia="ar-SA"/>
        </w:rPr>
      </w:pPr>
      <w:r>
        <w:rPr>
          <w:rFonts w:cs="Arial"/>
          <w:sz w:val="20"/>
          <w:szCs w:val="20"/>
          <w:lang w:val="es-ES_tradnl"/>
        </w:rPr>
        <w:object w:dxaOrig="1550" w:dyaOrig="991">
          <v:shape id="_x0000_i1026" type="#_x0000_t75" style="width:77.25pt;height:49.5pt" o:ole="">
            <v:imagedata r:id="rId14" o:title=""/>
          </v:shape>
          <o:OLEObject Type="Embed" ProgID="Excel.Sheet.12" ShapeID="_x0000_i1026" DrawAspect="Icon" ObjectID="_1592997926" r:id="rId15"/>
        </w:object>
      </w:r>
      <w:r w:rsidR="00782B03">
        <w:rPr>
          <w:rFonts w:cs="Arial"/>
          <w:sz w:val="20"/>
          <w:szCs w:val="20"/>
          <w:lang w:val="es-ES_tradnl"/>
        </w:rPr>
        <w:br w:type="page"/>
      </w:r>
    </w:p>
    <w:p w:rsidR="00F71D23" w:rsidRPr="00573053" w:rsidRDefault="00F71D23" w:rsidP="00F71D23">
      <w:pPr>
        <w:pStyle w:val="Ttulo1"/>
        <w:numPr>
          <w:ilvl w:val="0"/>
          <w:numId w:val="0"/>
        </w:numPr>
        <w:spacing w:before="0" w:after="0"/>
        <w:ind w:left="-284"/>
        <w:jc w:val="center"/>
        <w:rPr>
          <w:rFonts w:cs="Arial"/>
          <w:sz w:val="20"/>
          <w:szCs w:val="20"/>
          <w:lang w:val="es-ES_tradnl"/>
        </w:rPr>
      </w:pPr>
      <w:r>
        <w:rPr>
          <w:rFonts w:cs="Arial"/>
          <w:sz w:val="20"/>
          <w:szCs w:val="20"/>
          <w:lang w:val="es-ES_tradnl"/>
        </w:rPr>
        <w:lastRenderedPageBreak/>
        <w:t>ANEXO 15</w:t>
      </w:r>
    </w:p>
    <w:p w:rsidR="00F71D23" w:rsidRPr="00573053" w:rsidRDefault="00F71D23" w:rsidP="00F71D23">
      <w:pPr>
        <w:jc w:val="center"/>
        <w:rPr>
          <w:b/>
        </w:rPr>
      </w:pPr>
      <w:r>
        <w:rPr>
          <w:b/>
        </w:rPr>
        <w:t xml:space="preserve">FORMATO DE </w:t>
      </w:r>
      <w:r w:rsidRPr="00573053">
        <w:rPr>
          <w:b/>
        </w:rPr>
        <w:t xml:space="preserve">PROPUESTA </w:t>
      </w:r>
      <w:r>
        <w:rPr>
          <w:b/>
        </w:rPr>
        <w:t>TÉCNICA</w:t>
      </w:r>
    </w:p>
    <w:tbl>
      <w:tblPr>
        <w:tblW w:w="5380" w:type="pct"/>
        <w:tblInd w:w="-356" w:type="dxa"/>
        <w:tblLayout w:type="fixed"/>
        <w:tblCellMar>
          <w:left w:w="70" w:type="dxa"/>
          <w:right w:w="70" w:type="dxa"/>
        </w:tblCellMar>
        <w:tblLook w:val="04A0" w:firstRow="1" w:lastRow="0" w:firstColumn="1" w:lastColumn="0" w:noHBand="0" w:noVBand="1"/>
      </w:tblPr>
      <w:tblGrid>
        <w:gridCol w:w="989"/>
        <w:gridCol w:w="682"/>
        <w:gridCol w:w="850"/>
        <w:gridCol w:w="230"/>
        <w:gridCol w:w="342"/>
        <w:gridCol w:w="129"/>
        <w:gridCol w:w="23"/>
        <w:gridCol w:w="139"/>
        <w:gridCol w:w="286"/>
        <w:gridCol w:w="572"/>
        <w:gridCol w:w="831"/>
        <w:gridCol w:w="158"/>
        <w:gridCol w:w="1124"/>
        <w:gridCol w:w="2150"/>
        <w:gridCol w:w="566"/>
        <w:gridCol w:w="1136"/>
        <w:gridCol w:w="160"/>
      </w:tblGrid>
      <w:tr w:rsidR="00D4242E" w:rsidRPr="00525C58" w:rsidTr="004E0432">
        <w:trPr>
          <w:gridAfter w:val="1"/>
          <w:wAfter w:w="77" w:type="pct"/>
          <w:trHeight w:val="300"/>
        </w:trPr>
        <w:tc>
          <w:tcPr>
            <w:tcW w:w="1554" w:type="pct"/>
            <w:gridSpan w:val="6"/>
            <w:vMerge w:val="restart"/>
            <w:tcBorders>
              <w:top w:val="nil"/>
              <w:left w:val="nil"/>
              <w:bottom w:val="nil"/>
              <w:right w:val="nil"/>
            </w:tcBorders>
            <w:shd w:val="clear" w:color="auto" w:fill="auto"/>
            <w:noWrap/>
            <w:hideMark/>
          </w:tcPr>
          <w:p w:rsidR="000B6334" w:rsidRPr="00525C58" w:rsidRDefault="000B6334" w:rsidP="00BA3B09">
            <w:pPr>
              <w:spacing w:after="0"/>
              <w:rPr>
                <w:rFonts w:ascii="Arial" w:hAnsi="Arial" w:cs="Arial"/>
                <w:b/>
                <w:bCs/>
                <w:sz w:val="16"/>
                <w:szCs w:val="12"/>
                <w:lang w:eastAsia="es-MX"/>
              </w:rPr>
            </w:pPr>
            <w:r w:rsidRPr="00525C58">
              <w:rPr>
                <w:rFonts w:ascii="Arial" w:hAnsi="Arial" w:cs="Arial"/>
                <w:b/>
                <w:bCs/>
                <w:sz w:val="16"/>
                <w:szCs w:val="12"/>
                <w:lang w:eastAsia="es-MX"/>
              </w:rPr>
              <w:t xml:space="preserve">LICITACIÓN PÚBLICA </w:t>
            </w:r>
            <w:r w:rsidR="00BA3B09">
              <w:rPr>
                <w:rFonts w:ascii="Arial" w:hAnsi="Arial" w:cs="Arial"/>
                <w:b/>
                <w:bCs/>
                <w:sz w:val="16"/>
                <w:szCs w:val="12"/>
                <w:lang w:eastAsia="es-MX"/>
              </w:rPr>
              <w:t>INTER</w:t>
            </w:r>
            <w:r w:rsidRPr="00525C58">
              <w:rPr>
                <w:rFonts w:ascii="Arial" w:hAnsi="Arial" w:cs="Arial"/>
                <w:b/>
                <w:bCs/>
                <w:sz w:val="16"/>
                <w:szCs w:val="12"/>
                <w:lang w:eastAsia="es-MX"/>
              </w:rPr>
              <w:t>NACIONAL</w:t>
            </w:r>
            <w:r w:rsidR="00BA3B09">
              <w:rPr>
                <w:rFonts w:ascii="Arial" w:hAnsi="Arial" w:cs="Arial"/>
                <w:b/>
                <w:bCs/>
                <w:sz w:val="16"/>
                <w:szCs w:val="12"/>
                <w:lang w:eastAsia="es-MX"/>
              </w:rPr>
              <w:t xml:space="preserve"> BAJO TRATADOS</w:t>
            </w:r>
            <w:r w:rsidRPr="00525C58">
              <w:rPr>
                <w:rFonts w:ascii="Arial" w:hAnsi="Arial" w:cs="Arial"/>
                <w:b/>
                <w:bCs/>
                <w:sz w:val="16"/>
                <w:szCs w:val="12"/>
                <w:lang w:eastAsia="es-MX"/>
              </w:rPr>
              <w:t xml:space="preserve"> No.</w:t>
            </w:r>
            <w:r w:rsidR="00D4242E">
              <w:rPr>
                <w:rFonts w:ascii="Arial" w:hAnsi="Arial" w:cs="Arial"/>
                <w:b/>
                <w:bCs/>
                <w:sz w:val="16"/>
                <w:szCs w:val="12"/>
                <w:lang w:eastAsia="es-MX"/>
              </w:rPr>
              <w:t xml:space="preserve">                </w:t>
            </w:r>
            <w:r w:rsidR="00BA3B09">
              <w:rPr>
                <w:rFonts w:ascii="Arial" w:hAnsi="Arial" w:cs="Arial"/>
                <w:b/>
                <w:bCs/>
                <w:sz w:val="16"/>
                <w:szCs w:val="12"/>
                <w:lang w:eastAsia="es-MX"/>
              </w:rPr>
              <w:t xml:space="preserve">    </w:t>
            </w:r>
            <w:r w:rsidR="00D4242E">
              <w:rPr>
                <w:rFonts w:ascii="Arial" w:hAnsi="Arial" w:cs="Arial"/>
                <w:b/>
                <w:bCs/>
                <w:sz w:val="16"/>
                <w:szCs w:val="12"/>
                <w:lang w:eastAsia="es-MX"/>
              </w:rPr>
              <w:t>FECHA</w:t>
            </w:r>
          </w:p>
        </w:tc>
        <w:tc>
          <w:tcPr>
            <w:tcW w:w="78" w:type="pct"/>
            <w:gridSpan w:val="2"/>
            <w:tcBorders>
              <w:top w:val="nil"/>
              <w:left w:val="nil"/>
              <w:bottom w:val="single" w:sz="4" w:space="0" w:color="auto"/>
              <w:right w:val="nil"/>
            </w:tcBorders>
            <w:shd w:val="clear" w:color="auto" w:fill="auto"/>
            <w:noWrap/>
            <w:vAlign w:val="bottom"/>
            <w:hideMark/>
          </w:tcPr>
          <w:p w:rsidR="000B6334" w:rsidRPr="00525C58" w:rsidRDefault="000B6334" w:rsidP="00C85DDE">
            <w:pPr>
              <w:spacing w:after="0"/>
              <w:rPr>
                <w:rFonts w:ascii="Arial" w:hAnsi="Arial" w:cs="Arial"/>
                <w:sz w:val="16"/>
                <w:szCs w:val="12"/>
                <w:lang w:eastAsia="es-MX"/>
              </w:rPr>
            </w:pPr>
          </w:p>
        </w:tc>
        <w:tc>
          <w:tcPr>
            <w:tcW w:w="3291"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6334" w:rsidRPr="00525C58" w:rsidRDefault="000B6334"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p>
        </w:tc>
      </w:tr>
      <w:tr w:rsidR="00D4242E" w:rsidRPr="00525C58" w:rsidTr="004E0432">
        <w:trPr>
          <w:gridAfter w:val="1"/>
          <w:wAfter w:w="77" w:type="pct"/>
          <w:trHeight w:val="300"/>
        </w:trPr>
        <w:tc>
          <w:tcPr>
            <w:tcW w:w="1554" w:type="pct"/>
            <w:gridSpan w:val="6"/>
            <w:vMerge/>
            <w:tcBorders>
              <w:top w:val="nil"/>
              <w:left w:val="nil"/>
              <w:bottom w:val="nil"/>
              <w:right w:val="nil"/>
            </w:tcBorders>
            <w:shd w:val="clear" w:color="auto" w:fill="auto"/>
            <w:noWrap/>
          </w:tcPr>
          <w:p w:rsidR="00D4242E" w:rsidRPr="00525C58" w:rsidRDefault="00D4242E" w:rsidP="00C85DDE">
            <w:pPr>
              <w:spacing w:after="0"/>
              <w:rPr>
                <w:rFonts w:ascii="Arial" w:hAnsi="Arial" w:cs="Arial"/>
                <w:b/>
                <w:bCs/>
                <w:sz w:val="16"/>
                <w:szCs w:val="12"/>
                <w:lang w:eastAsia="es-MX"/>
              </w:rPr>
            </w:pPr>
          </w:p>
        </w:tc>
        <w:tc>
          <w:tcPr>
            <w:tcW w:w="78" w:type="pct"/>
            <w:gridSpan w:val="2"/>
            <w:tcBorders>
              <w:top w:val="nil"/>
              <w:left w:val="nil"/>
              <w:bottom w:val="single" w:sz="4" w:space="0" w:color="auto"/>
              <w:right w:val="nil"/>
            </w:tcBorders>
            <w:shd w:val="clear" w:color="auto" w:fill="auto"/>
            <w:noWrap/>
            <w:vAlign w:val="bottom"/>
          </w:tcPr>
          <w:p w:rsidR="00D4242E" w:rsidRPr="00525C58" w:rsidRDefault="00D4242E" w:rsidP="00C85DDE">
            <w:pPr>
              <w:spacing w:after="0"/>
              <w:rPr>
                <w:rFonts w:ascii="Arial" w:hAnsi="Arial" w:cs="Arial"/>
                <w:sz w:val="16"/>
                <w:szCs w:val="12"/>
                <w:lang w:eastAsia="es-MX"/>
              </w:rPr>
            </w:pPr>
          </w:p>
        </w:tc>
        <w:tc>
          <w:tcPr>
            <w:tcW w:w="3291"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D4242E" w:rsidRPr="00525C58" w:rsidRDefault="00D4242E" w:rsidP="00C85DDE">
            <w:pPr>
              <w:spacing w:after="0"/>
              <w:jc w:val="center"/>
              <w:rPr>
                <w:rFonts w:ascii="Arial" w:hAnsi="Arial" w:cs="Arial"/>
                <w:b/>
                <w:bCs/>
                <w:sz w:val="16"/>
                <w:szCs w:val="12"/>
                <w:lang w:eastAsia="es-MX"/>
              </w:rPr>
            </w:pPr>
            <w:r>
              <w:rPr>
                <w:rFonts w:ascii="Arial" w:hAnsi="Arial" w:cs="Arial"/>
                <w:b/>
                <w:bCs/>
                <w:sz w:val="16"/>
                <w:szCs w:val="12"/>
                <w:lang w:eastAsia="es-MX"/>
              </w:rPr>
              <w:t>(2)</w:t>
            </w:r>
          </w:p>
        </w:tc>
      </w:tr>
      <w:tr w:rsidR="000B6334" w:rsidRPr="00525C58" w:rsidTr="004E0432">
        <w:trPr>
          <w:gridAfter w:val="1"/>
          <w:wAfter w:w="77" w:type="pct"/>
          <w:trHeight w:val="300"/>
        </w:trPr>
        <w:tc>
          <w:tcPr>
            <w:tcW w:w="1554" w:type="pct"/>
            <w:gridSpan w:val="6"/>
            <w:vMerge/>
            <w:tcBorders>
              <w:top w:val="nil"/>
              <w:left w:val="nil"/>
              <w:bottom w:val="nil"/>
              <w:right w:val="nil"/>
            </w:tcBorders>
            <w:vAlign w:val="center"/>
            <w:hideMark/>
          </w:tcPr>
          <w:p w:rsidR="000B6334" w:rsidRPr="00525C58" w:rsidRDefault="000B6334" w:rsidP="00C85DDE">
            <w:pPr>
              <w:spacing w:after="0"/>
              <w:rPr>
                <w:rFonts w:ascii="Arial" w:hAnsi="Arial" w:cs="Arial"/>
                <w:b/>
                <w:bCs/>
                <w:sz w:val="16"/>
                <w:szCs w:val="12"/>
                <w:lang w:eastAsia="es-MX"/>
              </w:rPr>
            </w:pPr>
          </w:p>
        </w:tc>
        <w:tc>
          <w:tcPr>
            <w:tcW w:w="893" w:type="pct"/>
            <w:gridSpan w:val="5"/>
            <w:vMerge w:val="restart"/>
            <w:tcBorders>
              <w:top w:val="single" w:sz="4" w:space="0" w:color="auto"/>
              <w:left w:val="single" w:sz="4" w:space="0" w:color="auto"/>
              <w:bottom w:val="nil"/>
              <w:right w:val="single" w:sz="4" w:space="0" w:color="000000"/>
            </w:tcBorders>
            <w:shd w:val="clear" w:color="auto" w:fill="auto"/>
            <w:noWrap/>
            <w:vAlign w:val="center"/>
            <w:hideMark/>
          </w:tcPr>
          <w:p w:rsidR="000B6334" w:rsidRPr="00525C58" w:rsidRDefault="000B6334"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(3)</w:t>
            </w:r>
          </w:p>
        </w:tc>
        <w:tc>
          <w:tcPr>
            <w:tcW w:w="2476" w:type="pct"/>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0B6334" w:rsidRPr="00525C58" w:rsidRDefault="000B6334" w:rsidP="00525C58">
            <w:pPr>
              <w:spacing w:after="0"/>
              <w:jc w:val="center"/>
              <w:rPr>
                <w:rFonts w:ascii="Arial" w:hAnsi="Arial" w:cs="Arial"/>
                <w:b/>
                <w:bCs/>
                <w:sz w:val="16"/>
                <w:szCs w:val="12"/>
                <w:lang w:eastAsia="es-MX"/>
              </w:rPr>
            </w:pPr>
            <w:r w:rsidRPr="00525C58">
              <w:rPr>
                <w:rFonts w:ascii="Arial" w:hAnsi="Arial" w:cs="Arial"/>
                <w:b/>
                <w:bCs/>
                <w:sz w:val="16"/>
                <w:szCs w:val="12"/>
                <w:lang w:eastAsia="es-MX"/>
              </w:rPr>
              <w:t>FAB. (   )        (4)</w:t>
            </w:r>
          </w:p>
        </w:tc>
      </w:tr>
      <w:tr w:rsidR="000B6334" w:rsidRPr="00525C58" w:rsidTr="004E0432">
        <w:trPr>
          <w:gridAfter w:val="1"/>
          <w:wAfter w:w="77" w:type="pct"/>
          <w:trHeight w:val="242"/>
        </w:trPr>
        <w:tc>
          <w:tcPr>
            <w:tcW w:w="1554" w:type="pct"/>
            <w:gridSpan w:val="6"/>
            <w:tcBorders>
              <w:top w:val="nil"/>
              <w:left w:val="nil"/>
              <w:bottom w:val="nil"/>
              <w:right w:val="single" w:sz="4" w:space="0" w:color="000000"/>
            </w:tcBorders>
            <w:shd w:val="clear" w:color="auto" w:fill="auto"/>
            <w:hideMark/>
          </w:tcPr>
          <w:p w:rsidR="000B6334" w:rsidRPr="00525C58" w:rsidRDefault="000B6334" w:rsidP="00C85DDE">
            <w:pPr>
              <w:spacing w:after="0"/>
              <w:rPr>
                <w:rFonts w:ascii="Arial" w:hAnsi="Arial" w:cs="Arial"/>
                <w:b/>
                <w:bCs/>
                <w:sz w:val="16"/>
                <w:szCs w:val="12"/>
                <w:lang w:eastAsia="es-MX"/>
              </w:rPr>
            </w:pPr>
            <w:r w:rsidRPr="00525C58">
              <w:rPr>
                <w:rFonts w:ascii="Arial" w:hAnsi="Arial" w:cs="Arial"/>
                <w:b/>
                <w:bCs/>
                <w:sz w:val="16"/>
                <w:szCs w:val="12"/>
                <w:lang w:eastAsia="es-MX"/>
              </w:rPr>
              <w:t>NOMBRE DEL</w:t>
            </w:r>
            <w:r w:rsidRPr="00525C58">
              <w:rPr>
                <w:rFonts w:ascii="Arial" w:hAnsi="Arial" w:cs="Arial"/>
                <w:b/>
                <w:bCs/>
                <w:sz w:val="16"/>
                <w:szCs w:val="12"/>
                <w:lang w:eastAsia="es-MX"/>
              </w:rPr>
              <w:br/>
              <w:t>LICITANTE:</w:t>
            </w:r>
          </w:p>
        </w:tc>
        <w:tc>
          <w:tcPr>
            <w:tcW w:w="893" w:type="pct"/>
            <w:gridSpan w:val="5"/>
            <w:vMerge/>
            <w:tcBorders>
              <w:top w:val="single" w:sz="4" w:space="0" w:color="auto"/>
              <w:left w:val="single" w:sz="4" w:space="0" w:color="auto"/>
              <w:bottom w:val="nil"/>
              <w:right w:val="single" w:sz="4" w:space="0" w:color="000000"/>
            </w:tcBorders>
            <w:vAlign w:val="center"/>
            <w:hideMark/>
          </w:tcPr>
          <w:p w:rsidR="000B6334" w:rsidRPr="00525C58" w:rsidRDefault="000B6334" w:rsidP="00C85DDE">
            <w:pPr>
              <w:spacing w:after="0"/>
              <w:rPr>
                <w:rFonts w:ascii="Arial" w:hAnsi="Arial" w:cs="Arial"/>
                <w:b/>
                <w:bCs/>
                <w:sz w:val="16"/>
                <w:szCs w:val="12"/>
                <w:lang w:eastAsia="es-MX"/>
              </w:rPr>
            </w:pPr>
          </w:p>
        </w:tc>
        <w:tc>
          <w:tcPr>
            <w:tcW w:w="2476" w:type="pct"/>
            <w:gridSpan w:val="5"/>
            <w:vMerge/>
            <w:tcBorders>
              <w:top w:val="single" w:sz="4" w:space="0" w:color="auto"/>
              <w:left w:val="single" w:sz="4" w:space="0" w:color="auto"/>
              <w:bottom w:val="single" w:sz="4" w:space="0" w:color="000000"/>
              <w:right w:val="single" w:sz="4" w:space="0" w:color="000000"/>
            </w:tcBorders>
            <w:vAlign w:val="center"/>
            <w:hideMark/>
          </w:tcPr>
          <w:p w:rsidR="000B6334" w:rsidRPr="00525C58" w:rsidRDefault="000B6334" w:rsidP="00C85DDE">
            <w:pPr>
              <w:spacing w:after="0"/>
              <w:rPr>
                <w:rFonts w:ascii="Arial" w:hAnsi="Arial" w:cs="Arial"/>
                <w:b/>
                <w:bCs/>
                <w:sz w:val="16"/>
                <w:szCs w:val="12"/>
                <w:lang w:eastAsia="es-MX"/>
              </w:rPr>
            </w:pPr>
          </w:p>
        </w:tc>
      </w:tr>
      <w:tr w:rsidR="000B6334" w:rsidRPr="00525C58" w:rsidTr="004E0432">
        <w:trPr>
          <w:gridAfter w:val="1"/>
          <w:wAfter w:w="77" w:type="pct"/>
          <w:trHeight w:val="270"/>
        </w:trPr>
        <w:tc>
          <w:tcPr>
            <w:tcW w:w="1554" w:type="pct"/>
            <w:gridSpan w:val="6"/>
            <w:tcBorders>
              <w:top w:val="nil"/>
              <w:left w:val="nil"/>
              <w:bottom w:val="nil"/>
              <w:right w:val="single" w:sz="4" w:space="0" w:color="000000"/>
            </w:tcBorders>
            <w:shd w:val="clear" w:color="auto" w:fill="auto"/>
            <w:noWrap/>
            <w:vAlign w:val="bottom"/>
            <w:hideMark/>
          </w:tcPr>
          <w:p w:rsidR="000B6334" w:rsidRPr="00525C58" w:rsidRDefault="000B6334" w:rsidP="00C85DDE">
            <w:pPr>
              <w:spacing w:after="0"/>
              <w:jc w:val="center"/>
              <w:rPr>
                <w:rFonts w:ascii="Arial" w:hAnsi="Arial" w:cs="Arial"/>
                <w:b/>
                <w:bCs/>
                <w:sz w:val="16"/>
                <w:szCs w:val="12"/>
                <w:lang w:eastAsia="es-MX"/>
              </w:rPr>
            </w:pPr>
          </w:p>
        </w:tc>
        <w:tc>
          <w:tcPr>
            <w:tcW w:w="893" w:type="pct"/>
            <w:gridSpan w:val="5"/>
            <w:vMerge/>
            <w:tcBorders>
              <w:top w:val="single" w:sz="4" w:space="0" w:color="auto"/>
              <w:left w:val="single" w:sz="4" w:space="0" w:color="auto"/>
              <w:bottom w:val="single" w:sz="4" w:space="0" w:color="000000"/>
              <w:right w:val="single" w:sz="4" w:space="0" w:color="000000"/>
            </w:tcBorders>
            <w:vAlign w:val="center"/>
            <w:hideMark/>
          </w:tcPr>
          <w:p w:rsidR="000B6334" w:rsidRPr="00525C58" w:rsidRDefault="000B6334" w:rsidP="00C85DDE">
            <w:pPr>
              <w:spacing w:after="0"/>
              <w:rPr>
                <w:rFonts w:ascii="Arial" w:hAnsi="Arial" w:cs="Arial"/>
                <w:b/>
                <w:bCs/>
                <w:sz w:val="16"/>
                <w:szCs w:val="12"/>
                <w:lang w:eastAsia="es-MX"/>
              </w:rPr>
            </w:pPr>
          </w:p>
        </w:tc>
        <w:tc>
          <w:tcPr>
            <w:tcW w:w="2476" w:type="pct"/>
            <w:gridSpan w:val="5"/>
            <w:tcBorders>
              <w:top w:val="single" w:sz="4" w:space="0" w:color="auto"/>
              <w:left w:val="nil"/>
              <w:bottom w:val="single" w:sz="4" w:space="0" w:color="000000"/>
              <w:right w:val="single" w:sz="4" w:space="0" w:color="auto"/>
            </w:tcBorders>
            <w:shd w:val="clear" w:color="auto" w:fill="auto"/>
            <w:noWrap/>
            <w:vAlign w:val="bottom"/>
            <w:hideMark/>
          </w:tcPr>
          <w:p w:rsidR="000B6334" w:rsidRPr="00525C58" w:rsidRDefault="000B6334"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DIST. (   ).        (5)</w:t>
            </w:r>
          </w:p>
        </w:tc>
      </w:tr>
      <w:tr w:rsidR="004E0432" w:rsidRPr="00525C58" w:rsidTr="004E0432">
        <w:trPr>
          <w:gridAfter w:val="1"/>
          <w:wAfter w:w="77" w:type="pct"/>
          <w:trHeight w:val="270"/>
        </w:trPr>
        <w:tc>
          <w:tcPr>
            <w:tcW w:w="1554" w:type="pct"/>
            <w:gridSpan w:val="6"/>
            <w:tcBorders>
              <w:top w:val="nil"/>
              <w:left w:val="nil"/>
              <w:bottom w:val="nil"/>
              <w:right w:val="single" w:sz="4" w:space="0" w:color="000000"/>
            </w:tcBorders>
            <w:shd w:val="clear" w:color="auto" w:fill="auto"/>
            <w:noWrap/>
            <w:vAlign w:val="bottom"/>
          </w:tcPr>
          <w:p w:rsidR="004E0432" w:rsidRDefault="004E0432" w:rsidP="004E0432">
            <w:pPr>
              <w:spacing w:after="0"/>
              <w:rPr>
                <w:rFonts w:ascii="Arial" w:hAnsi="Arial" w:cs="Arial"/>
                <w:b/>
                <w:bCs/>
                <w:sz w:val="16"/>
                <w:szCs w:val="12"/>
                <w:lang w:eastAsia="es-MX"/>
              </w:rPr>
            </w:pPr>
            <w:r>
              <w:rPr>
                <w:rFonts w:ascii="Arial" w:hAnsi="Arial" w:cs="Arial"/>
                <w:b/>
                <w:bCs/>
                <w:sz w:val="16"/>
                <w:szCs w:val="12"/>
                <w:lang w:eastAsia="es-MX"/>
              </w:rPr>
              <w:t>No. DE PROVEEDOR:</w:t>
            </w:r>
          </w:p>
          <w:p w:rsidR="004E0432" w:rsidRPr="00525C58" w:rsidRDefault="004E0432" w:rsidP="00C85DDE">
            <w:pPr>
              <w:spacing w:after="0"/>
              <w:jc w:val="center"/>
              <w:rPr>
                <w:rFonts w:ascii="Arial" w:hAnsi="Arial" w:cs="Arial"/>
                <w:b/>
                <w:bCs/>
                <w:sz w:val="16"/>
                <w:szCs w:val="12"/>
                <w:lang w:eastAsia="es-MX"/>
              </w:rPr>
            </w:pPr>
          </w:p>
        </w:tc>
        <w:tc>
          <w:tcPr>
            <w:tcW w:w="3369" w:type="pct"/>
            <w:gridSpan w:val="10"/>
            <w:tcBorders>
              <w:top w:val="single" w:sz="4" w:space="0" w:color="auto"/>
              <w:left w:val="single" w:sz="4" w:space="0" w:color="auto"/>
              <w:bottom w:val="single" w:sz="4" w:space="0" w:color="000000"/>
              <w:right w:val="single" w:sz="4" w:space="0" w:color="auto"/>
            </w:tcBorders>
            <w:vAlign w:val="center"/>
          </w:tcPr>
          <w:p w:rsidR="004E0432" w:rsidRPr="00525C58" w:rsidRDefault="004E0432" w:rsidP="00C85DDE">
            <w:pPr>
              <w:spacing w:after="0"/>
              <w:jc w:val="center"/>
              <w:rPr>
                <w:rFonts w:ascii="Arial" w:hAnsi="Arial" w:cs="Arial"/>
                <w:b/>
                <w:bCs/>
                <w:sz w:val="16"/>
                <w:szCs w:val="12"/>
                <w:lang w:eastAsia="es-MX"/>
              </w:rPr>
            </w:pPr>
            <w:r>
              <w:rPr>
                <w:rFonts w:ascii="Arial" w:hAnsi="Arial" w:cs="Arial"/>
                <w:b/>
                <w:bCs/>
                <w:sz w:val="16"/>
                <w:szCs w:val="12"/>
                <w:lang w:eastAsia="es-MX"/>
              </w:rPr>
              <w:t>(6)</w:t>
            </w:r>
          </w:p>
        </w:tc>
      </w:tr>
      <w:tr w:rsidR="004E0432" w:rsidRPr="00525C58" w:rsidTr="004E0432">
        <w:trPr>
          <w:gridAfter w:val="1"/>
          <w:wAfter w:w="77" w:type="pct"/>
          <w:trHeight w:val="270"/>
        </w:trPr>
        <w:tc>
          <w:tcPr>
            <w:tcW w:w="1554" w:type="pct"/>
            <w:gridSpan w:val="6"/>
            <w:tcBorders>
              <w:top w:val="nil"/>
              <w:left w:val="nil"/>
              <w:bottom w:val="nil"/>
              <w:right w:val="single" w:sz="4" w:space="0" w:color="000000"/>
            </w:tcBorders>
            <w:shd w:val="clear" w:color="auto" w:fill="auto"/>
            <w:noWrap/>
            <w:vAlign w:val="bottom"/>
          </w:tcPr>
          <w:p w:rsidR="004E0432" w:rsidRDefault="004E0432" w:rsidP="004E0432">
            <w:pPr>
              <w:spacing w:after="0"/>
              <w:rPr>
                <w:rFonts w:ascii="Arial" w:hAnsi="Arial" w:cs="Arial"/>
                <w:b/>
                <w:bCs/>
                <w:sz w:val="16"/>
                <w:szCs w:val="12"/>
                <w:lang w:eastAsia="es-MX"/>
              </w:rPr>
            </w:pPr>
            <w:r>
              <w:rPr>
                <w:rFonts w:ascii="Arial" w:hAnsi="Arial" w:cs="Arial"/>
                <w:b/>
                <w:bCs/>
                <w:sz w:val="16"/>
                <w:szCs w:val="12"/>
                <w:lang w:eastAsia="es-MX"/>
              </w:rPr>
              <w:t>DOMICILIO:</w:t>
            </w:r>
          </w:p>
        </w:tc>
        <w:tc>
          <w:tcPr>
            <w:tcW w:w="3369" w:type="pct"/>
            <w:gridSpan w:val="10"/>
            <w:tcBorders>
              <w:top w:val="single" w:sz="4" w:space="0" w:color="auto"/>
              <w:left w:val="single" w:sz="4" w:space="0" w:color="auto"/>
              <w:bottom w:val="single" w:sz="4" w:space="0" w:color="000000"/>
              <w:right w:val="single" w:sz="4" w:space="0" w:color="auto"/>
            </w:tcBorders>
            <w:vAlign w:val="center"/>
          </w:tcPr>
          <w:p w:rsidR="004E0432" w:rsidRDefault="004E0432" w:rsidP="00C85DDE">
            <w:pPr>
              <w:spacing w:after="0"/>
              <w:jc w:val="center"/>
              <w:rPr>
                <w:rFonts w:ascii="Arial" w:hAnsi="Arial" w:cs="Arial"/>
                <w:b/>
                <w:bCs/>
                <w:sz w:val="16"/>
                <w:szCs w:val="12"/>
                <w:lang w:eastAsia="es-MX"/>
              </w:rPr>
            </w:pPr>
            <w:r>
              <w:rPr>
                <w:rFonts w:ascii="Arial" w:hAnsi="Arial" w:cs="Arial"/>
                <w:b/>
                <w:bCs/>
                <w:sz w:val="16"/>
                <w:szCs w:val="12"/>
                <w:lang w:eastAsia="es-MX"/>
              </w:rPr>
              <w:t>(7)</w:t>
            </w:r>
          </w:p>
        </w:tc>
      </w:tr>
      <w:tr w:rsidR="004E0432" w:rsidRPr="00525C58" w:rsidTr="004E0432">
        <w:trPr>
          <w:gridAfter w:val="3"/>
          <w:wAfter w:w="898" w:type="pct"/>
          <w:trHeight w:val="269"/>
        </w:trPr>
        <w:tc>
          <w:tcPr>
            <w:tcW w:w="477" w:type="pct"/>
            <w:vMerge w:val="restart"/>
            <w:tcBorders>
              <w:top w:val="nil"/>
              <w:left w:val="nil"/>
              <w:bottom w:val="nil"/>
              <w:right w:val="single" w:sz="4" w:space="0" w:color="auto"/>
            </w:tcBorders>
            <w:shd w:val="clear" w:color="auto" w:fill="auto"/>
            <w:noWrap/>
            <w:vAlign w:val="center"/>
            <w:hideMark/>
          </w:tcPr>
          <w:p w:rsidR="000B6334" w:rsidRPr="00525C58" w:rsidRDefault="000B6334" w:rsidP="00C85DDE">
            <w:pPr>
              <w:spacing w:after="0"/>
              <w:rPr>
                <w:rFonts w:ascii="Arial" w:hAnsi="Arial" w:cs="Arial"/>
                <w:b/>
                <w:bCs/>
                <w:sz w:val="16"/>
                <w:szCs w:val="12"/>
                <w:lang w:eastAsia="es-MX"/>
              </w:rPr>
            </w:pPr>
            <w:r w:rsidRPr="00525C58">
              <w:rPr>
                <w:rFonts w:ascii="Arial" w:hAnsi="Arial" w:cs="Arial"/>
                <w:b/>
                <w:bCs/>
                <w:sz w:val="16"/>
                <w:szCs w:val="12"/>
                <w:lang w:eastAsia="es-MX"/>
              </w:rPr>
              <w:t>RFC:</w:t>
            </w:r>
          </w:p>
        </w:tc>
        <w:tc>
          <w:tcPr>
            <w:tcW w:w="850" w:type="pct"/>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B6334" w:rsidRPr="00525C58" w:rsidRDefault="000B6334"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(8)</w:t>
            </w:r>
          </w:p>
        </w:tc>
        <w:tc>
          <w:tcPr>
            <w:tcW w:w="165" w:type="pct"/>
            <w:vMerge w:val="restart"/>
            <w:tcBorders>
              <w:top w:val="nil"/>
              <w:left w:val="single" w:sz="4" w:space="0" w:color="auto"/>
              <w:bottom w:val="nil"/>
              <w:right w:val="single" w:sz="4" w:space="0" w:color="auto"/>
            </w:tcBorders>
            <w:shd w:val="clear" w:color="auto" w:fill="auto"/>
            <w:noWrap/>
            <w:vAlign w:val="center"/>
            <w:hideMark/>
          </w:tcPr>
          <w:p w:rsidR="000B6334" w:rsidRPr="00525C58" w:rsidRDefault="000B6334"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TEL:</w:t>
            </w:r>
          </w:p>
        </w:tc>
        <w:tc>
          <w:tcPr>
            <w:tcW w:w="554" w:type="pct"/>
            <w:gridSpan w:val="5"/>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B6334" w:rsidRPr="00525C58" w:rsidRDefault="000B6334"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(9)</w:t>
            </w:r>
          </w:p>
        </w:tc>
        <w:tc>
          <w:tcPr>
            <w:tcW w:w="477" w:type="pct"/>
            <w:gridSpan w:val="2"/>
            <w:vMerge w:val="restart"/>
            <w:tcBorders>
              <w:top w:val="nil"/>
              <w:left w:val="single" w:sz="4" w:space="0" w:color="auto"/>
              <w:bottom w:val="nil"/>
              <w:right w:val="single" w:sz="4" w:space="0" w:color="auto"/>
            </w:tcBorders>
            <w:shd w:val="clear" w:color="auto" w:fill="auto"/>
            <w:noWrap/>
            <w:vAlign w:val="center"/>
            <w:hideMark/>
          </w:tcPr>
          <w:p w:rsidR="000B6334" w:rsidRPr="00525C58" w:rsidRDefault="00D4242E" w:rsidP="00C85DDE">
            <w:pPr>
              <w:spacing w:after="0"/>
              <w:jc w:val="center"/>
              <w:rPr>
                <w:rFonts w:ascii="Arial" w:hAnsi="Arial" w:cs="Arial"/>
                <w:b/>
                <w:bCs/>
                <w:sz w:val="16"/>
                <w:szCs w:val="12"/>
                <w:lang w:eastAsia="es-MX"/>
              </w:rPr>
            </w:pPr>
            <w:r>
              <w:rPr>
                <w:rFonts w:ascii="Arial" w:hAnsi="Arial" w:cs="Arial"/>
                <w:b/>
                <w:bCs/>
                <w:sz w:val="16"/>
                <w:szCs w:val="12"/>
                <w:lang w:eastAsia="es-MX"/>
              </w:rPr>
              <w:t>CORREO</w:t>
            </w:r>
            <w:r w:rsidR="000B6334" w:rsidRPr="00525C58">
              <w:rPr>
                <w:rFonts w:ascii="Arial" w:hAnsi="Arial" w:cs="Arial"/>
                <w:b/>
                <w:bCs/>
                <w:sz w:val="16"/>
                <w:szCs w:val="12"/>
                <w:lang w:eastAsia="es-MX"/>
              </w:rPr>
              <w:t>:</w:t>
            </w:r>
          </w:p>
        </w:tc>
        <w:tc>
          <w:tcPr>
            <w:tcW w:w="1579"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B6334" w:rsidRPr="00525C58" w:rsidRDefault="000B6334"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(10)</w:t>
            </w:r>
          </w:p>
        </w:tc>
      </w:tr>
      <w:tr w:rsidR="004E0432" w:rsidRPr="00525C58" w:rsidTr="004E0432">
        <w:trPr>
          <w:gridAfter w:val="3"/>
          <w:wAfter w:w="898" w:type="pct"/>
          <w:trHeight w:val="212"/>
        </w:trPr>
        <w:tc>
          <w:tcPr>
            <w:tcW w:w="477" w:type="pct"/>
            <w:vMerge/>
            <w:tcBorders>
              <w:top w:val="nil"/>
              <w:left w:val="nil"/>
              <w:bottom w:val="nil"/>
              <w:right w:val="single" w:sz="4" w:space="0" w:color="auto"/>
            </w:tcBorders>
            <w:vAlign w:val="center"/>
            <w:hideMark/>
          </w:tcPr>
          <w:p w:rsidR="000B6334" w:rsidRPr="00525C58" w:rsidRDefault="000B6334" w:rsidP="00C85DDE">
            <w:pPr>
              <w:spacing w:after="0"/>
              <w:rPr>
                <w:rFonts w:ascii="Arial" w:hAnsi="Arial" w:cs="Arial"/>
                <w:b/>
                <w:bCs/>
                <w:sz w:val="16"/>
                <w:szCs w:val="12"/>
                <w:lang w:eastAsia="es-MX"/>
              </w:rPr>
            </w:pPr>
          </w:p>
        </w:tc>
        <w:tc>
          <w:tcPr>
            <w:tcW w:w="850" w:type="pct"/>
            <w:gridSpan w:val="3"/>
            <w:vMerge/>
            <w:tcBorders>
              <w:top w:val="single" w:sz="4" w:space="0" w:color="auto"/>
              <w:left w:val="single" w:sz="4" w:space="0" w:color="auto"/>
              <w:bottom w:val="single" w:sz="4" w:space="0" w:color="000000"/>
              <w:right w:val="single" w:sz="4" w:space="0" w:color="000000"/>
            </w:tcBorders>
            <w:vAlign w:val="center"/>
            <w:hideMark/>
          </w:tcPr>
          <w:p w:rsidR="000B6334" w:rsidRPr="00525C58" w:rsidRDefault="000B6334" w:rsidP="00C85DDE">
            <w:pPr>
              <w:spacing w:after="0"/>
              <w:rPr>
                <w:rFonts w:ascii="Arial" w:hAnsi="Arial" w:cs="Arial"/>
                <w:b/>
                <w:bCs/>
                <w:sz w:val="16"/>
                <w:szCs w:val="12"/>
                <w:lang w:eastAsia="es-MX"/>
              </w:rPr>
            </w:pPr>
          </w:p>
        </w:tc>
        <w:tc>
          <w:tcPr>
            <w:tcW w:w="165" w:type="pct"/>
            <w:vMerge/>
            <w:tcBorders>
              <w:top w:val="nil"/>
              <w:left w:val="single" w:sz="4" w:space="0" w:color="auto"/>
              <w:bottom w:val="nil"/>
              <w:right w:val="single" w:sz="4" w:space="0" w:color="auto"/>
            </w:tcBorders>
            <w:vAlign w:val="center"/>
            <w:hideMark/>
          </w:tcPr>
          <w:p w:rsidR="000B6334" w:rsidRPr="00525C58" w:rsidRDefault="000B6334" w:rsidP="00C85DDE">
            <w:pPr>
              <w:spacing w:after="0"/>
              <w:rPr>
                <w:rFonts w:ascii="Arial" w:hAnsi="Arial" w:cs="Arial"/>
                <w:b/>
                <w:bCs/>
                <w:sz w:val="16"/>
                <w:szCs w:val="12"/>
                <w:lang w:eastAsia="es-MX"/>
              </w:rPr>
            </w:pPr>
          </w:p>
        </w:tc>
        <w:tc>
          <w:tcPr>
            <w:tcW w:w="554" w:type="pct"/>
            <w:gridSpan w:val="5"/>
            <w:vMerge/>
            <w:tcBorders>
              <w:top w:val="single" w:sz="4" w:space="0" w:color="auto"/>
              <w:left w:val="single" w:sz="4" w:space="0" w:color="auto"/>
              <w:bottom w:val="single" w:sz="4" w:space="0" w:color="000000"/>
              <w:right w:val="single" w:sz="4" w:space="0" w:color="000000"/>
            </w:tcBorders>
            <w:vAlign w:val="center"/>
            <w:hideMark/>
          </w:tcPr>
          <w:p w:rsidR="000B6334" w:rsidRPr="00525C58" w:rsidRDefault="000B6334" w:rsidP="00C85DDE">
            <w:pPr>
              <w:spacing w:after="0"/>
              <w:rPr>
                <w:rFonts w:ascii="Arial" w:hAnsi="Arial" w:cs="Arial"/>
                <w:b/>
                <w:bCs/>
                <w:sz w:val="16"/>
                <w:szCs w:val="12"/>
                <w:lang w:eastAsia="es-MX"/>
              </w:rPr>
            </w:pPr>
          </w:p>
        </w:tc>
        <w:tc>
          <w:tcPr>
            <w:tcW w:w="477" w:type="pct"/>
            <w:gridSpan w:val="2"/>
            <w:vMerge/>
            <w:tcBorders>
              <w:top w:val="nil"/>
              <w:left w:val="single" w:sz="4" w:space="0" w:color="auto"/>
              <w:bottom w:val="nil"/>
              <w:right w:val="single" w:sz="4" w:space="0" w:color="auto"/>
            </w:tcBorders>
            <w:vAlign w:val="center"/>
            <w:hideMark/>
          </w:tcPr>
          <w:p w:rsidR="000B6334" w:rsidRPr="00525C58" w:rsidRDefault="000B6334" w:rsidP="00C85DDE">
            <w:pPr>
              <w:spacing w:after="0"/>
              <w:rPr>
                <w:rFonts w:ascii="Arial" w:hAnsi="Arial" w:cs="Arial"/>
                <w:b/>
                <w:bCs/>
                <w:sz w:val="16"/>
                <w:szCs w:val="12"/>
                <w:lang w:eastAsia="es-MX"/>
              </w:rPr>
            </w:pPr>
          </w:p>
        </w:tc>
        <w:tc>
          <w:tcPr>
            <w:tcW w:w="1579" w:type="pct"/>
            <w:gridSpan w:val="2"/>
            <w:vMerge/>
            <w:tcBorders>
              <w:top w:val="single" w:sz="4" w:space="0" w:color="auto"/>
              <w:left w:val="single" w:sz="4" w:space="0" w:color="auto"/>
              <w:bottom w:val="single" w:sz="4" w:space="0" w:color="000000"/>
              <w:right w:val="single" w:sz="4" w:space="0" w:color="000000"/>
            </w:tcBorders>
            <w:vAlign w:val="center"/>
            <w:hideMark/>
          </w:tcPr>
          <w:p w:rsidR="000B6334" w:rsidRPr="00525C58" w:rsidRDefault="000B6334" w:rsidP="00C85DDE">
            <w:pPr>
              <w:spacing w:after="0"/>
              <w:rPr>
                <w:rFonts w:ascii="Arial" w:hAnsi="Arial" w:cs="Arial"/>
                <w:b/>
                <w:bCs/>
                <w:sz w:val="16"/>
                <w:szCs w:val="12"/>
                <w:lang w:eastAsia="es-MX"/>
              </w:rPr>
            </w:pPr>
          </w:p>
        </w:tc>
      </w:tr>
      <w:tr w:rsidR="00BA3B09" w:rsidRPr="00525C58" w:rsidTr="004E0432">
        <w:trPr>
          <w:gridAfter w:val="1"/>
          <w:wAfter w:w="77" w:type="pct"/>
          <w:trHeight w:val="748"/>
        </w:trPr>
        <w:tc>
          <w:tcPr>
            <w:tcW w:w="4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42E" w:rsidRPr="00525C58" w:rsidRDefault="00D4242E"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PART</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42E" w:rsidRPr="00525C58" w:rsidRDefault="00D4242E"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GPO</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42E" w:rsidRPr="00525C58" w:rsidRDefault="00D4242E"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GEN</w:t>
            </w:r>
          </w:p>
        </w:tc>
        <w:tc>
          <w:tcPr>
            <w:tcW w:w="34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42E" w:rsidRPr="00525C58" w:rsidRDefault="00D4242E"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ESP</w:t>
            </w:r>
          </w:p>
        </w:tc>
        <w:tc>
          <w:tcPr>
            <w:tcW w:w="20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42E" w:rsidRPr="00525C58" w:rsidRDefault="00D4242E"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DIF</w:t>
            </w:r>
          </w:p>
        </w:tc>
        <w:tc>
          <w:tcPr>
            <w:tcW w:w="2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42E" w:rsidRPr="00525C58" w:rsidRDefault="00D4242E"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VAR</w:t>
            </w:r>
          </w:p>
        </w:tc>
        <w:tc>
          <w:tcPr>
            <w:tcW w:w="2056"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42E" w:rsidRPr="00525C58" w:rsidRDefault="00D4242E" w:rsidP="001A35BF">
            <w:pPr>
              <w:spacing w:after="0"/>
              <w:jc w:val="center"/>
              <w:rPr>
                <w:rFonts w:ascii="Arial" w:hAnsi="Arial" w:cs="Arial"/>
                <w:b/>
                <w:bCs/>
                <w:sz w:val="16"/>
                <w:szCs w:val="12"/>
                <w:lang w:eastAsia="es-MX"/>
              </w:rPr>
            </w:pPr>
            <w:r w:rsidRPr="00525C58">
              <w:rPr>
                <w:rFonts w:ascii="Arial" w:hAnsi="Arial" w:cs="Arial"/>
                <w:b/>
                <w:bCs/>
                <w:sz w:val="16"/>
                <w:szCs w:val="12"/>
                <w:lang w:eastAsia="es-MX"/>
              </w:rPr>
              <w:t xml:space="preserve">DESCRIPCIÓN (amplia y detallada de acuerdo al </w:t>
            </w:r>
            <w:r w:rsidR="001A35BF">
              <w:rPr>
                <w:rFonts w:ascii="Arial" w:hAnsi="Arial" w:cs="Arial"/>
                <w:b/>
                <w:bCs/>
                <w:sz w:val="16"/>
                <w:szCs w:val="12"/>
                <w:lang w:eastAsia="es-MX"/>
              </w:rPr>
              <w:t>numeral 2.</w:t>
            </w:r>
            <w:r w:rsidRPr="00525C58">
              <w:rPr>
                <w:rFonts w:ascii="Arial" w:hAnsi="Arial" w:cs="Arial"/>
                <w:b/>
                <w:bCs/>
                <w:sz w:val="16"/>
                <w:szCs w:val="12"/>
                <w:lang w:eastAsia="es-MX"/>
              </w:rPr>
              <w:t>1)</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D4242E" w:rsidRPr="00525C58" w:rsidRDefault="00D4242E" w:rsidP="00E724E3">
            <w:pPr>
              <w:spacing w:after="0"/>
              <w:jc w:val="center"/>
              <w:rPr>
                <w:rFonts w:ascii="Arial" w:hAnsi="Arial" w:cs="Arial"/>
                <w:b/>
                <w:bCs/>
                <w:sz w:val="16"/>
                <w:szCs w:val="12"/>
                <w:lang w:eastAsia="es-MX"/>
              </w:rPr>
            </w:pPr>
            <w:r w:rsidRPr="00525C58">
              <w:rPr>
                <w:rFonts w:ascii="Arial" w:hAnsi="Arial" w:cs="Arial"/>
                <w:b/>
                <w:bCs/>
                <w:sz w:val="16"/>
                <w:szCs w:val="12"/>
                <w:lang w:eastAsia="es-MX"/>
              </w:rPr>
              <w:t>Uni</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D4242E" w:rsidRPr="00525C58" w:rsidRDefault="00D4242E"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Cantidad</w:t>
            </w:r>
          </w:p>
          <w:p w:rsidR="00D4242E" w:rsidRPr="00525C58" w:rsidRDefault="00D4242E" w:rsidP="00D4242E">
            <w:pPr>
              <w:spacing w:after="0"/>
              <w:rPr>
                <w:rFonts w:ascii="Arial" w:hAnsi="Arial" w:cs="Arial"/>
                <w:b/>
                <w:bCs/>
                <w:sz w:val="16"/>
                <w:szCs w:val="12"/>
                <w:lang w:eastAsia="es-MX"/>
              </w:rPr>
            </w:pPr>
            <w:r>
              <w:rPr>
                <w:rFonts w:ascii="Arial" w:hAnsi="Arial" w:cs="Arial"/>
                <w:b/>
                <w:bCs/>
                <w:sz w:val="16"/>
                <w:szCs w:val="12"/>
                <w:lang w:eastAsia="es-MX"/>
              </w:rPr>
              <w:t>Ofertada</w:t>
            </w: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1</w:t>
            </w:r>
            <w:r w:rsidRPr="00525C58">
              <w:rPr>
                <w:rFonts w:ascii="Arial" w:hAnsi="Arial" w:cs="Arial"/>
                <w:b/>
                <w:bCs/>
                <w:sz w:val="16"/>
                <w:szCs w:val="12"/>
                <w:lang w:eastAsia="es-MX"/>
              </w:rPr>
              <w:t>)</w:t>
            </w:r>
          </w:p>
        </w:tc>
        <w:tc>
          <w:tcPr>
            <w:tcW w:w="329" w:type="pct"/>
            <w:tcBorders>
              <w:top w:val="nil"/>
              <w:left w:val="nil"/>
              <w:bottom w:val="single" w:sz="4" w:space="0" w:color="auto"/>
              <w:right w:val="single" w:sz="4" w:space="0" w:color="auto"/>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2</w:t>
            </w:r>
            <w:r w:rsidRPr="00525C58">
              <w:rPr>
                <w:rFonts w:ascii="Arial" w:hAnsi="Arial" w:cs="Arial"/>
                <w:b/>
                <w:bCs/>
                <w:sz w:val="16"/>
                <w:szCs w:val="12"/>
                <w:lang w:eastAsia="es-MX"/>
              </w:rPr>
              <w:t>)</w:t>
            </w:r>
          </w:p>
        </w:tc>
        <w:tc>
          <w:tcPr>
            <w:tcW w:w="410" w:type="pct"/>
            <w:tcBorders>
              <w:top w:val="nil"/>
              <w:left w:val="nil"/>
              <w:bottom w:val="single" w:sz="4" w:space="0" w:color="auto"/>
              <w:right w:val="single" w:sz="4" w:space="0" w:color="auto"/>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3</w:t>
            </w:r>
            <w:r w:rsidRPr="00525C58">
              <w:rPr>
                <w:rFonts w:ascii="Arial" w:hAnsi="Arial" w:cs="Arial"/>
                <w:b/>
                <w:bCs/>
                <w:sz w:val="16"/>
                <w:szCs w:val="12"/>
                <w:lang w:eastAsia="es-MX"/>
              </w:rPr>
              <w:t>)</w:t>
            </w:r>
          </w:p>
        </w:tc>
        <w:tc>
          <w:tcPr>
            <w:tcW w:w="349" w:type="pct"/>
            <w:gridSpan w:val="4"/>
            <w:tcBorders>
              <w:top w:val="nil"/>
              <w:left w:val="nil"/>
              <w:bottom w:val="single" w:sz="4" w:space="0" w:color="auto"/>
              <w:right w:val="single" w:sz="4" w:space="0" w:color="auto"/>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4</w:t>
            </w:r>
            <w:r w:rsidRPr="00525C58">
              <w:rPr>
                <w:rFonts w:ascii="Arial" w:hAnsi="Arial" w:cs="Arial"/>
                <w:b/>
                <w:bCs/>
                <w:sz w:val="16"/>
                <w:szCs w:val="12"/>
                <w:lang w:eastAsia="es-MX"/>
              </w:rPr>
              <w:t>)</w:t>
            </w:r>
          </w:p>
        </w:tc>
        <w:tc>
          <w:tcPr>
            <w:tcW w:w="205" w:type="pct"/>
            <w:gridSpan w:val="2"/>
            <w:tcBorders>
              <w:top w:val="nil"/>
              <w:left w:val="nil"/>
              <w:bottom w:val="single" w:sz="4" w:space="0" w:color="auto"/>
              <w:right w:val="single" w:sz="4" w:space="0" w:color="auto"/>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5</w:t>
            </w:r>
            <w:r w:rsidRPr="00525C58">
              <w:rPr>
                <w:rFonts w:ascii="Arial" w:hAnsi="Arial" w:cs="Arial"/>
                <w:b/>
                <w:bCs/>
                <w:sz w:val="16"/>
                <w:szCs w:val="12"/>
                <w:lang w:eastAsia="es-MX"/>
              </w:rPr>
              <w:t>)</w:t>
            </w:r>
          </w:p>
        </w:tc>
        <w:tc>
          <w:tcPr>
            <w:tcW w:w="276" w:type="pct"/>
            <w:tcBorders>
              <w:top w:val="nil"/>
              <w:left w:val="nil"/>
              <w:bottom w:val="single" w:sz="4" w:space="0" w:color="auto"/>
              <w:right w:val="single" w:sz="4" w:space="0" w:color="auto"/>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6</w:t>
            </w:r>
            <w:r w:rsidRPr="00525C58">
              <w:rPr>
                <w:rFonts w:ascii="Arial" w:hAnsi="Arial" w:cs="Arial"/>
                <w:b/>
                <w:bCs/>
                <w:sz w:val="16"/>
                <w:szCs w:val="12"/>
                <w:lang w:eastAsia="es-MX"/>
              </w:rPr>
              <w:t>)</w:t>
            </w:r>
          </w:p>
        </w:tc>
        <w:tc>
          <w:tcPr>
            <w:tcW w:w="2056" w:type="pct"/>
            <w:gridSpan w:val="4"/>
            <w:tcBorders>
              <w:top w:val="single" w:sz="4" w:space="0" w:color="auto"/>
              <w:left w:val="nil"/>
              <w:bottom w:val="single" w:sz="4" w:space="0" w:color="auto"/>
              <w:right w:val="single" w:sz="4" w:space="0" w:color="000000"/>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7</w:t>
            </w:r>
            <w:r w:rsidRPr="00525C58">
              <w:rPr>
                <w:rFonts w:ascii="Arial" w:hAnsi="Arial" w:cs="Arial"/>
                <w:b/>
                <w:bCs/>
                <w:sz w:val="16"/>
                <w:szCs w:val="12"/>
                <w:lang w:eastAsia="es-MX"/>
              </w:rPr>
              <w:t>)</w:t>
            </w:r>
          </w:p>
        </w:tc>
        <w:tc>
          <w:tcPr>
            <w:tcW w:w="273" w:type="pct"/>
            <w:tcBorders>
              <w:top w:val="single" w:sz="4" w:space="0" w:color="auto"/>
              <w:left w:val="nil"/>
              <w:bottom w:val="single" w:sz="4" w:space="0" w:color="auto"/>
              <w:right w:val="single" w:sz="4" w:space="0" w:color="auto"/>
            </w:tcBorders>
            <w:shd w:val="clear" w:color="auto" w:fill="auto"/>
            <w:noWrap/>
            <w:vAlign w:val="bottom"/>
            <w:hideMark/>
          </w:tcPr>
          <w:p w:rsidR="000B6334" w:rsidRPr="00525C58" w:rsidRDefault="000B6334" w:rsidP="00D4242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r w:rsidR="00D4242E">
              <w:rPr>
                <w:rFonts w:ascii="Arial" w:hAnsi="Arial" w:cs="Arial"/>
                <w:b/>
                <w:bCs/>
                <w:sz w:val="16"/>
                <w:szCs w:val="12"/>
                <w:lang w:eastAsia="es-MX"/>
              </w:rPr>
              <w:t>8</w:t>
            </w:r>
            <w:r w:rsidRPr="00525C58">
              <w:rPr>
                <w:rFonts w:ascii="Arial" w:hAnsi="Arial" w:cs="Arial"/>
                <w:b/>
                <w:bCs/>
                <w:sz w:val="16"/>
                <w:szCs w:val="12"/>
                <w:lang w:eastAsia="es-MX"/>
              </w:rPr>
              <w:t>)</w:t>
            </w:r>
          </w:p>
        </w:tc>
        <w:tc>
          <w:tcPr>
            <w:tcW w:w="548" w:type="pct"/>
            <w:tcBorders>
              <w:top w:val="single" w:sz="4" w:space="0" w:color="auto"/>
              <w:left w:val="nil"/>
              <w:bottom w:val="single" w:sz="4" w:space="0" w:color="auto"/>
              <w:right w:val="single" w:sz="4" w:space="0" w:color="auto"/>
            </w:tcBorders>
            <w:shd w:val="clear" w:color="auto" w:fill="auto"/>
            <w:noWrap/>
            <w:vAlign w:val="bottom"/>
          </w:tcPr>
          <w:p w:rsidR="000B6334" w:rsidRPr="00525C58" w:rsidRDefault="00B80DEC" w:rsidP="00B80DEC">
            <w:pPr>
              <w:spacing w:after="0"/>
              <w:jc w:val="center"/>
              <w:rPr>
                <w:rFonts w:ascii="Arial" w:hAnsi="Arial" w:cs="Arial"/>
                <w:b/>
                <w:bCs/>
                <w:sz w:val="16"/>
                <w:szCs w:val="12"/>
                <w:lang w:eastAsia="es-MX"/>
              </w:rPr>
            </w:pPr>
            <w:r>
              <w:rPr>
                <w:rFonts w:ascii="Arial" w:hAnsi="Arial" w:cs="Arial"/>
                <w:b/>
                <w:bCs/>
                <w:sz w:val="16"/>
                <w:szCs w:val="12"/>
                <w:lang w:eastAsia="es-MX"/>
              </w:rPr>
              <w:t>(19</w:t>
            </w:r>
            <w:r w:rsidR="000B6334" w:rsidRPr="00525C58">
              <w:rPr>
                <w:rFonts w:ascii="Arial" w:hAnsi="Arial" w:cs="Arial"/>
                <w:b/>
                <w:bCs/>
                <w:sz w:val="16"/>
                <w:szCs w:val="12"/>
                <w:lang w:eastAsia="es-MX"/>
              </w:rPr>
              <w:t>)</w:t>
            </w: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single" w:sz="4" w:space="0" w:color="auto"/>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single" w:sz="4" w:space="0" w:color="auto"/>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rPr>
                <w:rFonts w:ascii="Arial" w:eastAsia="Times New Roman" w:hAnsi="Arial" w:cs="Arial"/>
                <w:noProof w:val="0"/>
                <w:sz w:val="14"/>
                <w:szCs w:val="14"/>
                <w:lang w:eastAsia="es-MX"/>
              </w:rPr>
            </w:pPr>
          </w:p>
        </w:tc>
        <w:tc>
          <w:tcPr>
            <w:tcW w:w="273" w:type="pct"/>
            <w:tcBorders>
              <w:top w:val="single" w:sz="4" w:space="0" w:color="auto"/>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single" w:sz="4" w:space="0" w:color="auto"/>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F5419">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BA3B09" w:rsidRPr="00525C58" w:rsidTr="004E0432">
        <w:trPr>
          <w:gridAfter w:val="1"/>
          <w:wAfter w:w="77" w:type="pct"/>
          <w:trHeight w:val="300"/>
        </w:trPr>
        <w:tc>
          <w:tcPr>
            <w:tcW w:w="477" w:type="pct"/>
            <w:tcBorders>
              <w:top w:val="nil"/>
              <w:left w:val="single" w:sz="4" w:space="0" w:color="auto"/>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29"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410"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349" w:type="pct"/>
            <w:gridSpan w:val="4"/>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 w:type="pct"/>
            <w:gridSpan w:val="2"/>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76"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2056" w:type="pct"/>
            <w:gridSpan w:val="4"/>
            <w:tcBorders>
              <w:top w:val="single" w:sz="4" w:space="0" w:color="auto"/>
              <w:left w:val="nil"/>
              <w:bottom w:val="single" w:sz="4" w:space="0" w:color="auto"/>
              <w:right w:val="single" w:sz="4" w:space="0" w:color="000000"/>
            </w:tcBorders>
            <w:shd w:val="clear" w:color="auto" w:fill="auto"/>
            <w:noWrap/>
            <w:vAlign w:val="center"/>
          </w:tcPr>
          <w:p w:rsidR="00BA3B09" w:rsidRPr="00667E40" w:rsidRDefault="00BA3B09" w:rsidP="00243481">
            <w:pPr>
              <w:spacing w:after="0" w:line="240" w:lineRule="auto"/>
              <w:jc w:val="both"/>
              <w:rPr>
                <w:rFonts w:ascii="Arial" w:eastAsia="Times New Roman" w:hAnsi="Arial" w:cs="Arial"/>
                <w:noProof w:val="0"/>
                <w:sz w:val="14"/>
                <w:szCs w:val="14"/>
                <w:lang w:eastAsia="es-MX"/>
              </w:rPr>
            </w:pPr>
          </w:p>
        </w:tc>
        <w:tc>
          <w:tcPr>
            <w:tcW w:w="273"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c>
          <w:tcPr>
            <w:tcW w:w="548" w:type="pct"/>
            <w:tcBorders>
              <w:top w:val="nil"/>
              <w:left w:val="nil"/>
              <w:bottom w:val="single" w:sz="4" w:space="0" w:color="auto"/>
              <w:right w:val="single" w:sz="4" w:space="0" w:color="auto"/>
            </w:tcBorders>
            <w:shd w:val="clear" w:color="auto" w:fill="auto"/>
            <w:noWrap/>
            <w:vAlign w:val="center"/>
          </w:tcPr>
          <w:p w:rsidR="00BA3B09" w:rsidRPr="00667E40" w:rsidRDefault="00BA3B09" w:rsidP="00243481">
            <w:pPr>
              <w:spacing w:after="0" w:line="240" w:lineRule="auto"/>
              <w:jc w:val="center"/>
              <w:rPr>
                <w:rFonts w:ascii="Arial" w:eastAsia="Times New Roman" w:hAnsi="Arial" w:cs="Arial"/>
                <w:noProof w:val="0"/>
                <w:sz w:val="14"/>
                <w:szCs w:val="14"/>
                <w:lang w:eastAsia="es-MX"/>
              </w:rPr>
            </w:pPr>
          </w:p>
        </w:tc>
      </w:tr>
      <w:tr w:rsidR="000B6334" w:rsidRPr="007E06E7" w:rsidTr="004E0432">
        <w:trPr>
          <w:trHeight w:val="150"/>
        </w:trPr>
        <w:tc>
          <w:tcPr>
            <w:tcW w:w="477" w:type="pct"/>
            <w:tcBorders>
              <w:top w:val="nil"/>
              <w:left w:val="nil"/>
              <w:bottom w:val="nil"/>
              <w:right w:val="nil"/>
            </w:tcBorders>
            <w:shd w:val="clear" w:color="auto" w:fill="auto"/>
            <w:noWrap/>
            <w:vAlign w:val="bottom"/>
            <w:hideMark/>
          </w:tcPr>
          <w:p w:rsidR="000B6334" w:rsidRPr="007E06E7" w:rsidRDefault="000B6334" w:rsidP="00B80DEC">
            <w:pPr>
              <w:spacing w:after="0"/>
              <w:jc w:val="center"/>
              <w:rPr>
                <w:rFonts w:ascii="Arial" w:hAnsi="Arial" w:cs="Arial"/>
                <w:b/>
                <w:sz w:val="16"/>
                <w:szCs w:val="12"/>
                <w:lang w:eastAsia="es-MX"/>
              </w:rPr>
            </w:pPr>
          </w:p>
        </w:tc>
        <w:tc>
          <w:tcPr>
            <w:tcW w:w="3898" w:type="pct"/>
            <w:gridSpan w:val="14"/>
            <w:tcBorders>
              <w:top w:val="nil"/>
              <w:left w:val="nil"/>
              <w:bottom w:val="nil"/>
              <w:right w:val="nil"/>
            </w:tcBorders>
            <w:shd w:val="clear" w:color="auto" w:fill="auto"/>
            <w:noWrap/>
            <w:vAlign w:val="bottom"/>
            <w:hideMark/>
          </w:tcPr>
          <w:p w:rsidR="000B6334" w:rsidRPr="007E06E7" w:rsidRDefault="000B6334" w:rsidP="00B80DEC">
            <w:pPr>
              <w:spacing w:after="0"/>
              <w:jc w:val="center"/>
              <w:rPr>
                <w:rFonts w:ascii="Arial" w:hAnsi="Arial" w:cs="Arial"/>
                <w:b/>
                <w:sz w:val="16"/>
                <w:szCs w:val="12"/>
                <w:lang w:eastAsia="es-MX"/>
              </w:rPr>
            </w:pPr>
          </w:p>
          <w:p w:rsidR="000B6334" w:rsidRPr="007E06E7" w:rsidRDefault="000B6334" w:rsidP="00B80DEC">
            <w:pPr>
              <w:spacing w:after="0"/>
              <w:jc w:val="center"/>
              <w:rPr>
                <w:rFonts w:ascii="Arial" w:hAnsi="Arial" w:cs="Arial"/>
                <w:b/>
                <w:sz w:val="16"/>
                <w:szCs w:val="12"/>
                <w:lang w:eastAsia="es-MX"/>
              </w:rPr>
            </w:pPr>
          </w:p>
        </w:tc>
        <w:tc>
          <w:tcPr>
            <w:tcW w:w="548" w:type="pct"/>
            <w:tcBorders>
              <w:top w:val="nil"/>
              <w:left w:val="nil"/>
              <w:bottom w:val="nil"/>
              <w:right w:val="nil"/>
            </w:tcBorders>
            <w:shd w:val="clear" w:color="auto" w:fill="auto"/>
            <w:noWrap/>
            <w:vAlign w:val="bottom"/>
            <w:hideMark/>
          </w:tcPr>
          <w:p w:rsidR="000B6334" w:rsidRPr="007E06E7" w:rsidRDefault="000B6334" w:rsidP="00B80DEC">
            <w:pPr>
              <w:spacing w:after="0"/>
              <w:jc w:val="center"/>
              <w:rPr>
                <w:rFonts w:ascii="Arial" w:hAnsi="Arial" w:cs="Arial"/>
                <w:b/>
                <w:sz w:val="16"/>
                <w:szCs w:val="12"/>
                <w:lang w:eastAsia="es-MX"/>
              </w:rPr>
            </w:pPr>
          </w:p>
        </w:tc>
        <w:tc>
          <w:tcPr>
            <w:tcW w:w="77" w:type="pct"/>
            <w:tcBorders>
              <w:top w:val="nil"/>
              <w:left w:val="nil"/>
              <w:bottom w:val="nil"/>
              <w:right w:val="nil"/>
            </w:tcBorders>
            <w:shd w:val="clear" w:color="auto" w:fill="auto"/>
            <w:noWrap/>
            <w:vAlign w:val="bottom"/>
            <w:hideMark/>
          </w:tcPr>
          <w:p w:rsidR="000B6334" w:rsidRPr="007E06E7" w:rsidRDefault="000B6334" w:rsidP="00B80DEC">
            <w:pPr>
              <w:spacing w:after="0"/>
              <w:jc w:val="center"/>
              <w:rPr>
                <w:rFonts w:ascii="Arial" w:hAnsi="Arial" w:cs="Arial"/>
                <w:b/>
                <w:sz w:val="16"/>
                <w:szCs w:val="12"/>
                <w:lang w:eastAsia="es-MX"/>
              </w:rPr>
            </w:pPr>
          </w:p>
        </w:tc>
      </w:tr>
      <w:tr w:rsidR="000B6334" w:rsidRPr="00525C58" w:rsidTr="004E0432">
        <w:trPr>
          <w:gridAfter w:val="4"/>
          <w:wAfter w:w="1935" w:type="pct"/>
          <w:trHeight w:val="357"/>
        </w:trPr>
        <w:tc>
          <w:tcPr>
            <w:tcW w:w="3065" w:type="pct"/>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B6334" w:rsidRPr="00525C58" w:rsidRDefault="000B6334" w:rsidP="00BA3B09">
            <w:pPr>
              <w:spacing w:after="0"/>
              <w:jc w:val="center"/>
              <w:rPr>
                <w:rFonts w:ascii="Arial" w:hAnsi="Arial" w:cs="Arial"/>
                <w:b/>
                <w:bCs/>
                <w:sz w:val="16"/>
                <w:szCs w:val="12"/>
                <w:lang w:eastAsia="es-MX"/>
              </w:rPr>
            </w:pPr>
            <w:r w:rsidRPr="00525C58">
              <w:rPr>
                <w:rFonts w:ascii="Arial" w:hAnsi="Arial" w:cs="Arial"/>
                <w:b/>
                <w:bCs/>
                <w:sz w:val="16"/>
                <w:szCs w:val="12"/>
                <w:lang w:eastAsia="es-MX"/>
              </w:rPr>
              <w:t xml:space="preserve">NOMBRE </w:t>
            </w:r>
            <w:r w:rsidR="00BA3B09">
              <w:rPr>
                <w:rFonts w:ascii="Arial" w:hAnsi="Arial" w:cs="Arial"/>
                <w:b/>
                <w:bCs/>
                <w:sz w:val="16"/>
                <w:szCs w:val="12"/>
                <w:lang w:eastAsia="es-MX"/>
              </w:rPr>
              <w:t xml:space="preserve">Y FIRMA </w:t>
            </w:r>
            <w:r w:rsidRPr="00525C58">
              <w:rPr>
                <w:rFonts w:ascii="Arial" w:hAnsi="Arial" w:cs="Arial"/>
                <w:b/>
                <w:bCs/>
                <w:sz w:val="16"/>
                <w:szCs w:val="12"/>
                <w:lang w:eastAsia="es-MX"/>
              </w:rPr>
              <w:t>DEL REPREESENTANTE</w:t>
            </w:r>
          </w:p>
        </w:tc>
      </w:tr>
      <w:tr w:rsidR="000B6334" w:rsidRPr="00525C58" w:rsidTr="0093768C">
        <w:trPr>
          <w:gridAfter w:val="4"/>
          <w:wAfter w:w="1935" w:type="pct"/>
          <w:trHeight w:val="819"/>
        </w:trPr>
        <w:tc>
          <w:tcPr>
            <w:tcW w:w="3065" w:type="pct"/>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B6334" w:rsidRPr="00525C58" w:rsidRDefault="000B6334" w:rsidP="00BA3B09">
            <w:pPr>
              <w:spacing w:after="0"/>
              <w:jc w:val="center"/>
              <w:rPr>
                <w:rFonts w:ascii="Arial" w:hAnsi="Arial" w:cs="Arial"/>
                <w:b/>
                <w:bCs/>
                <w:sz w:val="16"/>
                <w:szCs w:val="12"/>
                <w:lang w:eastAsia="es-MX"/>
              </w:rPr>
            </w:pPr>
            <w:r w:rsidRPr="00525C58">
              <w:rPr>
                <w:rFonts w:ascii="Arial" w:hAnsi="Arial" w:cs="Arial"/>
                <w:b/>
                <w:bCs/>
                <w:sz w:val="16"/>
                <w:szCs w:val="12"/>
                <w:lang w:eastAsia="es-MX"/>
              </w:rPr>
              <w:t>(2</w:t>
            </w:r>
            <w:r w:rsidR="00B80DEC">
              <w:rPr>
                <w:rFonts w:ascii="Arial" w:hAnsi="Arial" w:cs="Arial"/>
                <w:b/>
                <w:bCs/>
                <w:sz w:val="16"/>
                <w:szCs w:val="12"/>
                <w:lang w:eastAsia="es-MX"/>
              </w:rPr>
              <w:t>0</w:t>
            </w:r>
            <w:r w:rsidRPr="00525C58">
              <w:rPr>
                <w:rFonts w:ascii="Arial" w:hAnsi="Arial" w:cs="Arial"/>
                <w:b/>
                <w:bCs/>
                <w:sz w:val="16"/>
                <w:szCs w:val="12"/>
                <w:lang w:eastAsia="es-MX"/>
              </w:rPr>
              <w:t>)</w:t>
            </w:r>
            <w:r w:rsidR="00BA3B09">
              <w:rPr>
                <w:rFonts w:ascii="Arial" w:hAnsi="Arial" w:cs="Arial"/>
                <w:b/>
                <w:bCs/>
                <w:sz w:val="16"/>
                <w:szCs w:val="12"/>
                <w:lang w:eastAsia="es-MX"/>
              </w:rPr>
              <w:t xml:space="preserve"> (21)</w:t>
            </w:r>
          </w:p>
        </w:tc>
      </w:tr>
    </w:tbl>
    <w:p w:rsidR="00525C58" w:rsidRDefault="00525C58">
      <w:pPr>
        <w:rPr>
          <w:rFonts w:ascii="Arial" w:hAnsi="Arial" w:cs="Arial"/>
          <w:b/>
          <w:sz w:val="18"/>
          <w:szCs w:val="18"/>
        </w:rPr>
      </w:pPr>
    </w:p>
    <w:p w:rsidR="004F5419" w:rsidRDefault="004F5419">
      <w:pPr>
        <w:rPr>
          <w:rFonts w:ascii="Arial" w:hAnsi="Arial" w:cs="Arial"/>
          <w:b/>
          <w:sz w:val="18"/>
          <w:szCs w:val="18"/>
        </w:rPr>
      </w:pPr>
    </w:p>
    <w:p w:rsidR="004F5419" w:rsidRDefault="004F5419">
      <w:pPr>
        <w:rPr>
          <w:rFonts w:ascii="Arial" w:hAnsi="Arial" w:cs="Arial"/>
          <w:b/>
          <w:sz w:val="18"/>
          <w:szCs w:val="18"/>
        </w:rPr>
      </w:pPr>
    </w:p>
    <w:p w:rsidR="004F5419" w:rsidRDefault="004F5419">
      <w:pPr>
        <w:rPr>
          <w:rFonts w:ascii="Arial" w:hAnsi="Arial" w:cs="Arial"/>
          <w:b/>
          <w:sz w:val="18"/>
          <w:szCs w:val="18"/>
        </w:rPr>
      </w:pPr>
    </w:p>
    <w:p w:rsidR="004F5419" w:rsidRDefault="004F5419">
      <w:pPr>
        <w:rPr>
          <w:rFonts w:ascii="Arial" w:hAnsi="Arial" w:cs="Arial"/>
          <w:b/>
          <w:sz w:val="18"/>
          <w:szCs w:val="18"/>
        </w:rPr>
      </w:pPr>
    </w:p>
    <w:p w:rsidR="004F5419" w:rsidRDefault="004F5419">
      <w:pPr>
        <w:rPr>
          <w:rFonts w:ascii="Arial" w:hAnsi="Arial" w:cs="Arial"/>
          <w:b/>
          <w:sz w:val="18"/>
          <w:szCs w:val="18"/>
        </w:rPr>
      </w:pPr>
    </w:p>
    <w:p w:rsidR="004F5419" w:rsidRDefault="004F5419">
      <w:pPr>
        <w:rPr>
          <w:rFonts w:ascii="Arial" w:hAnsi="Arial" w:cs="Arial"/>
          <w:b/>
          <w:sz w:val="18"/>
          <w:szCs w:val="18"/>
        </w:rPr>
      </w:pPr>
    </w:p>
    <w:p w:rsidR="004F5419" w:rsidRDefault="004F5419">
      <w:pPr>
        <w:rPr>
          <w:rFonts w:ascii="Arial" w:hAnsi="Arial" w:cs="Arial"/>
          <w:b/>
          <w:sz w:val="18"/>
          <w:szCs w:val="18"/>
        </w:rPr>
      </w:pPr>
    </w:p>
    <w:tbl>
      <w:tblPr>
        <w:tblW w:w="5000" w:type="pct"/>
        <w:tblCellMar>
          <w:left w:w="70" w:type="dxa"/>
          <w:right w:w="70" w:type="dxa"/>
        </w:tblCellMar>
        <w:tblLook w:val="04A0" w:firstRow="1" w:lastRow="0" w:firstColumn="1" w:lastColumn="0" w:noHBand="0" w:noVBand="1"/>
      </w:tblPr>
      <w:tblGrid>
        <w:gridCol w:w="661"/>
        <w:gridCol w:w="8974"/>
      </w:tblGrid>
      <w:tr w:rsidR="00C33F60" w:rsidRPr="00FD7281" w:rsidTr="00C85DDE">
        <w:trPr>
          <w:trHeight w:val="195"/>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3F60" w:rsidRPr="00FD7281" w:rsidRDefault="00C33F60" w:rsidP="00C85DDE">
            <w:pPr>
              <w:spacing w:after="0"/>
              <w:jc w:val="center"/>
              <w:rPr>
                <w:rFonts w:ascii="Arial" w:hAnsi="Arial" w:cs="Arial"/>
                <w:sz w:val="12"/>
                <w:szCs w:val="12"/>
                <w:lang w:eastAsia="es-MX"/>
              </w:rPr>
            </w:pPr>
            <w:r>
              <w:rPr>
                <w:b/>
              </w:rPr>
              <w:t xml:space="preserve">INSTRUCTIVO DE LLENADO DEL FORMATO DE </w:t>
            </w:r>
            <w:r w:rsidRPr="00573053">
              <w:rPr>
                <w:b/>
              </w:rPr>
              <w:t xml:space="preserve">PROPUESTA </w:t>
            </w:r>
            <w:r>
              <w:rPr>
                <w:b/>
              </w:rPr>
              <w:t>TÉCNICA</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C33F60">
            <w:pPr>
              <w:spacing w:after="0"/>
              <w:jc w:val="center"/>
              <w:rPr>
                <w:rFonts w:ascii="Arial" w:hAnsi="Arial" w:cs="Arial"/>
                <w:b/>
                <w:bCs/>
                <w:sz w:val="18"/>
                <w:szCs w:val="12"/>
                <w:lang w:eastAsia="es-MX"/>
              </w:rPr>
            </w:pPr>
            <w:r w:rsidRPr="00C33F60">
              <w:rPr>
                <w:rFonts w:ascii="Arial" w:hAnsi="Arial" w:cs="Arial"/>
                <w:b/>
                <w:bCs/>
                <w:sz w:val="18"/>
                <w:szCs w:val="12"/>
                <w:lang w:eastAsia="es-MX"/>
              </w:rPr>
              <w:t>Inciso</w:t>
            </w:r>
          </w:p>
        </w:tc>
        <w:tc>
          <w:tcPr>
            <w:tcW w:w="4657" w:type="pct"/>
            <w:tcBorders>
              <w:top w:val="single" w:sz="4" w:space="0" w:color="auto"/>
              <w:left w:val="nil"/>
              <w:bottom w:val="single" w:sz="4" w:space="0" w:color="auto"/>
              <w:right w:val="single" w:sz="4" w:space="0" w:color="auto"/>
            </w:tcBorders>
            <w:shd w:val="clear" w:color="auto" w:fill="auto"/>
            <w:noWrap/>
            <w:vAlign w:val="bottom"/>
            <w:hideMark/>
          </w:tcPr>
          <w:p w:rsidR="00C33F60" w:rsidRPr="00C33F60" w:rsidRDefault="00C33F60" w:rsidP="00C33F60">
            <w:pPr>
              <w:spacing w:after="0"/>
              <w:jc w:val="center"/>
              <w:rPr>
                <w:rFonts w:ascii="Arial" w:hAnsi="Arial" w:cs="Arial"/>
                <w:b/>
                <w:bCs/>
                <w:sz w:val="18"/>
                <w:szCs w:val="12"/>
                <w:lang w:eastAsia="es-MX"/>
              </w:rPr>
            </w:pPr>
            <w:r w:rsidRPr="00C33F60">
              <w:rPr>
                <w:rFonts w:ascii="Arial" w:hAnsi="Arial" w:cs="Arial"/>
                <w:b/>
                <w:bCs/>
                <w:sz w:val="18"/>
                <w:szCs w:val="12"/>
                <w:lang w:eastAsia="es-MX"/>
              </w:rPr>
              <w:t>Texto que debe contener</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NÚMERO COMPLETO DE LA LICITACIÓN</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2</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FECHA DEL DÍA EN QUE SE HACE LA RECEPCIÓN Y APERTURA DE PROPUESTAS TÉCNICO-ECONÓMICAS</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3</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RAZÓN SOCIAL DEL LICITANTE</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4</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PONER UNA  CRUZ SI ES FABRICANTE DE (LOS) PRODUCTO (S) OFERTADO (S)</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5</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PONER UNA  CRUZ SI ES DISTRIBUIDOR DE (LOS) PRODUCTO (S) OFERTADO (S)</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6</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EN CASO DE CONTAR CON EL NÚMERO DE PREI IMSS, ANOTAR ESE NÚMERO</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7</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DOMICILIO FISCAL DEL LICITANTE</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8</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REGISTRO FEDERAL DE CONTRIBUYENTES</w:t>
            </w:r>
          </w:p>
        </w:tc>
      </w:tr>
      <w:tr w:rsidR="00C33F60"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9</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TELÉFONO (S) DEL LICITANTE</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10</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CORREO (S) ELECTRÓNICO (S) DEL LICITANTE</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11</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B80DEC">
            <w:pPr>
              <w:spacing w:after="0"/>
              <w:rPr>
                <w:rFonts w:ascii="Arial" w:hAnsi="Arial" w:cs="Arial"/>
                <w:sz w:val="14"/>
                <w:szCs w:val="12"/>
                <w:lang w:eastAsia="es-MX"/>
              </w:rPr>
            </w:pPr>
            <w:r w:rsidRPr="00C33F60">
              <w:rPr>
                <w:rFonts w:ascii="Arial" w:hAnsi="Arial" w:cs="Arial"/>
                <w:sz w:val="14"/>
                <w:szCs w:val="12"/>
                <w:lang w:eastAsia="es-MX"/>
              </w:rPr>
              <w:t xml:space="preserve">NÚMERO DE PARTIDA DEL PRODUCTO, EN BASE AL </w:t>
            </w:r>
            <w:r>
              <w:rPr>
                <w:rFonts w:ascii="Arial" w:hAnsi="Arial" w:cs="Arial"/>
                <w:sz w:val="14"/>
                <w:szCs w:val="12"/>
                <w:lang w:eastAsia="es-MX"/>
              </w:rPr>
              <w:t>NUMERAL 2.1 DE LA CONVOCATORIA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12</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 xml:space="preserve">GRUPO (DE LA CLAVE, DE ACUERDO AL INDICADO EN EL </w:t>
            </w:r>
            <w:r>
              <w:rPr>
                <w:rFonts w:ascii="Arial" w:hAnsi="Arial" w:cs="Arial"/>
                <w:sz w:val="14"/>
                <w:szCs w:val="12"/>
                <w:lang w:eastAsia="es-MX"/>
              </w:rPr>
              <w:t>NUMERAL 2.1 DE LA CONVOCATORIA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13</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 xml:space="preserve">GENÉRICO (DE LA CLAVE, DE ACUERDO AL INDICADO EN EL </w:t>
            </w:r>
            <w:r>
              <w:rPr>
                <w:rFonts w:ascii="Arial" w:hAnsi="Arial" w:cs="Arial"/>
                <w:sz w:val="14"/>
                <w:szCs w:val="12"/>
                <w:lang w:eastAsia="es-MX"/>
              </w:rPr>
              <w:t>NUMERAL 2.1 DE LA CONVOCATORIA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14</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 xml:space="preserve">ESPECIFÍCO ( DE LA CLAVE DE ACUERDO AL INDICADO EN EL </w:t>
            </w:r>
            <w:r>
              <w:rPr>
                <w:rFonts w:ascii="Arial" w:hAnsi="Arial" w:cs="Arial"/>
                <w:sz w:val="14"/>
                <w:szCs w:val="12"/>
                <w:lang w:eastAsia="es-MX"/>
              </w:rPr>
              <w:t>NUMERAL 2.1 DE LA CONVOCATORIA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15</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 xml:space="preserve">DIFERENCIADOR (DE LA CLAVE, DE ACUERDO AL INDICADO EN EL </w:t>
            </w:r>
            <w:r>
              <w:rPr>
                <w:rFonts w:ascii="Arial" w:hAnsi="Arial" w:cs="Arial"/>
                <w:sz w:val="14"/>
                <w:szCs w:val="12"/>
                <w:lang w:eastAsia="es-MX"/>
              </w:rPr>
              <w:t>NUMERAL 2.1 DE LA CONVOCATORIA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16</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 xml:space="preserve">VARIANTE ( DE LA CLAVE, DE ACUERDO AL INDICADO EN EL </w:t>
            </w:r>
            <w:r>
              <w:rPr>
                <w:rFonts w:ascii="Arial" w:hAnsi="Arial" w:cs="Arial"/>
                <w:sz w:val="14"/>
                <w:szCs w:val="12"/>
                <w:lang w:eastAsia="es-MX"/>
              </w:rPr>
              <w:t>NUMERAL 2.1 DE LA CONVOCATORIA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17</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DESCRIPCIÓN AMPLIA Y DETALLADA DEL BIEN OFERTADO, DE ACUERDO A LO INDICADO EN EL ANEXO TÉCNICO</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18</w:t>
            </w:r>
          </w:p>
        </w:tc>
        <w:tc>
          <w:tcPr>
            <w:tcW w:w="4657" w:type="pct"/>
            <w:tcBorders>
              <w:top w:val="single" w:sz="4" w:space="0" w:color="auto"/>
              <w:left w:val="nil"/>
              <w:bottom w:val="single" w:sz="4" w:space="0" w:color="auto"/>
              <w:right w:val="single" w:sz="4" w:space="0" w:color="auto"/>
            </w:tcBorders>
            <w:shd w:val="clear" w:color="auto" w:fill="auto"/>
            <w:noWrap/>
            <w:vAlign w:val="center"/>
            <w:hideMark/>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 xml:space="preserve">UNIDAD DE </w:t>
            </w:r>
            <w:r>
              <w:rPr>
                <w:rFonts w:ascii="Arial" w:hAnsi="Arial" w:cs="Arial"/>
                <w:sz w:val="14"/>
                <w:szCs w:val="12"/>
                <w:lang w:eastAsia="es-MX"/>
              </w:rPr>
              <w:t xml:space="preserve">PRESENTACIÓN DE </w:t>
            </w:r>
            <w:r w:rsidRPr="00C33F60">
              <w:rPr>
                <w:rFonts w:ascii="Arial" w:hAnsi="Arial" w:cs="Arial"/>
                <w:sz w:val="14"/>
                <w:szCs w:val="12"/>
                <w:lang w:eastAsia="es-MX"/>
              </w:rPr>
              <w:t xml:space="preserve">ACUERDO AL INDICADO EN EL </w:t>
            </w:r>
            <w:r>
              <w:rPr>
                <w:rFonts w:ascii="Arial" w:hAnsi="Arial" w:cs="Arial"/>
                <w:sz w:val="14"/>
                <w:szCs w:val="12"/>
                <w:lang w:eastAsia="es-MX"/>
              </w:rPr>
              <w:t>NUMERAL 2.1 DE LA CONVOCATORIA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19</w:t>
            </w:r>
          </w:p>
        </w:tc>
        <w:tc>
          <w:tcPr>
            <w:tcW w:w="4657" w:type="pct"/>
            <w:tcBorders>
              <w:top w:val="single" w:sz="4" w:space="0" w:color="auto"/>
              <w:left w:val="nil"/>
              <w:bottom w:val="single" w:sz="4" w:space="0" w:color="auto"/>
              <w:right w:val="single" w:sz="4" w:space="0" w:color="auto"/>
            </w:tcBorders>
            <w:shd w:val="clear" w:color="auto" w:fill="auto"/>
            <w:noWrap/>
            <w:vAlign w:val="center"/>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 xml:space="preserve">CANTIDAD </w:t>
            </w:r>
            <w:r>
              <w:rPr>
                <w:rFonts w:ascii="Arial" w:hAnsi="Arial" w:cs="Arial"/>
                <w:sz w:val="14"/>
                <w:szCs w:val="12"/>
                <w:lang w:eastAsia="es-MX"/>
              </w:rPr>
              <w:t xml:space="preserve"> OFERTADA Y REQUERIDA</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20</w:t>
            </w:r>
          </w:p>
        </w:tc>
        <w:tc>
          <w:tcPr>
            <w:tcW w:w="4657" w:type="pct"/>
            <w:tcBorders>
              <w:top w:val="single" w:sz="4" w:space="0" w:color="auto"/>
              <w:left w:val="nil"/>
              <w:bottom w:val="single" w:sz="4" w:space="0" w:color="auto"/>
              <w:right w:val="single" w:sz="4" w:space="0" w:color="auto"/>
            </w:tcBorders>
            <w:shd w:val="clear" w:color="auto" w:fill="auto"/>
            <w:noWrap/>
            <w:vAlign w:val="center"/>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NOMBRE DEL REPRESENTANTE DEL LICITANTE</w:t>
            </w:r>
          </w:p>
        </w:tc>
      </w:tr>
      <w:tr w:rsidR="00B80DEC" w:rsidRPr="00FD7281" w:rsidTr="00B80DEC">
        <w:trPr>
          <w:trHeight w:val="227"/>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B80DEC" w:rsidRPr="00C33F60" w:rsidRDefault="00B80DEC" w:rsidP="005D54BB">
            <w:pPr>
              <w:spacing w:after="0"/>
              <w:jc w:val="center"/>
              <w:rPr>
                <w:rFonts w:ascii="Arial" w:hAnsi="Arial" w:cs="Arial"/>
                <w:sz w:val="14"/>
                <w:szCs w:val="12"/>
                <w:lang w:eastAsia="es-MX"/>
              </w:rPr>
            </w:pPr>
            <w:r w:rsidRPr="00C33F60">
              <w:rPr>
                <w:rFonts w:ascii="Arial" w:hAnsi="Arial" w:cs="Arial"/>
                <w:sz w:val="14"/>
                <w:szCs w:val="12"/>
                <w:lang w:eastAsia="es-MX"/>
              </w:rPr>
              <w:t>21</w:t>
            </w:r>
          </w:p>
        </w:tc>
        <w:tc>
          <w:tcPr>
            <w:tcW w:w="4657" w:type="pct"/>
            <w:tcBorders>
              <w:top w:val="single" w:sz="4" w:space="0" w:color="auto"/>
              <w:left w:val="nil"/>
              <w:bottom w:val="single" w:sz="4" w:space="0" w:color="auto"/>
              <w:right w:val="single" w:sz="4" w:space="0" w:color="auto"/>
            </w:tcBorders>
            <w:shd w:val="clear" w:color="auto" w:fill="auto"/>
            <w:noWrap/>
            <w:vAlign w:val="center"/>
          </w:tcPr>
          <w:p w:rsidR="00B80DEC" w:rsidRPr="00C33F60" w:rsidRDefault="00B80DEC" w:rsidP="00243481">
            <w:pPr>
              <w:spacing w:after="0"/>
              <w:rPr>
                <w:rFonts w:ascii="Arial" w:hAnsi="Arial" w:cs="Arial"/>
                <w:sz w:val="14"/>
                <w:szCs w:val="12"/>
                <w:lang w:eastAsia="es-MX"/>
              </w:rPr>
            </w:pPr>
            <w:r w:rsidRPr="00C33F60">
              <w:rPr>
                <w:rFonts w:ascii="Arial" w:hAnsi="Arial" w:cs="Arial"/>
                <w:sz w:val="14"/>
                <w:szCs w:val="12"/>
                <w:lang w:eastAsia="es-MX"/>
              </w:rPr>
              <w:t>FIRMA AUTÓGRAFA DEL REPRESENTANTE DEL LICITANTE</w:t>
            </w:r>
          </w:p>
        </w:tc>
      </w:tr>
      <w:tr w:rsidR="00C33F60" w:rsidRPr="00FD7281" w:rsidTr="00C85DDE">
        <w:trPr>
          <w:trHeight w:val="300"/>
        </w:trPr>
        <w:tc>
          <w:tcPr>
            <w:tcW w:w="5000" w:type="pct"/>
            <w:gridSpan w:val="2"/>
            <w:tcBorders>
              <w:top w:val="single" w:sz="4" w:space="0" w:color="auto"/>
              <w:left w:val="nil"/>
              <w:bottom w:val="nil"/>
              <w:right w:val="nil"/>
            </w:tcBorders>
            <w:shd w:val="clear" w:color="auto" w:fill="auto"/>
            <w:noWrap/>
            <w:vAlign w:val="bottom"/>
            <w:hideMark/>
          </w:tcPr>
          <w:p w:rsidR="00C33F60" w:rsidRPr="00FD7281" w:rsidRDefault="00C33F60" w:rsidP="00C85DDE">
            <w:pPr>
              <w:spacing w:after="0"/>
              <w:jc w:val="center"/>
              <w:rPr>
                <w:rFonts w:ascii="Arial" w:hAnsi="Arial" w:cs="Arial"/>
                <w:sz w:val="12"/>
                <w:szCs w:val="12"/>
                <w:lang w:eastAsia="es-MX"/>
              </w:rPr>
            </w:pPr>
            <w:r w:rsidRPr="00FD7281">
              <w:rPr>
                <w:rFonts w:ascii="Arial" w:hAnsi="Arial" w:cs="Arial"/>
                <w:sz w:val="12"/>
                <w:szCs w:val="12"/>
                <w:lang w:eastAsia="es-MX"/>
              </w:rPr>
              <w:t> </w:t>
            </w:r>
          </w:p>
        </w:tc>
      </w:tr>
      <w:tr w:rsidR="00C33F60" w:rsidRPr="00C33F60" w:rsidTr="00C85DDE">
        <w:trPr>
          <w:trHeight w:val="1290"/>
        </w:trPr>
        <w:tc>
          <w:tcPr>
            <w:tcW w:w="5000" w:type="pct"/>
            <w:gridSpan w:val="2"/>
            <w:tcBorders>
              <w:top w:val="nil"/>
              <w:left w:val="nil"/>
              <w:bottom w:val="nil"/>
              <w:right w:val="nil"/>
            </w:tcBorders>
            <w:shd w:val="clear" w:color="auto" w:fill="auto"/>
            <w:hideMark/>
          </w:tcPr>
          <w:p w:rsidR="00C33F60" w:rsidRPr="00C33F60" w:rsidRDefault="00C33F60" w:rsidP="00C85DDE">
            <w:pPr>
              <w:spacing w:after="0"/>
              <w:rPr>
                <w:rFonts w:ascii="Arial" w:hAnsi="Arial" w:cs="Arial"/>
                <w:b/>
                <w:sz w:val="14"/>
                <w:szCs w:val="12"/>
                <w:lang w:eastAsia="es-MX"/>
              </w:rPr>
            </w:pPr>
          </w:p>
        </w:tc>
      </w:tr>
    </w:tbl>
    <w:p w:rsidR="00F71D23" w:rsidRPr="00C33F60" w:rsidRDefault="00F71D23" w:rsidP="00F71D23">
      <w:pPr>
        <w:tabs>
          <w:tab w:val="left" w:pos="3206"/>
        </w:tabs>
        <w:spacing w:after="0"/>
        <w:jc w:val="center"/>
        <w:rPr>
          <w:rFonts w:ascii="Arial" w:hAnsi="Arial" w:cs="Arial"/>
          <w:b/>
          <w:sz w:val="20"/>
          <w:szCs w:val="18"/>
        </w:rPr>
      </w:pPr>
    </w:p>
    <w:p w:rsidR="00525C58" w:rsidRDefault="00525C58">
      <w:pPr>
        <w:rPr>
          <w:rFonts w:ascii="Arial" w:hAnsi="Arial" w:cs="Arial"/>
          <w:b/>
          <w:sz w:val="20"/>
          <w:szCs w:val="20"/>
          <w:lang w:val="es-ES_tradnl"/>
        </w:rPr>
        <w:sectPr w:rsidR="00525C58" w:rsidSect="003F0A20">
          <w:pgSz w:w="12240" w:h="15840"/>
          <w:pgMar w:top="862" w:right="1327" w:bottom="1134" w:left="1418" w:header="284" w:footer="493" w:gutter="0"/>
          <w:cols w:space="708"/>
          <w:docGrid w:linePitch="360"/>
        </w:sectPr>
      </w:pPr>
    </w:p>
    <w:p w:rsidR="009366E0" w:rsidRDefault="009366E0" w:rsidP="009B5D9B">
      <w:pPr>
        <w:pStyle w:val="Ttulo1"/>
        <w:numPr>
          <w:ilvl w:val="0"/>
          <w:numId w:val="0"/>
        </w:numPr>
        <w:spacing w:before="0" w:after="0"/>
        <w:jc w:val="center"/>
        <w:rPr>
          <w:rFonts w:cs="Arial"/>
          <w:sz w:val="20"/>
          <w:szCs w:val="20"/>
          <w:lang w:val="es-ES_tradnl"/>
        </w:rPr>
      </w:pPr>
    </w:p>
    <w:p w:rsidR="001A1746" w:rsidRPr="00573053" w:rsidRDefault="00FE4497" w:rsidP="009B5D9B">
      <w:pPr>
        <w:pStyle w:val="Ttulo1"/>
        <w:numPr>
          <w:ilvl w:val="0"/>
          <w:numId w:val="0"/>
        </w:numPr>
        <w:spacing w:before="0" w:after="0"/>
        <w:jc w:val="center"/>
        <w:rPr>
          <w:rFonts w:cs="Arial"/>
          <w:sz w:val="20"/>
          <w:szCs w:val="20"/>
          <w:lang w:val="es-ES_tradnl"/>
        </w:rPr>
      </w:pPr>
      <w:r>
        <w:rPr>
          <w:rFonts w:cs="Arial"/>
          <w:sz w:val="20"/>
          <w:szCs w:val="20"/>
          <w:lang w:val="es-ES_tradnl"/>
        </w:rPr>
        <w:t>ANEXO 16</w:t>
      </w:r>
    </w:p>
    <w:p w:rsidR="001A1746" w:rsidRPr="00573053" w:rsidRDefault="00FE4497" w:rsidP="001A1746">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FORMATO DE INFORMACIÓN RESERVADA Y CONFIDENCIAL.</w:t>
      </w:r>
    </w:p>
    <w:p w:rsidR="001A1746" w:rsidRDefault="001A1746" w:rsidP="009B5D9B">
      <w:pPr>
        <w:suppressAutoHyphens/>
        <w:spacing w:after="0" w:line="240" w:lineRule="auto"/>
        <w:ind w:right="-1"/>
        <w:jc w:val="both"/>
        <w:rPr>
          <w:rFonts w:ascii="Arial" w:eastAsia="Times New Roman" w:hAnsi="Arial" w:cs="Arial"/>
          <w:b/>
          <w:sz w:val="20"/>
          <w:szCs w:val="20"/>
          <w:lang w:val="es-ES_tradnl" w:eastAsia="ar-SA"/>
        </w:rPr>
      </w:pPr>
    </w:p>
    <w:p w:rsidR="009B5D9B" w:rsidRPr="00573053" w:rsidRDefault="009B5D9B" w:rsidP="009B5D9B">
      <w:pPr>
        <w:suppressAutoHyphens/>
        <w:spacing w:after="0" w:line="240" w:lineRule="auto"/>
        <w:ind w:right="-1"/>
        <w:jc w:val="both"/>
        <w:rPr>
          <w:rFonts w:ascii="Arial" w:eastAsia="Times New Roman" w:hAnsi="Arial" w:cs="Arial"/>
          <w:b/>
          <w:sz w:val="20"/>
          <w:szCs w:val="20"/>
          <w:lang w:val="es-ES_tradnl" w:eastAsia="ar-SA"/>
        </w:rPr>
      </w:pPr>
    </w:p>
    <w:p w:rsidR="001A1746" w:rsidRPr="00573053" w:rsidRDefault="007B26FE" w:rsidP="001A1746">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001A1746" w:rsidRPr="00573053">
        <w:rPr>
          <w:rFonts w:ascii="Arial" w:hAnsi="Arial" w:cs="Arial"/>
          <w:sz w:val="20"/>
          <w:szCs w:val="20"/>
          <w:lang w:val="es-ES_tradnl"/>
        </w:rPr>
        <w:t>México, a _______ de _________________de 201</w:t>
      </w:r>
      <w:r w:rsidR="00AC4667">
        <w:rPr>
          <w:rFonts w:ascii="Arial" w:hAnsi="Arial" w:cs="Arial"/>
          <w:sz w:val="20"/>
          <w:szCs w:val="20"/>
          <w:lang w:val="es-ES_tradnl"/>
        </w:rPr>
        <w:t>8</w:t>
      </w:r>
      <w:r w:rsidR="001A1746" w:rsidRPr="00573053">
        <w:rPr>
          <w:rFonts w:ascii="Arial" w:hAnsi="Arial" w:cs="Arial"/>
          <w:sz w:val="20"/>
          <w:szCs w:val="20"/>
          <w:lang w:val="es-ES_tradnl"/>
        </w:rPr>
        <w:t>.</w:t>
      </w:r>
    </w:p>
    <w:p w:rsidR="001A1746" w:rsidRPr="00573053" w:rsidRDefault="001A1746" w:rsidP="001A1746">
      <w:pPr>
        <w:spacing w:after="0" w:line="240" w:lineRule="auto"/>
        <w:ind w:left="-284" w:right="-1"/>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bookmarkEnd w:id="3"/>
    <w:bookmarkEnd w:id="4"/>
    <w:bookmarkEnd w:id="5"/>
    <w:bookmarkEnd w:id="6"/>
    <w:p w:rsidR="009366E0" w:rsidRPr="009366E0" w:rsidRDefault="009366E0" w:rsidP="009366E0">
      <w:pPr>
        <w:rPr>
          <w:rFonts w:ascii="Arial" w:hAnsi="Arial" w:cs="Arial"/>
          <w:sz w:val="20"/>
          <w:szCs w:val="20"/>
        </w:rPr>
      </w:pPr>
      <w:r w:rsidRPr="009366E0">
        <w:rPr>
          <w:rFonts w:ascii="Arial" w:hAnsi="Arial" w:cs="Arial"/>
          <w:sz w:val="20"/>
          <w:szCs w:val="20"/>
          <w:lang w:val="es-ES_tradnl"/>
        </w:rPr>
        <w:t>Instituto Mexicano del Seguro Social</w:t>
      </w:r>
    </w:p>
    <w:p w:rsidR="009366E0" w:rsidRPr="009366E0" w:rsidRDefault="009366E0" w:rsidP="009366E0">
      <w:pPr>
        <w:rPr>
          <w:rFonts w:ascii="Arial" w:hAnsi="Arial" w:cs="Arial"/>
          <w:sz w:val="20"/>
          <w:szCs w:val="20"/>
        </w:rPr>
      </w:pPr>
      <w:r w:rsidRPr="009366E0">
        <w:rPr>
          <w:rFonts w:ascii="Arial" w:hAnsi="Arial" w:cs="Arial"/>
          <w:sz w:val="20"/>
          <w:szCs w:val="20"/>
          <w:lang w:val="es-ES_tradnl"/>
        </w:rPr>
        <w:t>Convocante (2)</w:t>
      </w:r>
    </w:p>
    <w:p w:rsidR="009366E0" w:rsidRPr="009366E0" w:rsidRDefault="009366E0" w:rsidP="009366E0">
      <w:pPr>
        <w:rPr>
          <w:rFonts w:ascii="Arial" w:hAnsi="Arial" w:cs="Arial"/>
          <w:sz w:val="20"/>
          <w:szCs w:val="20"/>
        </w:rPr>
      </w:pPr>
      <w:r w:rsidRPr="009366E0">
        <w:rPr>
          <w:rFonts w:ascii="Arial" w:hAnsi="Arial" w:cs="Arial"/>
          <w:sz w:val="20"/>
          <w:szCs w:val="20"/>
          <w:lang w:val="es-ES_tradnl"/>
        </w:rPr>
        <w:t>Licitación ________</w:t>
      </w:r>
    </w:p>
    <w:p w:rsidR="009366E0" w:rsidRPr="009366E0" w:rsidRDefault="009366E0" w:rsidP="009366E0">
      <w:pPr>
        <w:rPr>
          <w:rFonts w:ascii="Arial" w:hAnsi="Arial" w:cs="Arial"/>
          <w:sz w:val="20"/>
          <w:szCs w:val="20"/>
        </w:rPr>
      </w:pPr>
      <w:r w:rsidRPr="009366E0">
        <w:rPr>
          <w:rFonts w:ascii="Arial" w:hAnsi="Arial" w:cs="Arial"/>
          <w:sz w:val="20"/>
          <w:szCs w:val="20"/>
          <w:lang w:val="es-ES_tradnl"/>
        </w:rPr>
        <w:t>P r e s e n t e</w:t>
      </w:r>
    </w:p>
    <w:p w:rsidR="009366E0" w:rsidRPr="009366E0" w:rsidRDefault="009366E0" w:rsidP="009366E0">
      <w:pPr>
        <w:rPr>
          <w:rFonts w:ascii="Arial" w:hAnsi="Arial" w:cs="Arial"/>
          <w:sz w:val="20"/>
          <w:szCs w:val="20"/>
        </w:rPr>
      </w:pPr>
    </w:p>
    <w:p w:rsidR="000E7EBF" w:rsidRDefault="000E7EBF" w:rsidP="000E7EBF">
      <w:pPr>
        <w:spacing w:after="0" w:line="240" w:lineRule="auto"/>
        <w:ind w:left="-284"/>
        <w:jc w:val="both"/>
        <w:rPr>
          <w:rFonts w:ascii="Arial" w:hAnsi="Arial" w:cs="Arial"/>
          <w:sz w:val="20"/>
          <w:szCs w:val="20"/>
          <w:lang w:val="es-ES_tradnl"/>
        </w:rPr>
      </w:pPr>
    </w:p>
    <w:p w:rsidR="000E7EBF" w:rsidRDefault="000E7EBF" w:rsidP="000E7EBF">
      <w:pPr>
        <w:spacing w:after="0" w:line="240" w:lineRule="auto"/>
        <w:ind w:left="-284"/>
        <w:jc w:val="both"/>
        <w:rPr>
          <w:rFonts w:ascii="Arial" w:hAnsi="Arial" w:cs="Arial"/>
          <w:sz w:val="20"/>
          <w:szCs w:val="20"/>
          <w:lang w:val="es-ES_tradnl"/>
        </w:rPr>
      </w:pPr>
    </w:p>
    <w:p w:rsidR="000E7EBF" w:rsidRDefault="000E7EBF" w:rsidP="000E7EBF">
      <w:pPr>
        <w:spacing w:after="0" w:line="240" w:lineRule="auto"/>
        <w:ind w:left="-284"/>
        <w:jc w:val="both"/>
        <w:rPr>
          <w:rFonts w:ascii="Arial" w:hAnsi="Arial" w:cs="Arial"/>
          <w:sz w:val="20"/>
          <w:szCs w:val="20"/>
          <w:lang w:val="es-ES_tradnl"/>
        </w:rPr>
      </w:pPr>
      <w:r>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Internacional Bajo la Cobertura de los Tratados de Libre Comercio, Electrónica________________________________________que contiene a su vez información de carácter Confidencial y Comercial Reservada con fundamento en los artículos ____ de la Ley Federal de Transparencia y Acceso a la Información Pública.</w:t>
      </w:r>
    </w:p>
    <w:p w:rsidR="000E7EBF" w:rsidRDefault="000E7EBF" w:rsidP="000E7EBF">
      <w:pPr>
        <w:spacing w:after="0" w:line="240" w:lineRule="auto"/>
        <w:ind w:left="-284"/>
        <w:jc w:val="both"/>
        <w:rPr>
          <w:rFonts w:ascii="Arial" w:hAnsi="Arial" w:cs="Arial"/>
          <w:sz w:val="20"/>
          <w:szCs w:val="20"/>
          <w:lang w:val="es-ES_tradnl"/>
        </w:rPr>
      </w:pPr>
    </w:p>
    <w:p w:rsidR="000E7EBF" w:rsidRPr="000E7EBF" w:rsidRDefault="000E7EBF" w:rsidP="000E7EBF">
      <w:pPr>
        <w:spacing w:after="0" w:line="240" w:lineRule="auto"/>
        <w:ind w:left="-284"/>
        <w:jc w:val="both"/>
        <w:rPr>
          <w:rFonts w:ascii="Arial" w:hAnsi="Arial" w:cs="Arial"/>
          <w:sz w:val="20"/>
          <w:szCs w:val="20"/>
          <w:lang w:val="es-ES_tradnl"/>
        </w:rPr>
      </w:pPr>
      <w:r w:rsidRPr="009366E0">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0E7EBF">
        <w:rPr>
          <w:rFonts w:ascii="Arial" w:hAnsi="Arial" w:cs="Arial"/>
          <w:sz w:val="20"/>
          <w:szCs w:val="20"/>
          <w:lang w:val="es-ES_tradnl"/>
        </w:rPr>
        <w:t>tendrá tratamiento de información de carácter público.)</w:t>
      </w:r>
    </w:p>
    <w:p w:rsidR="000E7EBF" w:rsidRPr="000E7EBF" w:rsidRDefault="000E7EBF" w:rsidP="000E7EBF">
      <w:pPr>
        <w:spacing w:after="0" w:line="240" w:lineRule="auto"/>
        <w:ind w:left="-284"/>
        <w:jc w:val="both"/>
        <w:rPr>
          <w:rFonts w:ascii="Arial" w:hAnsi="Arial" w:cs="Arial"/>
          <w:sz w:val="20"/>
          <w:szCs w:val="20"/>
        </w:rPr>
      </w:pPr>
    </w:p>
    <w:p w:rsidR="000E7EBF" w:rsidRDefault="000E7EBF" w:rsidP="000E7EBF">
      <w:pPr>
        <w:spacing w:after="0" w:line="240" w:lineRule="auto"/>
        <w:ind w:left="-284"/>
        <w:jc w:val="both"/>
        <w:rPr>
          <w:rFonts w:ascii="Arial" w:hAnsi="Arial" w:cs="Arial"/>
          <w:sz w:val="20"/>
          <w:szCs w:val="20"/>
          <w:lang w:val="es-ES_tradnl" w:eastAsia="es-ES"/>
        </w:rPr>
      </w:pPr>
    </w:p>
    <w:p w:rsidR="000E7EBF" w:rsidRDefault="000E7EBF" w:rsidP="000E7EBF">
      <w:pPr>
        <w:spacing w:after="0" w:line="240" w:lineRule="auto"/>
        <w:ind w:left="-284"/>
        <w:jc w:val="both"/>
        <w:rPr>
          <w:rFonts w:ascii="Arial" w:hAnsi="Arial" w:cs="Arial"/>
          <w:sz w:val="20"/>
          <w:szCs w:val="20"/>
          <w:lang w:val="es-ES_tradnl" w:eastAsia="es-ES"/>
        </w:rPr>
      </w:pPr>
    </w:p>
    <w:p w:rsidR="000E7EBF" w:rsidRDefault="000E7EBF" w:rsidP="000E7EBF">
      <w:pPr>
        <w:spacing w:after="0" w:line="240" w:lineRule="auto"/>
        <w:ind w:left="-284"/>
        <w:jc w:val="both"/>
        <w:rPr>
          <w:rFonts w:ascii="Arial" w:hAnsi="Arial" w:cs="Arial"/>
          <w:sz w:val="20"/>
          <w:szCs w:val="20"/>
          <w:lang w:val="es-ES_tradnl"/>
        </w:rPr>
      </w:pPr>
    </w:p>
    <w:p w:rsidR="000E7EBF" w:rsidRDefault="000E7EBF" w:rsidP="000E7EBF">
      <w:pPr>
        <w:spacing w:after="0" w:line="240" w:lineRule="auto"/>
        <w:ind w:left="-284"/>
        <w:jc w:val="center"/>
        <w:rPr>
          <w:rFonts w:ascii="Arial" w:hAnsi="Arial" w:cs="Arial"/>
          <w:sz w:val="20"/>
          <w:szCs w:val="20"/>
          <w:lang w:val="es-ES_tradnl"/>
        </w:rPr>
      </w:pPr>
    </w:p>
    <w:p w:rsidR="000E7EBF" w:rsidRDefault="000E7EBF" w:rsidP="000E7E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0E7EBF" w:rsidRDefault="000E7EBF" w:rsidP="000E7E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8012BC" w:rsidRDefault="000E7EBF" w:rsidP="000E7EBF">
      <w:pPr>
        <w:rPr>
          <w:rFonts w:ascii="Arial" w:hAnsi="Arial" w:cs="Arial"/>
          <w:b/>
          <w:sz w:val="20"/>
          <w:szCs w:val="20"/>
          <w:lang w:val="es-ES_tradnl"/>
        </w:rPr>
      </w:pPr>
      <w:r>
        <w:rPr>
          <w:rFonts w:ascii="Arial" w:hAnsi="Arial" w:cs="Arial"/>
          <w:sz w:val="20"/>
          <w:szCs w:val="20"/>
          <w:lang w:val="es-ES_tradnl"/>
        </w:rPr>
        <w:br w:type="page"/>
      </w:r>
      <w:r w:rsidR="009366E0" w:rsidRPr="009366E0">
        <w:rPr>
          <w:rFonts w:ascii="Arial" w:hAnsi="Arial" w:cs="Arial"/>
          <w:sz w:val="20"/>
          <w:szCs w:val="20"/>
          <w:lang w:val="es-ES_tradnl"/>
        </w:rPr>
        <w:lastRenderedPageBreak/>
        <w:t> </w:t>
      </w:r>
      <w:r>
        <w:rPr>
          <w:rFonts w:ascii="Arial" w:hAnsi="Arial" w:cs="Arial"/>
          <w:sz w:val="20"/>
          <w:szCs w:val="20"/>
          <w:lang w:val="es-ES_tradnl"/>
        </w:rPr>
        <w:tab/>
      </w:r>
      <w:r>
        <w:rPr>
          <w:rFonts w:ascii="Arial" w:hAnsi="Arial" w:cs="Arial"/>
          <w:sz w:val="20"/>
          <w:szCs w:val="20"/>
          <w:lang w:val="es-ES_tradnl"/>
        </w:rPr>
        <w:tab/>
      </w:r>
      <w:r>
        <w:rPr>
          <w:rFonts w:ascii="Arial" w:hAnsi="Arial" w:cs="Arial"/>
          <w:sz w:val="20"/>
          <w:szCs w:val="20"/>
          <w:lang w:val="es-ES_tradnl"/>
        </w:rPr>
        <w:tab/>
      </w:r>
      <w:r>
        <w:rPr>
          <w:rFonts w:ascii="Arial" w:hAnsi="Arial" w:cs="Arial"/>
          <w:sz w:val="20"/>
          <w:szCs w:val="20"/>
          <w:lang w:val="es-ES_tradnl"/>
        </w:rPr>
        <w:tab/>
      </w:r>
      <w:r>
        <w:rPr>
          <w:rFonts w:ascii="Arial" w:hAnsi="Arial" w:cs="Arial"/>
          <w:sz w:val="20"/>
          <w:szCs w:val="20"/>
          <w:lang w:val="es-ES_tradnl"/>
        </w:rPr>
        <w:tab/>
      </w:r>
      <w:r>
        <w:rPr>
          <w:rFonts w:ascii="Arial" w:hAnsi="Arial" w:cs="Arial"/>
          <w:sz w:val="20"/>
          <w:szCs w:val="20"/>
          <w:lang w:val="es-ES_tradnl"/>
        </w:rPr>
        <w:tab/>
      </w:r>
      <w:r w:rsidR="007942AC">
        <w:rPr>
          <w:rFonts w:ascii="Arial" w:hAnsi="Arial" w:cs="Arial"/>
          <w:b/>
          <w:sz w:val="20"/>
          <w:szCs w:val="20"/>
          <w:lang w:val="es-ES_tradnl"/>
        </w:rPr>
        <w:t>ANEXO 17</w:t>
      </w:r>
    </w:p>
    <w:p w:rsidR="00CF51D9" w:rsidRPr="00CF51D9" w:rsidRDefault="00CF51D9" w:rsidP="00CF51D9">
      <w:pPr>
        <w:jc w:val="center"/>
        <w:rPr>
          <w:rFonts w:ascii="Arial" w:hAnsi="Arial" w:cs="Arial"/>
          <w:b/>
          <w:bCs/>
          <w:sz w:val="20"/>
          <w:szCs w:val="20"/>
        </w:rPr>
      </w:pPr>
      <w:r w:rsidRPr="00CF51D9">
        <w:rPr>
          <w:rFonts w:ascii="Arial" w:hAnsi="Arial" w:cs="Arial"/>
          <w:b/>
          <w:bCs/>
          <w:sz w:val="20"/>
          <w:szCs w:val="20"/>
        </w:rPr>
        <w:t>NOTA OCDE</w:t>
      </w:r>
    </w:p>
    <w:p w:rsidR="00CF51D9" w:rsidRPr="00CF51D9" w:rsidRDefault="00CF51D9" w:rsidP="00CF51D9">
      <w:pPr>
        <w:rPr>
          <w:rFonts w:ascii="Arial" w:hAnsi="Arial" w:cs="Arial"/>
          <w:b/>
          <w:sz w:val="20"/>
          <w:szCs w:val="20"/>
          <w:lang w:val="es-ES"/>
        </w:rPr>
      </w:pPr>
      <w:r w:rsidRPr="00CF51D9">
        <w:rPr>
          <w:rFonts w:ascii="Arial" w:hAnsi="Arial" w:cs="Arial"/>
          <w:b/>
          <w:sz w:val="20"/>
          <w:szCs w:val="20"/>
          <w:lang w:val="es-ES"/>
        </w:rPr>
        <w:t>Nota informativa para participantes de países miembros de la Organización para la Cooperación y el Desarrollo Económico (OCDE)</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CF51D9">
        <w:rPr>
          <w:rFonts w:ascii="Arial" w:hAnsi="Arial" w:cs="Arial"/>
          <w:bCs/>
          <w:sz w:val="20"/>
          <w:szCs w:val="20"/>
          <w:lang w:val="es-ES"/>
        </w:rPr>
        <w:t>Convención para combatir el cohecho de servidores públicos extranjeros en transacciones comerciales internacionales</w:t>
      </w:r>
      <w:r w:rsidRPr="00CF51D9">
        <w:rPr>
          <w:rFonts w:ascii="Arial" w:hAnsi="Arial" w:cs="Arial"/>
          <w:sz w:val="20"/>
          <w:szCs w:val="20"/>
          <w:lang w:val="es-ES"/>
        </w:rPr>
        <w:t>, hemos adquirido responsabilidades que involucran a los sectores público y privado.</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 xml:space="preserve">La OCDE ha establecido mecanismos muy claros para que los países firmantes de la Convención cumplan con las recomendaciones emitidas por ésta y en caso de México, iniciará en </w:t>
      </w:r>
      <w:r w:rsidRPr="00CF51D9">
        <w:rPr>
          <w:rFonts w:ascii="Arial" w:hAnsi="Arial" w:cs="Arial"/>
          <w:bCs/>
          <w:sz w:val="20"/>
          <w:szCs w:val="20"/>
          <w:lang w:val="es-ES"/>
        </w:rPr>
        <w:t>noviembre de 2003</w:t>
      </w:r>
      <w:r w:rsidRPr="00CF51D9">
        <w:rPr>
          <w:rFonts w:ascii="Arial" w:hAnsi="Arial" w:cs="Arial"/>
          <w:sz w:val="20"/>
          <w:szCs w:val="20"/>
          <w:lang w:val="es-ES"/>
        </w:rPr>
        <w:t xml:space="preserve"> una segunda fase de </w:t>
      </w:r>
      <w:r w:rsidRPr="00CF51D9">
        <w:rPr>
          <w:rFonts w:ascii="Arial" w:hAnsi="Arial" w:cs="Arial"/>
          <w:bCs/>
          <w:sz w:val="20"/>
          <w:szCs w:val="20"/>
          <w:lang w:val="es-ES"/>
        </w:rPr>
        <w:t>evaluación</w:t>
      </w:r>
      <w:r w:rsidRPr="00CF51D9">
        <w:rPr>
          <w:rFonts w:ascii="Arial" w:hAnsi="Arial" w:cs="Arial"/>
          <w:sz w:val="20"/>
          <w:szCs w:val="20"/>
          <w:lang w:val="es-ES"/>
        </w:rPr>
        <w:t xml:space="preserve"> – la primera ya fue aprobada- en donde un grupo de expertos verificará, entre otros:</w:t>
      </w:r>
    </w:p>
    <w:p w:rsidR="00CF51D9" w:rsidRPr="00CF51D9" w:rsidRDefault="00CF51D9" w:rsidP="00CF51D9">
      <w:pPr>
        <w:numPr>
          <w:ilvl w:val="0"/>
          <w:numId w:val="40"/>
        </w:numPr>
        <w:jc w:val="both"/>
        <w:rPr>
          <w:rFonts w:ascii="Arial" w:hAnsi="Arial" w:cs="Arial"/>
          <w:sz w:val="20"/>
          <w:szCs w:val="20"/>
          <w:lang w:val="es-ES"/>
        </w:rPr>
      </w:pPr>
      <w:r w:rsidRPr="00CF51D9">
        <w:rPr>
          <w:rFonts w:ascii="Arial" w:hAnsi="Arial" w:cs="Arial"/>
          <w:sz w:val="20"/>
          <w:szCs w:val="20"/>
          <w:lang w:val="es-ES"/>
        </w:rPr>
        <w:t>La compatibilidad de nuestro marco jurídico con las disposiciones de la Convención.</w:t>
      </w:r>
    </w:p>
    <w:p w:rsidR="00CF51D9" w:rsidRPr="00CF51D9" w:rsidRDefault="00CF51D9" w:rsidP="00CF51D9">
      <w:pPr>
        <w:numPr>
          <w:ilvl w:val="0"/>
          <w:numId w:val="40"/>
        </w:numPr>
        <w:jc w:val="both"/>
        <w:rPr>
          <w:rFonts w:ascii="Arial" w:hAnsi="Arial" w:cs="Arial"/>
          <w:sz w:val="20"/>
          <w:szCs w:val="20"/>
          <w:lang w:val="es-ES"/>
        </w:rPr>
      </w:pPr>
      <w:r w:rsidRPr="00CF51D9">
        <w:rPr>
          <w:rFonts w:ascii="Arial" w:hAnsi="Arial" w:cs="Arial"/>
          <w:sz w:val="20"/>
          <w:szCs w:val="20"/>
          <w:lang w:val="es-ES"/>
        </w:rPr>
        <w:t>El conocimiento que tengan los sectores público y privado de las recomendaciones de la Convención.</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 xml:space="preserve">El resultado de esta evaluación </w:t>
      </w:r>
      <w:r w:rsidRPr="00CF51D9">
        <w:rPr>
          <w:rFonts w:ascii="Arial" w:hAnsi="Arial" w:cs="Arial"/>
          <w:bCs/>
          <w:sz w:val="20"/>
          <w:szCs w:val="20"/>
          <w:lang w:val="es-ES"/>
        </w:rPr>
        <w:t>impactará</w:t>
      </w:r>
      <w:r w:rsidRPr="00CF51D9">
        <w:rPr>
          <w:rFonts w:ascii="Arial" w:hAnsi="Arial" w:cs="Arial"/>
          <w:sz w:val="20"/>
          <w:szCs w:val="20"/>
          <w:lang w:val="es-ES"/>
        </w:rPr>
        <w:t xml:space="preserve"> el grado de inversión otorgado a México por las agencias calificadores y la atracción de inversión extranjera.</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 xml:space="preserve">Las </w:t>
      </w:r>
      <w:r w:rsidRPr="00CF51D9">
        <w:rPr>
          <w:rFonts w:ascii="Arial" w:hAnsi="Arial" w:cs="Arial"/>
          <w:bCs/>
          <w:sz w:val="20"/>
          <w:szCs w:val="20"/>
          <w:lang w:val="es-ES"/>
        </w:rPr>
        <w:t>responsabilidades del sector público</w:t>
      </w:r>
      <w:r w:rsidRPr="00CF51D9">
        <w:rPr>
          <w:rFonts w:ascii="Arial" w:hAnsi="Arial" w:cs="Arial"/>
          <w:sz w:val="20"/>
          <w:szCs w:val="20"/>
          <w:lang w:val="es-ES"/>
        </w:rPr>
        <w:t xml:space="preserve"> se centran en:</w:t>
      </w:r>
    </w:p>
    <w:p w:rsidR="00CF51D9" w:rsidRPr="00CF51D9" w:rsidRDefault="00CF51D9" w:rsidP="00CF51D9">
      <w:pPr>
        <w:numPr>
          <w:ilvl w:val="0"/>
          <w:numId w:val="41"/>
        </w:numPr>
        <w:jc w:val="both"/>
        <w:rPr>
          <w:rFonts w:ascii="Arial" w:hAnsi="Arial" w:cs="Arial"/>
          <w:sz w:val="20"/>
          <w:szCs w:val="20"/>
          <w:lang w:val="es-ES"/>
        </w:rPr>
      </w:pPr>
      <w:r w:rsidRPr="00CF51D9">
        <w:rPr>
          <w:rFonts w:ascii="Arial" w:hAnsi="Arial" w:cs="Arial"/>
          <w:sz w:val="20"/>
          <w:szCs w:val="20"/>
          <w:lang w:val="es-ES"/>
        </w:rPr>
        <w:t>Profundizar las reformas legales que inició en 1999.</w:t>
      </w:r>
    </w:p>
    <w:p w:rsidR="00CF51D9" w:rsidRPr="00CF51D9" w:rsidRDefault="00CF51D9" w:rsidP="00CF51D9">
      <w:pPr>
        <w:numPr>
          <w:ilvl w:val="0"/>
          <w:numId w:val="41"/>
        </w:numPr>
        <w:jc w:val="both"/>
        <w:rPr>
          <w:rFonts w:ascii="Arial" w:hAnsi="Arial" w:cs="Arial"/>
          <w:sz w:val="20"/>
          <w:szCs w:val="20"/>
          <w:lang w:val="es-ES"/>
        </w:rPr>
      </w:pPr>
      <w:r w:rsidRPr="00CF51D9">
        <w:rPr>
          <w:rFonts w:ascii="Arial" w:hAnsi="Arial" w:cs="Arial"/>
          <w:sz w:val="20"/>
          <w:szCs w:val="20"/>
          <w:lang w:val="es-ES"/>
        </w:rPr>
        <w:t>Difundir las recomendaciones de la Convención y las obligaciones de cada uno de los actores comprometidos en su cumplimiento.</w:t>
      </w:r>
    </w:p>
    <w:p w:rsidR="00CF51D9" w:rsidRPr="00CF51D9" w:rsidRDefault="00CF51D9" w:rsidP="00CF51D9">
      <w:pPr>
        <w:numPr>
          <w:ilvl w:val="0"/>
          <w:numId w:val="41"/>
        </w:numPr>
        <w:jc w:val="both"/>
        <w:rPr>
          <w:rFonts w:ascii="Arial" w:hAnsi="Arial" w:cs="Arial"/>
          <w:sz w:val="20"/>
          <w:szCs w:val="20"/>
          <w:lang w:val="es-ES"/>
        </w:rPr>
      </w:pPr>
      <w:r w:rsidRPr="00CF51D9">
        <w:rPr>
          <w:rFonts w:ascii="Arial" w:hAnsi="Arial" w:cs="Arial"/>
          <w:sz w:val="20"/>
          <w:szCs w:val="20"/>
          <w:lang w:val="es-ES"/>
        </w:rPr>
        <w:t>Presentar casos de cohecho en proceso y concluidos (incluyendo aquellos relacionados con lavado de dinero y extradición).</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 xml:space="preserve">Las </w:t>
      </w:r>
      <w:r w:rsidRPr="00CF51D9">
        <w:rPr>
          <w:rFonts w:ascii="Arial" w:hAnsi="Arial" w:cs="Arial"/>
          <w:bCs/>
          <w:sz w:val="20"/>
          <w:szCs w:val="20"/>
          <w:lang w:val="es-ES"/>
        </w:rPr>
        <w:t>responsabilidades</w:t>
      </w:r>
      <w:r w:rsidRPr="00CF51D9">
        <w:rPr>
          <w:rFonts w:ascii="Arial" w:hAnsi="Arial" w:cs="Arial"/>
          <w:sz w:val="20"/>
          <w:szCs w:val="20"/>
          <w:lang w:val="es-ES"/>
        </w:rPr>
        <w:t xml:space="preserve"> del sector privado contemplan:</w:t>
      </w:r>
    </w:p>
    <w:p w:rsidR="00CF51D9" w:rsidRPr="00CF51D9" w:rsidRDefault="00CF51D9" w:rsidP="00CF51D9">
      <w:pPr>
        <w:numPr>
          <w:ilvl w:val="0"/>
          <w:numId w:val="42"/>
        </w:numPr>
        <w:jc w:val="both"/>
        <w:rPr>
          <w:rFonts w:ascii="Arial" w:hAnsi="Arial" w:cs="Arial"/>
          <w:sz w:val="20"/>
          <w:szCs w:val="20"/>
          <w:lang w:val="es-ES"/>
        </w:rPr>
      </w:pPr>
      <w:r w:rsidRPr="00CF51D9">
        <w:rPr>
          <w:rFonts w:ascii="Arial" w:hAnsi="Arial" w:cs="Arial"/>
          <w:bCs/>
          <w:sz w:val="20"/>
          <w:szCs w:val="20"/>
          <w:lang w:val="es-ES"/>
        </w:rPr>
        <w:t>Las empresas</w:t>
      </w:r>
      <w:r w:rsidRPr="00CF51D9">
        <w:rPr>
          <w:rFonts w:ascii="Arial" w:hAnsi="Arial" w:cs="Arial"/>
          <w:sz w:val="20"/>
          <w:szCs w:val="20"/>
          <w:lang w:val="es-ES"/>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CF51D9" w:rsidRPr="00CF51D9" w:rsidRDefault="00CF51D9" w:rsidP="00CF51D9">
      <w:pPr>
        <w:numPr>
          <w:ilvl w:val="0"/>
          <w:numId w:val="42"/>
        </w:numPr>
        <w:jc w:val="both"/>
        <w:rPr>
          <w:rFonts w:ascii="Arial" w:hAnsi="Arial" w:cs="Arial"/>
          <w:sz w:val="20"/>
          <w:szCs w:val="20"/>
          <w:lang w:val="es-ES"/>
        </w:rPr>
      </w:pPr>
      <w:r w:rsidRPr="00CF51D9">
        <w:rPr>
          <w:rFonts w:ascii="Arial" w:hAnsi="Arial" w:cs="Arial"/>
          <w:bCs/>
          <w:sz w:val="20"/>
          <w:szCs w:val="20"/>
          <w:lang w:val="es-ES"/>
        </w:rPr>
        <w:t>Los contadores públicos</w:t>
      </w:r>
      <w:r w:rsidRPr="00CF51D9">
        <w:rPr>
          <w:rFonts w:ascii="Arial" w:hAnsi="Arial" w:cs="Arial"/>
          <w:sz w:val="20"/>
          <w:szCs w:val="20"/>
          <w:lang w:val="es-ES"/>
        </w:rPr>
        <w:t xml:space="preserve">: realizar auditorías: no encubrir actividades ilícitas (doble contabilidad y transacciones indebidas, como asientos contables falsificados, informes financieros fraudulentos, </w:t>
      </w:r>
      <w:r w:rsidRPr="00CF51D9">
        <w:rPr>
          <w:rFonts w:ascii="Arial" w:hAnsi="Arial" w:cs="Arial"/>
          <w:sz w:val="20"/>
          <w:szCs w:val="20"/>
          <w:lang w:val="es-ES"/>
        </w:rPr>
        <w:lastRenderedPageBreak/>
        <w:t>transferencias sin autorización, acceso a los activos sin consentimiento de la gerencia); utilizar registros contables precisos; informar a los directivos sobre conductas ilegales.</w:t>
      </w:r>
    </w:p>
    <w:p w:rsidR="00CF51D9" w:rsidRPr="00CF51D9" w:rsidRDefault="00CF51D9" w:rsidP="00CF51D9">
      <w:pPr>
        <w:numPr>
          <w:ilvl w:val="0"/>
          <w:numId w:val="42"/>
        </w:numPr>
        <w:jc w:val="both"/>
        <w:rPr>
          <w:rFonts w:ascii="Arial" w:hAnsi="Arial" w:cs="Arial"/>
          <w:sz w:val="20"/>
          <w:szCs w:val="20"/>
          <w:lang w:val="es-ES"/>
        </w:rPr>
      </w:pPr>
      <w:r w:rsidRPr="00CF51D9">
        <w:rPr>
          <w:rFonts w:ascii="Arial" w:hAnsi="Arial" w:cs="Arial"/>
          <w:bCs/>
          <w:sz w:val="20"/>
          <w:szCs w:val="20"/>
          <w:lang w:val="es-ES"/>
        </w:rPr>
        <w:t>Los abogados</w:t>
      </w:r>
      <w:r w:rsidRPr="00CF51D9">
        <w:rPr>
          <w:rFonts w:ascii="Arial" w:hAnsi="Arial" w:cs="Arial"/>
          <w:sz w:val="20"/>
          <w:szCs w:val="20"/>
          <w:lang w:val="es-ES"/>
        </w:rPr>
        <w:t>: promover el cumplimiento y revisión de la Convención (imprimir el carácter vinculatorio entre ésta y la legislación nacional); impulsar los esquemas preventivos que deben adoptar las empresas.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 xml:space="preserve">Las </w:t>
      </w:r>
      <w:r w:rsidRPr="00CF51D9">
        <w:rPr>
          <w:rFonts w:ascii="Arial" w:hAnsi="Arial" w:cs="Arial"/>
          <w:bCs/>
          <w:sz w:val="20"/>
          <w:szCs w:val="20"/>
          <w:lang w:val="es-ES"/>
        </w:rPr>
        <w:t>sanciones</w:t>
      </w:r>
      <w:r w:rsidRPr="00CF51D9">
        <w:rPr>
          <w:rFonts w:ascii="Arial" w:hAnsi="Arial" w:cs="Arial"/>
          <w:sz w:val="20"/>
          <w:szCs w:val="20"/>
          <w:lang w:val="es-ES"/>
        </w:rPr>
        <w:t xml:space="preserve"> impuestas a las personas físicas o morales (privados) y a los servidores públicos que incumplan las recomendaciones de la Convención, implican entre otras, privación de la libertad, extradición, decomiso y/o embargo de dinero o bienes.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El culpable puede ser perseguido en cualquier país firmante de la Convención, independientemente del lugar donde el acto de cohecho haya sido cometido.</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Por otra parte, es de señalar que el Código Penal Federal sanciona el cohecho en los siguientes términos: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“Artículo 222</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Cometen el delito de cohecho:</w:t>
      </w:r>
    </w:p>
    <w:p w:rsidR="00CF51D9" w:rsidRPr="00CF51D9" w:rsidRDefault="00CF51D9" w:rsidP="00CF51D9">
      <w:pPr>
        <w:numPr>
          <w:ilvl w:val="0"/>
          <w:numId w:val="44"/>
        </w:numPr>
        <w:jc w:val="both"/>
        <w:rPr>
          <w:rFonts w:ascii="Arial" w:hAnsi="Arial" w:cs="Arial"/>
          <w:sz w:val="20"/>
          <w:szCs w:val="20"/>
          <w:lang w:val="es-ES"/>
        </w:rPr>
      </w:pPr>
      <w:r w:rsidRPr="00CF51D9">
        <w:rPr>
          <w:rFonts w:ascii="Arial" w:hAnsi="Arial" w:cs="Arial"/>
          <w:sz w:val="20"/>
          <w:szCs w:val="20"/>
          <w:lang w:val="es-ES"/>
        </w:rPr>
        <w:t>El servidor público que por sí, o por interpósita persona solicite o reciba indebidamente para sí o para otro, dinero o cualquiera otra dádiva, o acepte una promesa, para hacer o dejar de hacer algo justo o injusto relacionado con sus funciones, y</w:t>
      </w:r>
    </w:p>
    <w:p w:rsidR="00CF51D9" w:rsidRPr="00CF51D9" w:rsidRDefault="00CF51D9" w:rsidP="00CF51D9">
      <w:pPr>
        <w:numPr>
          <w:ilvl w:val="0"/>
          <w:numId w:val="44"/>
        </w:numPr>
        <w:jc w:val="both"/>
        <w:rPr>
          <w:rFonts w:ascii="Arial" w:hAnsi="Arial" w:cs="Arial"/>
          <w:sz w:val="20"/>
          <w:szCs w:val="20"/>
          <w:lang w:val="es-ES"/>
        </w:rPr>
      </w:pPr>
      <w:r w:rsidRPr="00CF51D9">
        <w:rPr>
          <w:rFonts w:ascii="Arial" w:hAnsi="Arial" w:cs="Arial"/>
          <w:sz w:val="20"/>
          <w:szCs w:val="20"/>
          <w:lang w:val="es-ES"/>
        </w:rPr>
        <w:t>El que de manera espontánea dé u ofrezca dinero o cualquier otra dádiva a alguna de las personas que se mencionan en la fracción anterior, para que cualquier servidor público haga u omita un acto justo o injusto relacionado con sus funciones.</w:t>
      </w:r>
    </w:p>
    <w:p w:rsidR="00CF51D9" w:rsidRPr="00CF51D9" w:rsidRDefault="00CF51D9" w:rsidP="00CF51D9">
      <w:pPr>
        <w:jc w:val="both"/>
        <w:rPr>
          <w:rFonts w:ascii="Arial" w:hAnsi="Arial" w:cs="Arial"/>
          <w:sz w:val="20"/>
          <w:szCs w:val="20"/>
          <w:lang w:val="es-ES"/>
        </w:rPr>
      </w:pP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Al que comete el delito de cohecho se le impondrán las siguientes sanciones: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 xml:space="preserve">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w:t>
      </w:r>
      <w:r w:rsidRPr="00CF51D9">
        <w:rPr>
          <w:rFonts w:ascii="Arial" w:hAnsi="Arial" w:cs="Arial"/>
          <w:sz w:val="20"/>
          <w:szCs w:val="20"/>
          <w:lang w:val="es-ES"/>
        </w:rPr>
        <w:lastRenderedPageBreak/>
        <w:t>el Distrito Federal en el momento de cometerse el delito y destitución e inhabilitación de dos años a catorce años para desempeñar otro empleo, cargo o comisión públicos.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En ningún caso se devolverá a los responsables del delito de cohecho, el dinero o dádivas entregadas, las mismas se aplicarán en beneficio del Estado.</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Capítulo XI</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Cohecho a servidores públicos extranjeros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Artículo 222 bis</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CF51D9" w:rsidRPr="00CF51D9" w:rsidRDefault="00CF51D9" w:rsidP="00CF51D9">
      <w:pPr>
        <w:numPr>
          <w:ilvl w:val="0"/>
          <w:numId w:val="43"/>
        </w:numPr>
        <w:jc w:val="both"/>
        <w:rPr>
          <w:rFonts w:ascii="Arial" w:hAnsi="Arial" w:cs="Arial"/>
          <w:sz w:val="20"/>
          <w:szCs w:val="20"/>
          <w:lang w:val="es-ES"/>
        </w:rPr>
      </w:pPr>
      <w:r w:rsidRPr="00CF51D9">
        <w:rPr>
          <w:rFonts w:ascii="Arial" w:hAnsi="Arial" w:cs="Arial"/>
          <w:sz w:val="20"/>
          <w:szCs w:val="20"/>
          <w:lang w:val="es-ES"/>
        </w:rPr>
        <w:t>A un servidor público extranjero para que gestione o se abstenga de gestionar la tramitación o resolución de asuntos relacionados con las funciones inherentes a su empleo, cargo o comisión:</w:t>
      </w:r>
    </w:p>
    <w:p w:rsidR="00CF51D9" w:rsidRPr="00CF51D9" w:rsidRDefault="00CF51D9" w:rsidP="00CF51D9">
      <w:pPr>
        <w:numPr>
          <w:ilvl w:val="0"/>
          <w:numId w:val="43"/>
        </w:numPr>
        <w:jc w:val="both"/>
        <w:rPr>
          <w:rFonts w:ascii="Arial" w:hAnsi="Arial" w:cs="Arial"/>
          <w:sz w:val="20"/>
          <w:szCs w:val="20"/>
          <w:lang w:val="es-ES"/>
        </w:rPr>
      </w:pPr>
      <w:r w:rsidRPr="00CF51D9">
        <w:rPr>
          <w:rFonts w:ascii="Arial" w:hAnsi="Arial" w:cs="Arial"/>
          <w:sz w:val="20"/>
          <w:szCs w:val="20"/>
          <w:lang w:val="es-ES"/>
        </w:rPr>
        <w:t>A un servidor público extranjero para llevar a cabo la tramitación o  resolución de cualquier asunto que se encuentre fuera del ámbito de las funciones inherentes a su empleo, cargo o comisión, o</w:t>
      </w:r>
    </w:p>
    <w:p w:rsidR="00CF51D9" w:rsidRPr="00CF51D9" w:rsidRDefault="00CF51D9" w:rsidP="00CF51D9">
      <w:pPr>
        <w:numPr>
          <w:ilvl w:val="0"/>
          <w:numId w:val="43"/>
        </w:numPr>
        <w:jc w:val="both"/>
        <w:rPr>
          <w:rFonts w:ascii="Arial" w:hAnsi="Arial" w:cs="Arial"/>
          <w:sz w:val="20"/>
          <w:szCs w:val="20"/>
          <w:lang w:val="es-ES"/>
        </w:rPr>
      </w:pPr>
      <w:r w:rsidRPr="00CF51D9">
        <w:rPr>
          <w:rFonts w:ascii="Arial" w:hAnsi="Arial" w:cs="Arial"/>
          <w:sz w:val="20"/>
          <w:szCs w:val="20"/>
          <w:lang w:val="es-ES"/>
        </w:rPr>
        <w:t>A cualquier persona para que acuda ante un servidor público extranjero y le requiera o le proponga llevar a cabo la tramitación o resolución de cualquier asunto relacionado con las funciones inherentes al empleo, cargo o comisión de este último.</w:t>
      </w:r>
    </w:p>
    <w:p w:rsidR="00CF51D9" w:rsidRPr="00CF51D9" w:rsidRDefault="00CF51D9" w:rsidP="00CF51D9">
      <w:pPr>
        <w:jc w:val="both"/>
        <w:rPr>
          <w:rFonts w:ascii="Arial" w:hAnsi="Arial" w:cs="Arial"/>
          <w:sz w:val="20"/>
          <w:szCs w:val="20"/>
          <w:lang w:val="es-ES"/>
        </w:rPr>
      </w:pPr>
      <w:r w:rsidRPr="00CF51D9">
        <w:rPr>
          <w:rFonts w:ascii="Arial" w:hAnsi="Arial" w:cs="Arial"/>
          <w:sz w:val="20"/>
          <w:szCs w:val="20"/>
          <w:lang w:val="es-ES"/>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AC4667" w:rsidRDefault="00CF51D9" w:rsidP="00CF51D9">
      <w:pPr>
        <w:jc w:val="both"/>
        <w:rPr>
          <w:rFonts w:ascii="Arial" w:hAnsi="Arial" w:cs="Arial"/>
          <w:sz w:val="20"/>
          <w:szCs w:val="20"/>
          <w:lang w:val="es-ES"/>
        </w:rPr>
      </w:pPr>
      <w:r w:rsidRPr="00CF51D9">
        <w:rPr>
          <w:rFonts w:ascii="Arial" w:hAnsi="Arial" w:cs="Arial"/>
          <w:sz w:val="20"/>
          <w:szCs w:val="20"/>
          <w:lang w:val="es-ES"/>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bookmarkStart w:id="8" w:name="_GoBack"/>
      <w:bookmarkEnd w:id="8"/>
    </w:p>
    <w:sectPr w:rsidR="00AC4667" w:rsidSect="003F0A20">
      <w:pgSz w:w="12240" w:h="15840"/>
      <w:pgMar w:top="862" w:right="1327" w:bottom="1134" w:left="1418"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09E" w:rsidRDefault="0097009E" w:rsidP="00532601">
      <w:pPr>
        <w:spacing w:after="0" w:line="240" w:lineRule="auto"/>
      </w:pPr>
      <w:r>
        <w:separator/>
      </w:r>
    </w:p>
  </w:endnote>
  <w:endnote w:type="continuationSeparator" w:id="0">
    <w:p w:rsidR="0097009E" w:rsidRDefault="0097009E"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926681461"/>
      <w:docPartObj>
        <w:docPartGallery w:val="Page Numbers (Bottom of Page)"/>
        <w:docPartUnique/>
      </w:docPartObj>
    </w:sdtPr>
    <w:sdtEndPr/>
    <w:sdtContent>
      <w:p w:rsidR="00C85BB7" w:rsidRPr="007C4BFA" w:rsidRDefault="00C85BB7" w:rsidP="007C4BFA">
        <w:pPr>
          <w:tabs>
            <w:tab w:val="left" w:pos="7655"/>
          </w:tabs>
          <w:rPr>
            <w:rFonts w:ascii="Arial" w:hAnsi="Arial" w:cs="Arial"/>
            <w:sz w:val="20"/>
            <w:szCs w:val="20"/>
          </w:rPr>
        </w:pPr>
        <w:r>
          <w:rPr>
            <w:rFonts w:ascii="Arial" w:hAnsi="Arial" w:cs="Arial"/>
            <w:sz w:val="20"/>
            <w:szCs w:val="20"/>
          </w:rPr>
          <w:tab/>
        </w:r>
        <w:r w:rsidRPr="00A7584D">
          <w:rPr>
            <w:rFonts w:ascii="Arial" w:hAnsi="Arial" w:cs="Arial"/>
            <w:sz w:val="20"/>
            <w:szCs w:val="20"/>
          </w:rPr>
          <w:t xml:space="preserve">Página </w:t>
        </w:r>
        <w:r w:rsidRPr="00A7584D">
          <w:rPr>
            <w:rFonts w:ascii="Arial" w:hAnsi="Arial" w:cs="Arial"/>
            <w:sz w:val="20"/>
            <w:szCs w:val="20"/>
          </w:rPr>
          <w:fldChar w:fldCharType="begin"/>
        </w:r>
        <w:r w:rsidRPr="00A7584D">
          <w:rPr>
            <w:rFonts w:ascii="Arial" w:hAnsi="Arial" w:cs="Arial"/>
            <w:sz w:val="20"/>
            <w:szCs w:val="20"/>
          </w:rPr>
          <w:instrText xml:space="preserve"> PAGE </w:instrText>
        </w:r>
        <w:r w:rsidRPr="00A7584D">
          <w:rPr>
            <w:rFonts w:ascii="Arial" w:hAnsi="Arial" w:cs="Arial"/>
            <w:sz w:val="20"/>
            <w:szCs w:val="20"/>
          </w:rPr>
          <w:fldChar w:fldCharType="separate"/>
        </w:r>
        <w:r w:rsidR="00F63BA5">
          <w:rPr>
            <w:rFonts w:ascii="Arial" w:hAnsi="Arial" w:cs="Arial"/>
            <w:sz w:val="20"/>
            <w:szCs w:val="20"/>
          </w:rPr>
          <w:t>24</w:t>
        </w:r>
        <w:r w:rsidRPr="00A7584D">
          <w:rPr>
            <w:rFonts w:ascii="Arial" w:hAnsi="Arial" w:cs="Arial"/>
            <w:sz w:val="20"/>
            <w:szCs w:val="20"/>
          </w:rPr>
          <w:fldChar w:fldCharType="end"/>
        </w:r>
        <w:r w:rsidRPr="00A7584D">
          <w:rPr>
            <w:rFonts w:ascii="Arial" w:hAnsi="Arial" w:cs="Arial"/>
            <w:sz w:val="20"/>
            <w:szCs w:val="20"/>
          </w:rPr>
          <w:t xml:space="preserve"> de </w:t>
        </w:r>
        <w:r w:rsidRPr="00A7584D">
          <w:rPr>
            <w:rFonts w:ascii="Arial" w:hAnsi="Arial" w:cs="Arial"/>
            <w:sz w:val="20"/>
            <w:szCs w:val="20"/>
          </w:rPr>
          <w:fldChar w:fldCharType="begin"/>
        </w:r>
        <w:r w:rsidRPr="00A7584D">
          <w:rPr>
            <w:rFonts w:ascii="Arial" w:hAnsi="Arial" w:cs="Arial"/>
            <w:sz w:val="20"/>
            <w:szCs w:val="20"/>
          </w:rPr>
          <w:instrText xml:space="preserve"> NUMPAGES </w:instrText>
        </w:r>
        <w:r w:rsidRPr="00A7584D">
          <w:rPr>
            <w:rFonts w:ascii="Arial" w:hAnsi="Arial" w:cs="Arial"/>
            <w:sz w:val="20"/>
            <w:szCs w:val="20"/>
          </w:rPr>
          <w:fldChar w:fldCharType="separate"/>
        </w:r>
        <w:r w:rsidR="00F63BA5">
          <w:rPr>
            <w:rFonts w:ascii="Arial" w:hAnsi="Arial" w:cs="Arial"/>
            <w:sz w:val="20"/>
            <w:szCs w:val="20"/>
          </w:rPr>
          <w:t>24</w:t>
        </w:r>
        <w:r w:rsidRPr="00A7584D">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09E" w:rsidRDefault="0097009E" w:rsidP="00532601">
      <w:pPr>
        <w:spacing w:after="0" w:line="240" w:lineRule="auto"/>
      </w:pPr>
      <w:r>
        <w:separator/>
      </w:r>
    </w:p>
  </w:footnote>
  <w:footnote w:type="continuationSeparator" w:id="0">
    <w:p w:rsidR="0097009E" w:rsidRDefault="0097009E"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4662" w:type="pct"/>
      <w:jc w:val="center"/>
      <w:tblInd w:w="883" w:type="dxa"/>
      <w:tblLook w:val="04A0" w:firstRow="1" w:lastRow="0" w:firstColumn="1" w:lastColumn="0" w:noHBand="0" w:noVBand="1"/>
    </w:tblPr>
    <w:tblGrid>
      <w:gridCol w:w="5380"/>
      <w:gridCol w:w="7730"/>
    </w:tblGrid>
    <w:tr w:rsidR="00C85BB7" w:rsidTr="00973D88">
      <w:trPr>
        <w:trHeight w:val="1696"/>
        <w:jc w:val="center"/>
      </w:trPr>
      <w:tc>
        <w:tcPr>
          <w:tcW w:w="2052" w:type="pct"/>
          <w:vAlign w:val="center"/>
        </w:tcPr>
        <w:p w:rsidR="00C85BB7" w:rsidRDefault="00C85BB7" w:rsidP="002F699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C85BB7" w:rsidRDefault="00C85BB7" w:rsidP="002F6994">
          <w:pPr>
            <w:suppressAutoHyphens/>
            <w:jc w:val="center"/>
            <w:rPr>
              <w:rFonts w:ascii="Arial" w:hAnsi="Arial" w:cs="Arial"/>
              <w:b/>
              <w:bCs/>
              <w:sz w:val="16"/>
              <w:szCs w:val="18"/>
              <w:lang w:val="es-ES" w:eastAsia="ar-SA"/>
            </w:rPr>
          </w:pPr>
        </w:p>
        <w:p w:rsidR="00C85BB7" w:rsidRDefault="00C85BB7" w:rsidP="002F6994">
          <w:pPr>
            <w:suppressAutoHyphens/>
            <w:jc w:val="center"/>
            <w:rPr>
              <w:rFonts w:ascii="Arial" w:hAnsi="Arial" w:cs="Arial"/>
              <w:b/>
              <w:sz w:val="16"/>
              <w:szCs w:val="18"/>
              <w:lang w:val="es-ES_tradnl" w:eastAsia="ar-SA"/>
            </w:rPr>
          </w:pPr>
          <w:r>
            <w:rPr>
              <w:rFonts w:ascii="Arial" w:hAnsi="Arial" w:cs="Arial"/>
              <w:b/>
              <w:bCs/>
              <w:sz w:val="16"/>
              <w:szCs w:val="18"/>
              <w:lang w:val="es-ES" w:eastAsia="ar-SA"/>
            </w:rPr>
            <w:t>Licitación Pública Intern</w:t>
          </w:r>
          <w:r w:rsidRPr="00206357">
            <w:rPr>
              <w:rFonts w:ascii="Arial" w:hAnsi="Arial" w:cs="Arial"/>
              <w:b/>
              <w:bCs/>
              <w:sz w:val="16"/>
              <w:szCs w:val="18"/>
              <w:lang w:val="es-ES" w:eastAsia="ar-SA"/>
            </w:rPr>
            <w:t>acional</w:t>
          </w:r>
          <w:r w:rsidRPr="00206357">
            <w:rPr>
              <w:rFonts w:ascii="Arial" w:hAnsi="Arial" w:cs="Arial"/>
              <w:b/>
              <w:sz w:val="16"/>
              <w:szCs w:val="18"/>
              <w:lang w:val="es-ES_tradnl" w:eastAsia="ar-SA"/>
            </w:rPr>
            <w:t xml:space="preserve"> </w:t>
          </w:r>
          <w:r>
            <w:rPr>
              <w:rFonts w:ascii="Arial" w:hAnsi="Arial" w:cs="Arial"/>
              <w:b/>
              <w:sz w:val="16"/>
              <w:szCs w:val="18"/>
              <w:lang w:val="es-ES_tradnl" w:eastAsia="ar-SA"/>
            </w:rPr>
            <w:t xml:space="preserve">bajo Tratados </w:t>
          </w:r>
        </w:p>
        <w:p w:rsidR="00C85BB7" w:rsidRPr="00206357" w:rsidRDefault="00C85BB7" w:rsidP="002F6994">
          <w:pPr>
            <w:suppressAutoHyphens/>
            <w:jc w:val="center"/>
            <w:rPr>
              <w:rFonts w:ascii="Arial" w:hAnsi="Arial" w:cs="Arial"/>
              <w:b/>
              <w:sz w:val="16"/>
              <w:szCs w:val="18"/>
              <w:lang w:val="es-ES" w:eastAsia="ar-SA"/>
            </w:rPr>
          </w:pPr>
          <w:r>
            <w:rPr>
              <w:rFonts w:ascii="Arial" w:hAnsi="Arial" w:cs="Arial"/>
              <w:b/>
              <w:sz w:val="16"/>
              <w:szCs w:val="18"/>
              <w:lang w:val="es-ES_tradnl" w:eastAsia="ar-SA"/>
            </w:rPr>
            <w:t xml:space="preserve">de Libre Comercio de los que México forma parte </w:t>
          </w:r>
          <w:r w:rsidRPr="00206357">
            <w:rPr>
              <w:rFonts w:ascii="Arial" w:hAnsi="Arial" w:cs="Arial"/>
              <w:b/>
              <w:sz w:val="16"/>
              <w:szCs w:val="18"/>
              <w:lang w:val="es-ES_tradnl" w:eastAsia="ar-SA"/>
            </w:rPr>
            <w:t>Electrónica</w:t>
          </w:r>
        </w:p>
        <w:p w:rsidR="00C85BB7" w:rsidRPr="00206357" w:rsidRDefault="00C85BB7" w:rsidP="002F6994">
          <w:pPr>
            <w:suppressAutoHyphens/>
            <w:jc w:val="center"/>
            <w:rPr>
              <w:rFonts w:ascii="Arial" w:hAnsi="Arial" w:cs="Arial"/>
              <w:b/>
              <w:sz w:val="10"/>
              <w:szCs w:val="18"/>
              <w:lang w:val="es-ES" w:eastAsia="ar-SA"/>
            </w:rPr>
          </w:pPr>
        </w:p>
        <w:p w:rsidR="00C85BB7" w:rsidRPr="00206357" w:rsidRDefault="00C85BB7" w:rsidP="002F6994">
          <w:pPr>
            <w:tabs>
              <w:tab w:val="center" w:pos="4419"/>
              <w:tab w:val="right" w:pos="8838"/>
            </w:tabs>
            <w:suppressAutoHyphens/>
            <w:jc w:val="center"/>
            <w:rPr>
              <w:rFonts w:ascii="Arial" w:hAnsi="Arial" w:cs="Arial"/>
              <w:b/>
              <w:sz w:val="10"/>
              <w:szCs w:val="18"/>
              <w:lang w:val="es-ES_tradnl" w:eastAsia="ar-SA"/>
            </w:rPr>
          </w:pPr>
          <w:r>
            <w:rPr>
              <w:rFonts w:ascii="Arial" w:hAnsi="Arial" w:cs="Arial"/>
              <w:b/>
              <w:sz w:val="16"/>
              <w:szCs w:val="18"/>
              <w:lang w:val="es-ES" w:eastAsia="ar-SA"/>
            </w:rPr>
            <w:t>No. LA-050GYR120-E17-</w:t>
          </w:r>
          <w:r w:rsidRPr="00206357">
            <w:rPr>
              <w:rFonts w:ascii="Arial" w:hAnsi="Arial" w:cs="Arial"/>
              <w:b/>
              <w:sz w:val="16"/>
              <w:szCs w:val="18"/>
              <w:lang w:val="es-ES" w:eastAsia="ar-SA"/>
            </w:rPr>
            <w:t>201</w:t>
          </w:r>
          <w:r>
            <w:rPr>
              <w:rFonts w:ascii="Arial" w:hAnsi="Arial" w:cs="Arial"/>
              <w:b/>
              <w:sz w:val="16"/>
              <w:szCs w:val="18"/>
              <w:lang w:val="es-ES" w:eastAsia="ar-SA"/>
            </w:rPr>
            <w:t>8</w:t>
          </w:r>
        </w:p>
        <w:p w:rsidR="00C85BB7" w:rsidRPr="00987A8D" w:rsidRDefault="00C85BB7" w:rsidP="00987A8D">
          <w:pPr>
            <w:tabs>
              <w:tab w:val="center" w:pos="4419"/>
              <w:tab w:val="right" w:pos="8838"/>
            </w:tabs>
            <w:suppressAutoHyphens/>
            <w:jc w:val="center"/>
            <w:rPr>
              <w:rFonts w:ascii="Arial" w:hAnsi="Arial" w:cs="Arial"/>
              <w:b/>
              <w:sz w:val="16"/>
              <w:szCs w:val="18"/>
              <w:lang w:val="es-ES_tradnl" w:eastAsia="ar-SA"/>
            </w:rPr>
          </w:pPr>
        </w:p>
      </w:tc>
      <w:tc>
        <w:tcPr>
          <w:tcW w:w="2948" w:type="pct"/>
        </w:tcPr>
        <w:p w:rsidR="00C85BB7" w:rsidRDefault="00C85BB7"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2336" behindDoc="1" locked="0" layoutInCell="1" allowOverlap="1" wp14:anchorId="402B7C67" wp14:editId="5F5043A6">
                <wp:simplePos x="0" y="0"/>
                <wp:positionH relativeFrom="column">
                  <wp:posOffset>2532009</wp:posOffset>
                </wp:positionH>
                <wp:positionV relativeFrom="paragraph">
                  <wp:posOffset>168275</wp:posOffset>
                </wp:positionV>
                <wp:extent cx="695325" cy="842645"/>
                <wp:effectExtent l="0" t="0" r="9525"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2540150B" wp14:editId="26740364">
                <wp:simplePos x="0" y="0"/>
                <wp:positionH relativeFrom="column">
                  <wp:posOffset>66387</wp:posOffset>
                </wp:positionH>
                <wp:positionV relativeFrom="paragraph">
                  <wp:posOffset>164537</wp:posOffset>
                </wp:positionV>
                <wp:extent cx="2191110" cy="799231"/>
                <wp:effectExtent l="0" t="0" r="0" b="127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85BB7" w:rsidRPr="009A5185" w:rsidRDefault="00C85BB7" w:rsidP="009A5185">
    <w:pPr>
      <w:spacing w:after="0" w:line="240" w:lineRule="auto"/>
      <w:ind w:left="567"/>
      <w:rPr>
        <w:rFonts w:ascii="Arial" w:hAnsi="Arial" w:cs="Arial"/>
        <w:sz w:val="10"/>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5">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6">
    <w:nsid w:val="00000009"/>
    <w:multiLevelType w:val="singleLevel"/>
    <w:tmpl w:val="00000009"/>
    <w:name w:val="WW8Num12"/>
    <w:lvl w:ilvl="0">
      <w:start w:val="1"/>
      <w:numFmt w:val="decimal"/>
      <w:lvlText w:val="%1."/>
      <w:lvlJc w:val="left"/>
      <w:pPr>
        <w:tabs>
          <w:tab w:val="num" w:pos="0"/>
        </w:tabs>
        <w:ind w:left="720" w:hanging="360"/>
      </w:pPr>
    </w:lvl>
  </w:abstractNum>
  <w:abstractNum w:abstractNumId="7">
    <w:nsid w:val="0000000A"/>
    <w:multiLevelType w:val="singleLevel"/>
    <w:tmpl w:val="0000000A"/>
    <w:name w:val="WW8Num13"/>
    <w:lvl w:ilvl="0">
      <w:start w:val="1"/>
      <w:numFmt w:val="decimal"/>
      <w:lvlText w:val="%1."/>
      <w:lvlJc w:val="left"/>
      <w:pPr>
        <w:tabs>
          <w:tab w:val="num" w:pos="0"/>
        </w:tabs>
        <w:ind w:left="1960" w:hanging="360"/>
      </w:pPr>
    </w:lvl>
  </w:abstractNum>
  <w:abstractNum w:abstractNumId="8">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9">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1">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2">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3">
    <w:nsid w:val="0000001D"/>
    <w:multiLevelType w:val="singleLevel"/>
    <w:tmpl w:val="1B120996"/>
    <w:styleLink w:val="Estilo123"/>
    <w:lvl w:ilvl="0">
      <w:start w:val="1"/>
      <w:numFmt w:val="lowerLetter"/>
      <w:lvlText w:val="%1)"/>
      <w:lvlJc w:val="left"/>
      <w:pPr>
        <w:ind w:left="1008" w:hanging="360"/>
      </w:pPr>
      <w:rPr>
        <w:b w:val="0"/>
      </w:rPr>
    </w:lvl>
  </w:abstractNum>
  <w:abstractNum w:abstractNumId="14">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5">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6">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7">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18">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19">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1">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4">
    <w:nsid w:val="0170555D"/>
    <w:multiLevelType w:val="hybridMultilevel"/>
    <w:tmpl w:val="0B286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03340078"/>
    <w:multiLevelType w:val="hybridMultilevel"/>
    <w:tmpl w:val="6D30251A"/>
    <w:lvl w:ilvl="0" w:tplc="080A0001">
      <w:start w:val="1"/>
      <w:numFmt w:val="bullet"/>
      <w:lvlText w:val=""/>
      <w:lvlJc w:val="left"/>
      <w:pPr>
        <w:ind w:left="720" w:hanging="360"/>
      </w:pPr>
      <w:rPr>
        <w:rFonts w:ascii="Symbol" w:hAnsi="Symbol"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6">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05D61EC5"/>
    <w:multiLevelType w:val="hybridMultilevel"/>
    <w:tmpl w:val="5868E5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0D495940"/>
    <w:multiLevelType w:val="hybridMultilevel"/>
    <w:tmpl w:val="E72882D0"/>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1">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2">
    <w:nsid w:val="0DE94782"/>
    <w:multiLevelType w:val="hybridMultilevel"/>
    <w:tmpl w:val="2984F0EA"/>
    <w:lvl w:ilvl="0" w:tplc="05B2FFAC">
      <w:start w:val="1"/>
      <w:numFmt w:val="decimal"/>
      <w:lvlText w:val="%1."/>
      <w:lvlJc w:val="left"/>
      <w:pPr>
        <w:tabs>
          <w:tab w:val="num" w:pos="502"/>
        </w:tabs>
        <w:ind w:left="502" w:hanging="360"/>
      </w:pPr>
      <w:rPr>
        <w:rFonts w:cs="Times New Roman"/>
        <w:b/>
      </w:rPr>
    </w:lvl>
    <w:lvl w:ilvl="1" w:tplc="0C0A0019">
      <w:start w:val="1"/>
      <w:numFmt w:val="lowerLetter"/>
      <w:lvlText w:val="%2."/>
      <w:lvlJc w:val="left"/>
      <w:pPr>
        <w:tabs>
          <w:tab w:val="num" w:pos="1222"/>
        </w:tabs>
        <w:ind w:left="1222" w:hanging="360"/>
      </w:pPr>
      <w:rPr>
        <w:rFonts w:cs="Times New Roman"/>
      </w:rPr>
    </w:lvl>
    <w:lvl w:ilvl="2" w:tplc="0C0A001B">
      <w:start w:val="1"/>
      <w:numFmt w:val="lowerRoman"/>
      <w:lvlText w:val="%3."/>
      <w:lvlJc w:val="right"/>
      <w:pPr>
        <w:tabs>
          <w:tab w:val="num" w:pos="1942"/>
        </w:tabs>
        <w:ind w:left="1942" w:hanging="180"/>
      </w:pPr>
      <w:rPr>
        <w:rFonts w:cs="Times New Roman"/>
      </w:rPr>
    </w:lvl>
    <w:lvl w:ilvl="3" w:tplc="0C0A000F">
      <w:start w:val="1"/>
      <w:numFmt w:val="decimal"/>
      <w:lvlText w:val="%4."/>
      <w:lvlJc w:val="left"/>
      <w:pPr>
        <w:tabs>
          <w:tab w:val="num" w:pos="2662"/>
        </w:tabs>
        <w:ind w:left="2662" w:hanging="360"/>
      </w:pPr>
      <w:rPr>
        <w:rFonts w:cs="Times New Roman"/>
      </w:rPr>
    </w:lvl>
    <w:lvl w:ilvl="4" w:tplc="0C0A0019">
      <w:start w:val="1"/>
      <w:numFmt w:val="lowerLetter"/>
      <w:lvlText w:val="%5."/>
      <w:lvlJc w:val="left"/>
      <w:pPr>
        <w:tabs>
          <w:tab w:val="num" w:pos="3382"/>
        </w:tabs>
        <w:ind w:left="3382" w:hanging="360"/>
      </w:pPr>
      <w:rPr>
        <w:rFonts w:cs="Times New Roman"/>
      </w:rPr>
    </w:lvl>
    <w:lvl w:ilvl="5" w:tplc="0C0A001B">
      <w:start w:val="1"/>
      <w:numFmt w:val="lowerRoman"/>
      <w:lvlText w:val="%6."/>
      <w:lvlJc w:val="right"/>
      <w:pPr>
        <w:tabs>
          <w:tab w:val="num" w:pos="4102"/>
        </w:tabs>
        <w:ind w:left="4102" w:hanging="180"/>
      </w:pPr>
      <w:rPr>
        <w:rFonts w:cs="Times New Roman"/>
      </w:rPr>
    </w:lvl>
    <w:lvl w:ilvl="6" w:tplc="0C0A000F">
      <w:start w:val="1"/>
      <w:numFmt w:val="decimal"/>
      <w:lvlText w:val="%7."/>
      <w:lvlJc w:val="left"/>
      <w:pPr>
        <w:tabs>
          <w:tab w:val="num" w:pos="4822"/>
        </w:tabs>
        <w:ind w:left="4822" w:hanging="360"/>
      </w:pPr>
      <w:rPr>
        <w:rFonts w:cs="Times New Roman"/>
      </w:rPr>
    </w:lvl>
    <w:lvl w:ilvl="7" w:tplc="0C0A0019">
      <w:start w:val="1"/>
      <w:numFmt w:val="lowerLetter"/>
      <w:lvlText w:val="%8."/>
      <w:lvlJc w:val="left"/>
      <w:pPr>
        <w:tabs>
          <w:tab w:val="num" w:pos="5542"/>
        </w:tabs>
        <w:ind w:left="5542" w:hanging="360"/>
      </w:pPr>
      <w:rPr>
        <w:rFonts w:cs="Times New Roman"/>
      </w:rPr>
    </w:lvl>
    <w:lvl w:ilvl="8" w:tplc="0C0A001B">
      <w:start w:val="1"/>
      <w:numFmt w:val="lowerRoman"/>
      <w:lvlText w:val="%9."/>
      <w:lvlJc w:val="right"/>
      <w:pPr>
        <w:tabs>
          <w:tab w:val="num" w:pos="6262"/>
        </w:tabs>
        <w:ind w:left="6262" w:hanging="180"/>
      </w:pPr>
      <w:rPr>
        <w:rFonts w:cs="Times New Roman"/>
      </w:rPr>
    </w:lvl>
  </w:abstractNum>
  <w:abstractNum w:abstractNumId="33">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1D9D437D"/>
    <w:multiLevelType w:val="hybridMultilevel"/>
    <w:tmpl w:val="BC2C6910"/>
    <w:lvl w:ilvl="0" w:tplc="175CAD7E">
      <w:start w:val="1"/>
      <w:numFmt w:val="lowerLetter"/>
      <w:lvlText w:val="%1)"/>
      <w:lvlJc w:val="left"/>
      <w:pPr>
        <w:tabs>
          <w:tab w:val="num" w:pos="720"/>
        </w:tabs>
        <w:ind w:left="720"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7">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237567E2"/>
    <w:multiLevelType w:val="hybridMultilevel"/>
    <w:tmpl w:val="4A261DFA"/>
    <w:lvl w:ilvl="0" w:tplc="080A0001">
      <w:start w:val="1"/>
      <w:numFmt w:val="bullet"/>
      <w:lvlText w:val=""/>
      <w:lvlJc w:val="left"/>
      <w:pPr>
        <w:ind w:left="1440" w:hanging="360"/>
      </w:pPr>
      <w:rPr>
        <w:rFonts w:ascii="Symbol" w:hAnsi="Symbol" w:hint="default"/>
      </w:r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4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1">
    <w:nsid w:val="2A941A15"/>
    <w:multiLevelType w:val="hybridMultilevel"/>
    <w:tmpl w:val="A61AE3A6"/>
    <w:lvl w:ilvl="0" w:tplc="1FD46836">
      <w:start w:val="2"/>
      <w:numFmt w:val="lowerLetter"/>
      <w:lvlText w:val="%1)"/>
      <w:lvlJc w:val="left"/>
      <w:pPr>
        <w:ind w:left="502"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2DEB5A16"/>
    <w:multiLevelType w:val="hybridMultilevel"/>
    <w:tmpl w:val="9E9C5ADC"/>
    <w:lvl w:ilvl="0" w:tplc="080A0001">
      <w:start w:val="1"/>
      <w:numFmt w:val="bullet"/>
      <w:lvlText w:val=""/>
      <w:lvlJc w:val="left"/>
      <w:pPr>
        <w:ind w:left="720" w:hanging="360"/>
      </w:pPr>
      <w:rPr>
        <w:rFonts w:ascii="Symbol" w:hAnsi="Symbol"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331578F6"/>
    <w:multiLevelType w:val="hybridMultilevel"/>
    <w:tmpl w:val="9DBA6D0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36C6786A"/>
    <w:multiLevelType w:val="hybridMultilevel"/>
    <w:tmpl w:val="8438CA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6">
    <w:nsid w:val="3B015F35"/>
    <w:multiLevelType w:val="hybridMultilevel"/>
    <w:tmpl w:val="8546761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nsid w:val="3F6F3814"/>
    <w:multiLevelType w:val="hybridMultilevel"/>
    <w:tmpl w:val="3C82B88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9">
    <w:nsid w:val="4B1F324B"/>
    <w:multiLevelType w:val="hybridMultilevel"/>
    <w:tmpl w:val="FB0A56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1">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2">
    <w:nsid w:val="51781E54"/>
    <w:multiLevelType w:val="hybridMultilevel"/>
    <w:tmpl w:val="5D8C6174"/>
    <w:lvl w:ilvl="0" w:tplc="080A0015">
      <w:start w:val="1"/>
      <w:numFmt w:val="upp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3">
    <w:nsid w:val="55DE5A98"/>
    <w:multiLevelType w:val="hybridMultilevel"/>
    <w:tmpl w:val="7E285F6C"/>
    <w:lvl w:ilvl="0" w:tplc="080A0017">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563572E6"/>
    <w:multiLevelType w:val="hybridMultilevel"/>
    <w:tmpl w:val="6666D2D6"/>
    <w:lvl w:ilvl="0" w:tplc="02FCC056">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5">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6">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nsid w:val="68415501"/>
    <w:multiLevelType w:val="hybridMultilevel"/>
    <w:tmpl w:val="0E927A4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1">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4">
    <w:nsid w:val="7530111A"/>
    <w:multiLevelType w:val="hybridMultilevel"/>
    <w:tmpl w:val="3D5420DC"/>
    <w:lvl w:ilvl="0" w:tplc="FFFFFFFF">
      <w:start w:val="1"/>
      <w:numFmt w:val="upperLetter"/>
      <w:lvlText w:val="%1)"/>
      <w:lvlJc w:val="right"/>
      <w:pPr>
        <w:tabs>
          <w:tab w:val="num" w:pos="720"/>
        </w:tabs>
        <w:ind w:left="720" w:hanging="180"/>
      </w:pPr>
      <w:rPr>
        <w:b/>
        <w:color w:val="000000"/>
      </w:rPr>
    </w:lvl>
    <w:lvl w:ilvl="1" w:tplc="7D907846">
      <w:start w:val="1"/>
      <w:numFmt w:val="bullet"/>
      <w:lvlText w:val=""/>
      <w:lvlJc w:val="left"/>
      <w:pPr>
        <w:tabs>
          <w:tab w:val="num" w:pos="1440"/>
        </w:tabs>
        <w:ind w:left="1440" w:hanging="360"/>
      </w:pPr>
      <w:rPr>
        <w:rFonts w:ascii="Symbol" w:hAnsi="Symbol" w:hint="default"/>
        <w:b/>
        <w:color w:val="auto"/>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5">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nsid w:val="7D3F25F0"/>
    <w:multiLevelType w:val="hybridMultilevel"/>
    <w:tmpl w:val="A16E60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2"/>
  </w:num>
  <w:num w:numId="5">
    <w:abstractNumId w:val="13"/>
  </w:num>
  <w:num w:numId="6">
    <w:abstractNumId w:val="0"/>
  </w:num>
  <w:num w:numId="7">
    <w:abstractNumId w:val="37"/>
  </w:num>
  <w:num w:numId="8">
    <w:abstractNumId w:val="65"/>
  </w:num>
  <w:num w:numId="9">
    <w:abstractNumId w:val="34"/>
  </w:num>
  <w:num w:numId="10">
    <w:abstractNumId w:val="29"/>
  </w:num>
  <w:num w:numId="11">
    <w:abstractNumId w:val="8"/>
  </w:num>
  <w:num w:numId="12">
    <w:abstractNumId w:val="10"/>
  </w:num>
  <w:num w:numId="13">
    <w:abstractNumId w:val="14"/>
  </w:num>
  <w:num w:numId="14">
    <w:abstractNumId w:val="50"/>
  </w:num>
  <w:num w:numId="15">
    <w:abstractNumId w:val="48"/>
  </w:num>
  <w:num w:numId="16">
    <w:abstractNumId w:val="26"/>
  </w:num>
  <w:num w:numId="17">
    <w:abstractNumId w:val="61"/>
  </w:num>
  <w:num w:numId="18">
    <w:abstractNumId w:val="58"/>
  </w:num>
  <w:num w:numId="19">
    <w:abstractNumId w:val="51"/>
  </w:num>
  <w:num w:numId="20">
    <w:abstractNumId w:val="40"/>
  </w:num>
  <w:num w:numId="21">
    <w:abstractNumId w:val="55"/>
  </w:num>
  <w:num w:numId="22">
    <w:abstractNumId w:val="38"/>
  </w:num>
  <w:num w:numId="23">
    <w:abstractNumId w:val="3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num>
  <w:num w:numId="26">
    <w:abstractNumId w:val="44"/>
  </w:num>
  <w:num w:numId="27">
    <w:abstractNumId w:val="66"/>
  </w:num>
  <w:num w:numId="28">
    <w:abstractNumId w:val="52"/>
  </w:num>
  <w:num w:numId="29">
    <w:abstractNumId w:val="43"/>
  </w:num>
  <w:num w:numId="30">
    <w:abstractNumId w:val="25"/>
  </w:num>
  <w:num w:numId="31">
    <w:abstractNumId w:val="60"/>
  </w:num>
  <w:num w:numId="32">
    <w:abstractNumId w:val="30"/>
  </w:num>
  <w:num w:numId="33">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64"/>
  </w:num>
  <w:num w:numId="37">
    <w:abstractNumId w:val="46"/>
  </w:num>
  <w:num w:numId="38">
    <w:abstractNumId w:val="27"/>
  </w:num>
  <w:num w:numId="39">
    <w:abstractNumId w:val="56"/>
  </w:num>
  <w:num w:numId="40">
    <w:abstractNumId w:val="47"/>
  </w:num>
  <w:num w:numId="41">
    <w:abstractNumId w:val="62"/>
  </w:num>
  <w:num w:numId="42">
    <w:abstractNumId w:val="33"/>
  </w:num>
  <w:num w:numId="43">
    <w:abstractNumId w:val="57"/>
  </w:num>
  <w:num w:numId="44">
    <w:abstractNumId w:val="28"/>
  </w:num>
  <w:num w:numId="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42"/>
  </w:num>
  <w:num w:numId="48">
    <w:abstractNumId w:val="53"/>
  </w:num>
  <w:num w:numId="49">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9A5"/>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5214"/>
    <w:rsid w:val="00015996"/>
    <w:rsid w:val="00015A5C"/>
    <w:rsid w:val="00016388"/>
    <w:rsid w:val="00016790"/>
    <w:rsid w:val="00016F68"/>
    <w:rsid w:val="00016FD9"/>
    <w:rsid w:val="00017609"/>
    <w:rsid w:val="00017BB7"/>
    <w:rsid w:val="00020B2B"/>
    <w:rsid w:val="00021944"/>
    <w:rsid w:val="00021974"/>
    <w:rsid w:val="00021D04"/>
    <w:rsid w:val="00021F10"/>
    <w:rsid w:val="00022B27"/>
    <w:rsid w:val="00023552"/>
    <w:rsid w:val="00024D25"/>
    <w:rsid w:val="00024F6A"/>
    <w:rsid w:val="00025919"/>
    <w:rsid w:val="00025F06"/>
    <w:rsid w:val="00026168"/>
    <w:rsid w:val="000263F6"/>
    <w:rsid w:val="00026603"/>
    <w:rsid w:val="00027530"/>
    <w:rsid w:val="00030FB8"/>
    <w:rsid w:val="00031D90"/>
    <w:rsid w:val="00032525"/>
    <w:rsid w:val="000328AD"/>
    <w:rsid w:val="000328FA"/>
    <w:rsid w:val="00032C01"/>
    <w:rsid w:val="00032F88"/>
    <w:rsid w:val="000347BE"/>
    <w:rsid w:val="00034D86"/>
    <w:rsid w:val="000352BE"/>
    <w:rsid w:val="00035FDE"/>
    <w:rsid w:val="00036136"/>
    <w:rsid w:val="000361AE"/>
    <w:rsid w:val="00036277"/>
    <w:rsid w:val="000371B9"/>
    <w:rsid w:val="000408F9"/>
    <w:rsid w:val="00041CBB"/>
    <w:rsid w:val="00042C62"/>
    <w:rsid w:val="0004310F"/>
    <w:rsid w:val="0004314F"/>
    <w:rsid w:val="000437ED"/>
    <w:rsid w:val="00043D74"/>
    <w:rsid w:val="000441B5"/>
    <w:rsid w:val="000446AA"/>
    <w:rsid w:val="00044E8B"/>
    <w:rsid w:val="00046CED"/>
    <w:rsid w:val="00046E80"/>
    <w:rsid w:val="00047433"/>
    <w:rsid w:val="000475C4"/>
    <w:rsid w:val="0004784C"/>
    <w:rsid w:val="000500D9"/>
    <w:rsid w:val="00050455"/>
    <w:rsid w:val="0005067B"/>
    <w:rsid w:val="00050C37"/>
    <w:rsid w:val="00051328"/>
    <w:rsid w:val="000521CE"/>
    <w:rsid w:val="0005254C"/>
    <w:rsid w:val="00052FDB"/>
    <w:rsid w:val="00054054"/>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E5E"/>
    <w:rsid w:val="000650E5"/>
    <w:rsid w:val="00065528"/>
    <w:rsid w:val="00065D02"/>
    <w:rsid w:val="00065F7D"/>
    <w:rsid w:val="000701E0"/>
    <w:rsid w:val="00070AA8"/>
    <w:rsid w:val="000713EE"/>
    <w:rsid w:val="00071F6A"/>
    <w:rsid w:val="000721D6"/>
    <w:rsid w:val="0007234A"/>
    <w:rsid w:val="000728FF"/>
    <w:rsid w:val="00072B47"/>
    <w:rsid w:val="00074579"/>
    <w:rsid w:val="0007461F"/>
    <w:rsid w:val="00074FDD"/>
    <w:rsid w:val="00075556"/>
    <w:rsid w:val="000765D7"/>
    <w:rsid w:val="00076ABC"/>
    <w:rsid w:val="00076D74"/>
    <w:rsid w:val="0007725D"/>
    <w:rsid w:val="00077B48"/>
    <w:rsid w:val="000802AE"/>
    <w:rsid w:val="00081196"/>
    <w:rsid w:val="000811F1"/>
    <w:rsid w:val="00081441"/>
    <w:rsid w:val="00081974"/>
    <w:rsid w:val="00081F74"/>
    <w:rsid w:val="000826B3"/>
    <w:rsid w:val="00082B45"/>
    <w:rsid w:val="000846FD"/>
    <w:rsid w:val="00084C70"/>
    <w:rsid w:val="00085CA9"/>
    <w:rsid w:val="00085E47"/>
    <w:rsid w:val="0008679E"/>
    <w:rsid w:val="00090FAB"/>
    <w:rsid w:val="0009184F"/>
    <w:rsid w:val="00091A0E"/>
    <w:rsid w:val="00091FB2"/>
    <w:rsid w:val="00092D4C"/>
    <w:rsid w:val="00093390"/>
    <w:rsid w:val="000947C5"/>
    <w:rsid w:val="000950D0"/>
    <w:rsid w:val="000957A0"/>
    <w:rsid w:val="00095AAA"/>
    <w:rsid w:val="000961F3"/>
    <w:rsid w:val="00096415"/>
    <w:rsid w:val="00096E61"/>
    <w:rsid w:val="000976BE"/>
    <w:rsid w:val="00097C50"/>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B09BE"/>
    <w:rsid w:val="000B0E4D"/>
    <w:rsid w:val="000B1D0C"/>
    <w:rsid w:val="000B21AA"/>
    <w:rsid w:val="000B2C67"/>
    <w:rsid w:val="000B314E"/>
    <w:rsid w:val="000B3170"/>
    <w:rsid w:val="000B39CC"/>
    <w:rsid w:val="000B3BB9"/>
    <w:rsid w:val="000B40AD"/>
    <w:rsid w:val="000B46AD"/>
    <w:rsid w:val="000B48C1"/>
    <w:rsid w:val="000B4DF4"/>
    <w:rsid w:val="000B5994"/>
    <w:rsid w:val="000B6334"/>
    <w:rsid w:val="000B74E8"/>
    <w:rsid w:val="000B771B"/>
    <w:rsid w:val="000C03AD"/>
    <w:rsid w:val="000C26F8"/>
    <w:rsid w:val="000C2D05"/>
    <w:rsid w:val="000C4502"/>
    <w:rsid w:val="000C57BD"/>
    <w:rsid w:val="000C5D3B"/>
    <w:rsid w:val="000C5DA3"/>
    <w:rsid w:val="000C663D"/>
    <w:rsid w:val="000C671D"/>
    <w:rsid w:val="000C6C14"/>
    <w:rsid w:val="000C6CFC"/>
    <w:rsid w:val="000C72FC"/>
    <w:rsid w:val="000C78A1"/>
    <w:rsid w:val="000D0721"/>
    <w:rsid w:val="000D0E15"/>
    <w:rsid w:val="000D3510"/>
    <w:rsid w:val="000D3930"/>
    <w:rsid w:val="000D4702"/>
    <w:rsid w:val="000D4A19"/>
    <w:rsid w:val="000D4A93"/>
    <w:rsid w:val="000D4B5C"/>
    <w:rsid w:val="000D5C75"/>
    <w:rsid w:val="000D6706"/>
    <w:rsid w:val="000D675E"/>
    <w:rsid w:val="000D6C55"/>
    <w:rsid w:val="000D6C5D"/>
    <w:rsid w:val="000D7CBB"/>
    <w:rsid w:val="000E04AF"/>
    <w:rsid w:val="000E07E6"/>
    <w:rsid w:val="000E11EE"/>
    <w:rsid w:val="000E1740"/>
    <w:rsid w:val="000E22D8"/>
    <w:rsid w:val="000E2D65"/>
    <w:rsid w:val="000E2EC2"/>
    <w:rsid w:val="000E425A"/>
    <w:rsid w:val="000E425B"/>
    <w:rsid w:val="000E63FE"/>
    <w:rsid w:val="000E75CF"/>
    <w:rsid w:val="000E7B93"/>
    <w:rsid w:val="000E7CC5"/>
    <w:rsid w:val="000E7DAE"/>
    <w:rsid w:val="000E7EBF"/>
    <w:rsid w:val="000F0D1B"/>
    <w:rsid w:val="000F11B8"/>
    <w:rsid w:val="000F1B63"/>
    <w:rsid w:val="000F235B"/>
    <w:rsid w:val="000F285A"/>
    <w:rsid w:val="000F2930"/>
    <w:rsid w:val="000F439A"/>
    <w:rsid w:val="000F444A"/>
    <w:rsid w:val="000F461F"/>
    <w:rsid w:val="000F4C7D"/>
    <w:rsid w:val="000F58DC"/>
    <w:rsid w:val="000F5ACA"/>
    <w:rsid w:val="000F612A"/>
    <w:rsid w:val="000F66BF"/>
    <w:rsid w:val="000F6C0F"/>
    <w:rsid w:val="000F78A6"/>
    <w:rsid w:val="0010005E"/>
    <w:rsid w:val="00100388"/>
    <w:rsid w:val="00100EBD"/>
    <w:rsid w:val="00100F8B"/>
    <w:rsid w:val="00101340"/>
    <w:rsid w:val="00101638"/>
    <w:rsid w:val="0010174C"/>
    <w:rsid w:val="00101A71"/>
    <w:rsid w:val="00103461"/>
    <w:rsid w:val="001037C9"/>
    <w:rsid w:val="00104340"/>
    <w:rsid w:val="001047A2"/>
    <w:rsid w:val="001047A6"/>
    <w:rsid w:val="0010568E"/>
    <w:rsid w:val="001056CB"/>
    <w:rsid w:val="00105B3E"/>
    <w:rsid w:val="00106679"/>
    <w:rsid w:val="00110C60"/>
    <w:rsid w:val="00111870"/>
    <w:rsid w:val="00112C69"/>
    <w:rsid w:val="00114C00"/>
    <w:rsid w:val="00114FC9"/>
    <w:rsid w:val="0011505C"/>
    <w:rsid w:val="0011532D"/>
    <w:rsid w:val="001158E7"/>
    <w:rsid w:val="00120C5E"/>
    <w:rsid w:val="00121DF1"/>
    <w:rsid w:val="00121FED"/>
    <w:rsid w:val="001245F6"/>
    <w:rsid w:val="001248BD"/>
    <w:rsid w:val="00124DA6"/>
    <w:rsid w:val="00125068"/>
    <w:rsid w:val="00125611"/>
    <w:rsid w:val="001275FC"/>
    <w:rsid w:val="001306DC"/>
    <w:rsid w:val="00130B89"/>
    <w:rsid w:val="00130F08"/>
    <w:rsid w:val="00131E33"/>
    <w:rsid w:val="00132636"/>
    <w:rsid w:val="0013356D"/>
    <w:rsid w:val="00133BA4"/>
    <w:rsid w:val="00134856"/>
    <w:rsid w:val="00134B55"/>
    <w:rsid w:val="00134CBD"/>
    <w:rsid w:val="0013592E"/>
    <w:rsid w:val="00137618"/>
    <w:rsid w:val="00140014"/>
    <w:rsid w:val="00141C5E"/>
    <w:rsid w:val="00142554"/>
    <w:rsid w:val="00142B8E"/>
    <w:rsid w:val="00143FD3"/>
    <w:rsid w:val="00144076"/>
    <w:rsid w:val="00144607"/>
    <w:rsid w:val="0014629E"/>
    <w:rsid w:val="00147544"/>
    <w:rsid w:val="00147C93"/>
    <w:rsid w:val="00150992"/>
    <w:rsid w:val="00151275"/>
    <w:rsid w:val="0015166F"/>
    <w:rsid w:val="00151F68"/>
    <w:rsid w:val="00153461"/>
    <w:rsid w:val="00154937"/>
    <w:rsid w:val="001549B9"/>
    <w:rsid w:val="00154B2A"/>
    <w:rsid w:val="001553BB"/>
    <w:rsid w:val="00155650"/>
    <w:rsid w:val="00155805"/>
    <w:rsid w:val="00155BAE"/>
    <w:rsid w:val="001573A4"/>
    <w:rsid w:val="00160090"/>
    <w:rsid w:val="00160CA5"/>
    <w:rsid w:val="00160ED1"/>
    <w:rsid w:val="0016170A"/>
    <w:rsid w:val="00162193"/>
    <w:rsid w:val="001634B6"/>
    <w:rsid w:val="00163D47"/>
    <w:rsid w:val="00164089"/>
    <w:rsid w:val="00165916"/>
    <w:rsid w:val="00166548"/>
    <w:rsid w:val="00166AFE"/>
    <w:rsid w:val="001707E8"/>
    <w:rsid w:val="00170980"/>
    <w:rsid w:val="00171177"/>
    <w:rsid w:val="00171BA3"/>
    <w:rsid w:val="00171D99"/>
    <w:rsid w:val="00173565"/>
    <w:rsid w:val="001747AC"/>
    <w:rsid w:val="00174B60"/>
    <w:rsid w:val="00174B63"/>
    <w:rsid w:val="00175DAD"/>
    <w:rsid w:val="00175E2D"/>
    <w:rsid w:val="00177760"/>
    <w:rsid w:val="001777C9"/>
    <w:rsid w:val="00180AFD"/>
    <w:rsid w:val="00181940"/>
    <w:rsid w:val="00182C80"/>
    <w:rsid w:val="00183833"/>
    <w:rsid w:val="00183A91"/>
    <w:rsid w:val="00184B30"/>
    <w:rsid w:val="0018565E"/>
    <w:rsid w:val="00186341"/>
    <w:rsid w:val="0018760B"/>
    <w:rsid w:val="001900AA"/>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5FEE"/>
    <w:rsid w:val="001964C3"/>
    <w:rsid w:val="001975D2"/>
    <w:rsid w:val="00197905"/>
    <w:rsid w:val="001A09A9"/>
    <w:rsid w:val="001A0AD2"/>
    <w:rsid w:val="001A0B14"/>
    <w:rsid w:val="001A0DC9"/>
    <w:rsid w:val="001A0F59"/>
    <w:rsid w:val="001A11FA"/>
    <w:rsid w:val="001A1746"/>
    <w:rsid w:val="001A1BA9"/>
    <w:rsid w:val="001A21EC"/>
    <w:rsid w:val="001A2662"/>
    <w:rsid w:val="001A35BF"/>
    <w:rsid w:val="001A3AC9"/>
    <w:rsid w:val="001A4B9D"/>
    <w:rsid w:val="001A4DB3"/>
    <w:rsid w:val="001A4F02"/>
    <w:rsid w:val="001A5666"/>
    <w:rsid w:val="001A685B"/>
    <w:rsid w:val="001A790D"/>
    <w:rsid w:val="001B0727"/>
    <w:rsid w:val="001B0AEE"/>
    <w:rsid w:val="001B27ED"/>
    <w:rsid w:val="001B4664"/>
    <w:rsid w:val="001B5165"/>
    <w:rsid w:val="001B5816"/>
    <w:rsid w:val="001B7160"/>
    <w:rsid w:val="001B7268"/>
    <w:rsid w:val="001C01D7"/>
    <w:rsid w:val="001C069F"/>
    <w:rsid w:val="001C1ECB"/>
    <w:rsid w:val="001C20D3"/>
    <w:rsid w:val="001C20D6"/>
    <w:rsid w:val="001C22F9"/>
    <w:rsid w:val="001C2A3C"/>
    <w:rsid w:val="001C403A"/>
    <w:rsid w:val="001C5130"/>
    <w:rsid w:val="001C56E6"/>
    <w:rsid w:val="001D07F1"/>
    <w:rsid w:val="001D1004"/>
    <w:rsid w:val="001D16BB"/>
    <w:rsid w:val="001D1F6D"/>
    <w:rsid w:val="001D291E"/>
    <w:rsid w:val="001D296B"/>
    <w:rsid w:val="001D3660"/>
    <w:rsid w:val="001D376A"/>
    <w:rsid w:val="001D4597"/>
    <w:rsid w:val="001D4827"/>
    <w:rsid w:val="001D4F8E"/>
    <w:rsid w:val="001D555E"/>
    <w:rsid w:val="001D5EF8"/>
    <w:rsid w:val="001D63E5"/>
    <w:rsid w:val="001D6F4D"/>
    <w:rsid w:val="001D77A9"/>
    <w:rsid w:val="001D7FE2"/>
    <w:rsid w:val="001E115D"/>
    <w:rsid w:val="001E144C"/>
    <w:rsid w:val="001E164C"/>
    <w:rsid w:val="001E165A"/>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1198"/>
    <w:rsid w:val="00201384"/>
    <w:rsid w:val="0020197D"/>
    <w:rsid w:val="00201F75"/>
    <w:rsid w:val="00202C4C"/>
    <w:rsid w:val="002030AD"/>
    <w:rsid w:val="002036C2"/>
    <w:rsid w:val="00204321"/>
    <w:rsid w:val="0020435F"/>
    <w:rsid w:val="00204569"/>
    <w:rsid w:val="002048CA"/>
    <w:rsid w:val="00205C8D"/>
    <w:rsid w:val="00206357"/>
    <w:rsid w:val="00207F65"/>
    <w:rsid w:val="0021035E"/>
    <w:rsid w:val="002108EE"/>
    <w:rsid w:val="002114BF"/>
    <w:rsid w:val="002125FE"/>
    <w:rsid w:val="00213A38"/>
    <w:rsid w:val="002163E4"/>
    <w:rsid w:val="00216B06"/>
    <w:rsid w:val="00216F05"/>
    <w:rsid w:val="00217354"/>
    <w:rsid w:val="002175BD"/>
    <w:rsid w:val="0022429E"/>
    <w:rsid w:val="002245F8"/>
    <w:rsid w:val="00224E2B"/>
    <w:rsid w:val="00225441"/>
    <w:rsid w:val="00225882"/>
    <w:rsid w:val="00225A9B"/>
    <w:rsid w:val="00226289"/>
    <w:rsid w:val="00227AE7"/>
    <w:rsid w:val="00227EBE"/>
    <w:rsid w:val="00233790"/>
    <w:rsid w:val="00233E9F"/>
    <w:rsid w:val="00233F09"/>
    <w:rsid w:val="00234091"/>
    <w:rsid w:val="00235032"/>
    <w:rsid w:val="00235271"/>
    <w:rsid w:val="00235B85"/>
    <w:rsid w:val="00236868"/>
    <w:rsid w:val="002372B2"/>
    <w:rsid w:val="002375E9"/>
    <w:rsid w:val="0023782C"/>
    <w:rsid w:val="00240F5C"/>
    <w:rsid w:val="002411E5"/>
    <w:rsid w:val="002411E7"/>
    <w:rsid w:val="002414A4"/>
    <w:rsid w:val="002423CC"/>
    <w:rsid w:val="002429AE"/>
    <w:rsid w:val="00243481"/>
    <w:rsid w:val="002441E5"/>
    <w:rsid w:val="0024587A"/>
    <w:rsid w:val="00245A81"/>
    <w:rsid w:val="00245C72"/>
    <w:rsid w:val="002464D5"/>
    <w:rsid w:val="00246D99"/>
    <w:rsid w:val="00247647"/>
    <w:rsid w:val="00247A02"/>
    <w:rsid w:val="0025149B"/>
    <w:rsid w:val="00252CE3"/>
    <w:rsid w:val="00253971"/>
    <w:rsid w:val="00253F6A"/>
    <w:rsid w:val="0025455A"/>
    <w:rsid w:val="002545DF"/>
    <w:rsid w:val="00254C47"/>
    <w:rsid w:val="00254D96"/>
    <w:rsid w:val="0025558C"/>
    <w:rsid w:val="00255ACB"/>
    <w:rsid w:val="00256AD0"/>
    <w:rsid w:val="00256BB7"/>
    <w:rsid w:val="00257B2A"/>
    <w:rsid w:val="0026094E"/>
    <w:rsid w:val="00261AEF"/>
    <w:rsid w:val="00261FB6"/>
    <w:rsid w:val="00263874"/>
    <w:rsid w:val="002647BB"/>
    <w:rsid w:val="002663C7"/>
    <w:rsid w:val="00266563"/>
    <w:rsid w:val="00266C58"/>
    <w:rsid w:val="00266E77"/>
    <w:rsid w:val="002671DA"/>
    <w:rsid w:val="00270360"/>
    <w:rsid w:val="00270365"/>
    <w:rsid w:val="002707E4"/>
    <w:rsid w:val="00270A16"/>
    <w:rsid w:val="00270C41"/>
    <w:rsid w:val="002713D3"/>
    <w:rsid w:val="0027227D"/>
    <w:rsid w:val="00272922"/>
    <w:rsid w:val="002733BA"/>
    <w:rsid w:val="00274AEB"/>
    <w:rsid w:val="00274D23"/>
    <w:rsid w:val="00274FFC"/>
    <w:rsid w:val="002753CB"/>
    <w:rsid w:val="002753FB"/>
    <w:rsid w:val="00275551"/>
    <w:rsid w:val="002760B1"/>
    <w:rsid w:val="00276585"/>
    <w:rsid w:val="002773CA"/>
    <w:rsid w:val="00277A4D"/>
    <w:rsid w:val="002803E4"/>
    <w:rsid w:val="00280808"/>
    <w:rsid w:val="00280A8C"/>
    <w:rsid w:val="00282096"/>
    <w:rsid w:val="002820CB"/>
    <w:rsid w:val="002840E2"/>
    <w:rsid w:val="0028438C"/>
    <w:rsid w:val="002844F8"/>
    <w:rsid w:val="00284523"/>
    <w:rsid w:val="002856A4"/>
    <w:rsid w:val="0028653C"/>
    <w:rsid w:val="00286F06"/>
    <w:rsid w:val="002870FB"/>
    <w:rsid w:val="00287137"/>
    <w:rsid w:val="002872FC"/>
    <w:rsid w:val="0028778A"/>
    <w:rsid w:val="00287AC1"/>
    <w:rsid w:val="00287CB1"/>
    <w:rsid w:val="002922A5"/>
    <w:rsid w:val="002943B5"/>
    <w:rsid w:val="0029453B"/>
    <w:rsid w:val="00295B2F"/>
    <w:rsid w:val="00295CCE"/>
    <w:rsid w:val="00296239"/>
    <w:rsid w:val="00296311"/>
    <w:rsid w:val="00296ACA"/>
    <w:rsid w:val="0029704A"/>
    <w:rsid w:val="002979DF"/>
    <w:rsid w:val="00297B9F"/>
    <w:rsid w:val="002A0841"/>
    <w:rsid w:val="002A15E5"/>
    <w:rsid w:val="002A23FA"/>
    <w:rsid w:val="002A2C37"/>
    <w:rsid w:val="002A352C"/>
    <w:rsid w:val="002A48BF"/>
    <w:rsid w:val="002A5A62"/>
    <w:rsid w:val="002A65E2"/>
    <w:rsid w:val="002A6EAC"/>
    <w:rsid w:val="002B0583"/>
    <w:rsid w:val="002B10AD"/>
    <w:rsid w:val="002B14BF"/>
    <w:rsid w:val="002B1CD0"/>
    <w:rsid w:val="002B428E"/>
    <w:rsid w:val="002B5BF8"/>
    <w:rsid w:val="002B61C7"/>
    <w:rsid w:val="002B6C94"/>
    <w:rsid w:val="002B78D4"/>
    <w:rsid w:val="002B79D2"/>
    <w:rsid w:val="002B7B6A"/>
    <w:rsid w:val="002B7ED0"/>
    <w:rsid w:val="002C14FC"/>
    <w:rsid w:val="002C21E9"/>
    <w:rsid w:val="002C2668"/>
    <w:rsid w:val="002C26A8"/>
    <w:rsid w:val="002C3045"/>
    <w:rsid w:val="002C3257"/>
    <w:rsid w:val="002C42D1"/>
    <w:rsid w:val="002C4653"/>
    <w:rsid w:val="002C49BC"/>
    <w:rsid w:val="002C4A84"/>
    <w:rsid w:val="002C5A5F"/>
    <w:rsid w:val="002C5CE3"/>
    <w:rsid w:val="002C5DC3"/>
    <w:rsid w:val="002C5E03"/>
    <w:rsid w:val="002C64CA"/>
    <w:rsid w:val="002C68B8"/>
    <w:rsid w:val="002C6BCD"/>
    <w:rsid w:val="002C72B7"/>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BAA"/>
    <w:rsid w:val="002F2122"/>
    <w:rsid w:val="002F295B"/>
    <w:rsid w:val="002F3005"/>
    <w:rsid w:val="002F356C"/>
    <w:rsid w:val="002F3D7C"/>
    <w:rsid w:val="002F40B2"/>
    <w:rsid w:val="002F45D9"/>
    <w:rsid w:val="002F4652"/>
    <w:rsid w:val="002F49F2"/>
    <w:rsid w:val="002F4BCA"/>
    <w:rsid w:val="002F5E97"/>
    <w:rsid w:val="002F5FEB"/>
    <w:rsid w:val="002F62C4"/>
    <w:rsid w:val="002F6994"/>
    <w:rsid w:val="003006D0"/>
    <w:rsid w:val="00300F02"/>
    <w:rsid w:val="0030134E"/>
    <w:rsid w:val="00301A31"/>
    <w:rsid w:val="00301B86"/>
    <w:rsid w:val="003029EC"/>
    <w:rsid w:val="00303F70"/>
    <w:rsid w:val="00304B05"/>
    <w:rsid w:val="0030525D"/>
    <w:rsid w:val="00305574"/>
    <w:rsid w:val="0030728D"/>
    <w:rsid w:val="00307404"/>
    <w:rsid w:val="00307904"/>
    <w:rsid w:val="003102E7"/>
    <w:rsid w:val="0031128E"/>
    <w:rsid w:val="003116C2"/>
    <w:rsid w:val="003132FA"/>
    <w:rsid w:val="003134B4"/>
    <w:rsid w:val="0031482A"/>
    <w:rsid w:val="00314BBE"/>
    <w:rsid w:val="0031585E"/>
    <w:rsid w:val="00316BC4"/>
    <w:rsid w:val="00316CBD"/>
    <w:rsid w:val="00317291"/>
    <w:rsid w:val="0031739D"/>
    <w:rsid w:val="003179CF"/>
    <w:rsid w:val="00317B99"/>
    <w:rsid w:val="00317CBF"/>
    <w:rsid w:val="003201F0"/>
    <w:rsid w:val="00320317"/>
    <w:rsid w:val="00320501"/>
    <w:rsid w:val="00320519"/>
    <w:rsid w:val="00320621"/>
    <w:rsid w:val="00320C8F"/>
    <w:rsid w:val="003211E2"/>
    <w:rsid w:val="003215E0"/>
    <w:rsid w:val="00321C09"/>
    <w:rsid w:val="003233B6"/>
    <w:rsid w:val="003237C3"/>
    <w:rsid w:val="003244D7"/>
    <w:rsid w:val="003250A3"/>
    <w:rsid w:val="00325964"/>
    <w:rsid w:val="00326CEE"/>
    <w:rsid w:val="00327209"/>
    <w:rsid w:val="00327780"/>
    <w:rsid w:val="003308C7"/>
    <w:rsid w:val="0033132C"/>
    <w:rsid w:val="00331FEA"/>
    <w:rsid w:val="003320E8"/>
    <w:rsid w:val="003340B3"/>
    <w:rsid w:val="003344B8"/>
    <w:rsid w:val="003348FC"/>
    <w:rsid w:val="0033523E"/>
    <w:rsid w:val="00335467"/>
    <w:rsid w:val="00336633"/>
    <w:rsid w:val="003374D3"/>
    <w:rsid w:val="00341035"/>
    <w:rsid w:val="003425FF"/>
    <w:rsid w:val="00342BA3"/>
    <w:rsid w:val="003444C7"/>
    <w:rsid w:val="0034489E"/>
    <w:rsid w:val="00346907"/>
    <w:rsid w:val="0034744A"/>
    <w:rsid w:val="00347B37"/>
    <w:rsid w:val="00347C2E"/>
    <w:rsid w:val="00350222"/>
    <w:rsid w:val="00350BE4"/>
    <w:rsid w:val="00350E92"/>
    <w:rsid w:val="00351C8F"/>
    <w:rsid w:val="00351F9B"/>
    <w:rsid w:val="00352CC9"/>
    <w:rsid w:val="003538A5"/>
    <w:rsid w:val="00355413"/>
    <w:rsid w:val="00355845"/>
    <w:rsid w:val="00355EB5"/>
    <w:rsid w:val="00355EF7"/>
    <w:rsid w:val="00356302"/>
    <w:rsid w:val="00357754"/>
    <w:rsid w:val="00357E56"/>
    <w:rsid w:val="00360818"/>
    <w:rsid w:val="0036086A"/>
    <w:rsid w:val="00360CD6"/>
    <w:rsid w:val="0036115C"/>
    <w:rsid w:val="003612CA"/>
    <w:rsid w:val="00362050"/>
    <w:rsid w:val="00362DB6"/>
    <w:rsid w:val="0036308D"/>
    <w:rsid w:val="003636C1"/>
    <w:rsid w:val="00365222"/>
    <w:rsid w:val="00365E52"/>
    <w:rsid w:val="00366AA1"/>
    <w:rsid w:val="00370916"/>
    <w:rsid w:val="00370C84"/>
    <w:rsid w:val="003718FC"/>
    <w:rsid w:val="00372134"/>
    <w:rsid w:val="00372B39"/>
    <w:rsid w:val="003736D0"/>
    <w:rsid w:val="00373958"/>
    <w:rsid w:val="003756F8"/>
    <w:rsid w:val="003758F5"/>
    <w:rsid w:val="00375F24"/>
    <w:rsid w:val="00376D1C"/>
    <w:rsid w:val="00377C03"/>
    <w:rsid w:val="00377EBC"/>
    <w:rsid w:val="00381319"/>
    <w:rsid w:val="00381593"/>
    <w:rsid w:val="003817A5"/>
    <w:rsid w:val="003817F8"/>
    <w:rsid w:val="00383656"/>
    <w:rsid w:val="00383760"/>
    <w:rsid w:val="00383D9D"/>
    <w:rsid w:val="00383ED9"/>
    <w:rsid w:val="003845C9"/>
    <w:rsid w:val="0038615F"/>
    <w:rsid w:val="00386FF2"/>
    <w:rsid w:val="0038772F"/>
    <w:rsid w:val="003908E0"/>
    <w:rsid w:val="003909D5"/>
    <w:rsid w:val="00390C28"/>
    <w:rsid w:val="00391413"/>
    <w:rsid w:val="003917F8"/>
    <w:rsid w:val="00391D20"/>
    <w:rsid w:val="00392EF5"/>
    <w:rsid w:val="003933B4"/>
    <w:rsid w:val="003941F4"/>
    <w:rsid w:val="00395E48"/>
    <w:rsid w:val="003A04FF"/>
    <w:rsid w:val="003A0B53"/>
    <w:rsid w:val="003A20BD"/>
    <w:rsid w:val="003A21E8"/>
    <w:rsid w:val="003A2565"/>
    <w:rsid w:val="003A33F2"/>
    <w:rsid w:val="003A366C"/>
    <w:rsid w:val="003A392A"/>
    <w:rsid w:val="003A3ECC"/>
    <w:rsid w:val="003A52D5"/>
    <w:rsid w:val="003A57BE"/>
    <w:rsid w:val="003A5CC9"/>
    <w:rsid w:val="003A5E6B"/>
    <w:rsid w:val="003A5E9E"/>
    <w:rsid w:val="003A5FB4"/>
    <w:rsid w:val="003A6261"/>
    <w:rsid w:val="003A682E"/>
    <w:rsid w:val="003A76B8"/>
    <w:rsid w:val="003A7DED"/>
    <w:rsid w:val="003B04BA"/>
    <w:rsid w:val="003B088C"/>
    <w:rsid w:val="003B0A0E"/>
    <w:rsid w:val="003B129D"/>
    <w:rsid w:val="003B1AD8"/>
    <w:rsid w:val="003B1D8C"/>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28"/>
    <w:rsid w:val="003C3DBD"/>
    <w:rsid w:val="003C56D6"/>
    <w:rsid w:val="003C5A8B"/>
    <w:rsid w:val="003C5B76"/>
    <w:rsid w:val="003C5C69"/>
    <w:rsid w:val="003C6535"/>
    <w:rsid w:val="003C6FC0"/>
    <w:rsid w:val="003C7F10"/>
    <w:rsid w:val="003D0A9E"/>
    <w:rsid w:val="003D0BFB"/>
    <w:rsid w:val="003D22FC"/>
    <w:rsid w:val="003D36BA"/>
    <w:rsid w:val="003D3A6C"/>
    <w:rsid w:val="003D3DCB"/>
    <w:rsid w:val="003D43CB"/>
    <w:rsid w:val="003D4749"/>
    <w:rsid w:val="003D4757"/>
    <w:rsid w:val="003D4989"/>
    <w:rsid w:val="003D4E15"/>
    <w:rsid w:val="003D5841"/>
    <w:rsid w:val="003D5F72"/>
    <w:rsid w:val="003D616E"/>
    <w:rsid w:val="003D72ED"/>
    <w:rsid w:val="003D741C"/>
    <w:rsid w:val="003D7FAC"/>
    <w:rsid w:val="003E021C"/>
    <w:rsid w:val="003E053A"/>
    <w:rsid w:val="003E1C56"/>
    <w:rsid w:val="003E2AB4"/>
    <w:rsid w:val="003E2F28"/>
    <w:rsid w:val="003E32D0"/>
    <w:rsid w:val="003E3F30"/>
    <w:rsid w:val="003E3F79"/>
    <w:rsid w:val="003E4E14"/>
    <w:rsid w:val="003E5376"/>
    <w:rsid w:val="003E5609"/>
    <w:rsid w:val="003E7132"/>
    <w:rsid w:val="003F0A20"/>
    <w:rsid w:val="003F1400"/>
    <w:rsid w:val="003F1CC2"/>
    <w:rsid w:val="003F284C"/>
    <w:rsid w:val="003F3CFF"/>
    <w:rsid w:val="003F4CCD"/>
    <w:rsid w:val="003F5420"/>
    <w:rsid w:val="003F55F7"/>
    <w:rsid w:val="003F5736"/>
    <w:rsid w:val="003F5E98"/>
    <w:rsid w:val="003F6B8F"/>
    <w:rsid w:val="003F6C04"/>
    <w:rsid w:val="003F6D06"/>
    <w:rsid w:val="003F709C"/>
    <w:rsid w:val="003F724F"/>
    <w:rsid w:val="003F7265"/>
    <w:rsid w:val="003F7DEB"/>
    <w:rsid w:val="003F7F40"/>
    <w:rsid w:val="004006D1"/>
    <w:rsid w:val="00400FC1"/>
    <w:rsid w:val="00401073"/>
    <w:rsid w:val="0040179F"/>
    <w:rsid w:val="0040262C"/>
    <w:rsid w:val="00402A36"/>
    <w:rsid w:val="004037F6"/>
    <w:rsid w:val="00403B55"/>
    <w:rsid w:val="00404061"/>
    <w:rsid w:val="00405605"/>
    <w:rsid w:val="004056C0"/>
    <w:rsid w:val="0040623F"/>
    <w:rsid w:val="00406A59"/>
    <w:rsid w:val="00407083"/>
    <w:rsid w:val="00407E49"/>
    <w:rsid w:val="00410296"/>
    <w:rsid w:val="004105F4"/>
    <w:rsid w:val="004110BD"/>
    <w:rsid w:val="004112F3"/>
    <w:rsid w:val="00412145"/>
    <w:rsid w:val="004125D9"/>
    <w:rsid w:val="00412A6E"/>
    <w:rsid w:val="00413032"/>
    <w:rsid w:val="00413E0F"/>
    <w:rsid w:val="0041465E"/>
    <w:rsid w:val="004146E3"/>
    <w:rsid w:val="00414E89"/>
    <w:rsid w:val="00415036"/>
    <w:rsid w:val="0041512B"/>
    <w:rsid w:val="00415859"/>
    <w:rsid w:val="00415C2E"/>
    <w:rsid w:val="00415FBF"/>
    <w:rsid w:val="00416983"/>
    <w:rsid w:val="004169CA"/>
    <w:rsid w:val="00417170"/>
    <w:rsid w:val="00420B3F"/>
    <w:rsid w:val="00421268"/>
    <w:rsid w:val="00422A81"/>
    <w:rsid w:val="004235E2"/>
    <w:rsid w:val="004242BC"/>
    <w:rsid w:val="004246E4"/>
    <w:rsid w:val="00425247"/>
    <w:rsid w:val="00425446"/>
    <w:rsid w:val="004257E7"/>
    <w:rsid w:val="00425B4C"/>
    <w:rsid w:val="00426139"/>
    <w:rsid w:val="00426912"/>
    <w:rsid w:val="00426FE6"/>
    <w:rsid w:val="00431E85"/>
    <w:rsid w:val="00432010"/>
    <w:rsid w:val="004323B7"/>
    <w:rsid w:val="00433086"/>
    <w:rsid w:val="00434181"/>
    <w:rsid w:val="004350F3"/>
    <w:rsid w:val="00435E51"/>
    <w:rsid w:val="00435EBE"/>
    <w:rsid w:val="00440E28"/>
    <w:rsid w:val="0044112A"/>
    <w:rsid w:val="00441BF6"/>
    <w:rsid w:val="004421EA"/>
    <w:rsid w:val="004423FF"/>
    <w:rsid w:val="00442F65"/>
    <w:rsid w:val="0044433A"/>
    <w:rsid w:val="004443C3"/>
    <w:rsid w:val="00444D7B"/>
    <w:rsid w:val="00445023"/>
    <w:rsid w:val="00445B6A"/>
    <w:rsid w:val="00445F28"/>
    <w:rsid w:val="00446320"/>
    <w:rsid w:val="0045008D"/>
    <w:rsid w:val="0045013C"/>
    <w:rsid w:val="00450AF5"/>
    <w:rsid w:val="00451496"/>
    <w:rsid w:val="0045188B"/>
    <w:rsid w:val="00451E2B"/>
    <w:rsid w:val="00451F7B"/>
    <w:rsid w:val="00452635"/>
    <w:rsid w:val="00452EC2"/>
    <w:rsid w:val="0045303D"/>
    <w:rsid w:val="00453107"/>
    <w:rsid w:val="00453B7D"/>
    <w:rsid w:val="00453DD1"/>
    <w:rsid w:val="00454BD5"/>
    <w:rsid w:val="004557EB"/>
    <w:rsid w:val="0045686D"/>
    <w:rsid w:val="00456B52"/>
    <w:rsid w:val="00456BA6"/>
    <w:rsid w:val="00457A7E"/>
    <w:rsid w:val="00457F15"/>
    <w:rsid w:val="00457F49"/>
    <w:rsid w:val="00461448"/>
    <w:rsid w:val="00462210"/>
    <w:rsid w:val="00462372"/>
    <w:rsid w:val="004637CA"/>
    <w:rsid w:val="00464B84"/>
    <w:rsid w:val="00466187"/>
    <w:rsid w:val="0046699D"/>
    <w:rsid w:val="004675A2"/>
    <w:rsid w:val="00467ED6"/>
    <w:rsid w:val="004709C3"/>
    <w:rsid w:val="00470AD4"/>
    <w:rsid w:val="004710D4"/>
    <w:rsid w:val="004719F6"/>
    <w:rsid w:val="00471A38"/>
    <w:rsid w:val="00472737"/>
    <w:rsid w:val="004740B5"/>
    <w:rsid w:val="00474868"/>
    <w:rsid w:val="00475191"/>
    <w:rsid w:val="0047568D"/>
    <w:rsid w:val="004758EC"/>
    <w:rsid w:val="00475A12"/>
    <w:rsid w:val="00475C96"/>
    <w:rsid w:val="00476513"/>
    <w:rsid w:val="0047660A"/>
    <w:rsid w:val="00476A31"/>
    <w:rsid w:val="0047775E"/>
    <w:rsid w:val="004809C8"/>
    <w:rsid w:val="00481447"/>
    <w:rsid w:val="00482EA8"/>
    <w:rsid w:val="00482FF7"/>
    <w:rsid w:val="0048330F"/>
    <w:rsid w:val="00486A74"/>
    <w:rsid w:val="00491225"/>
    <w:rsid w:val="0049139B"/>
    <w:rsid w:val="004913FE"/>
    <w:rsid w:val="0049140D"/>
    <w:rsid w:val="0049166D"/>
    <w:rsid w:val="00491BE8"/>
    <w:rsid w:val="004933B7"/>
    <w:rsid w:val="0049363A"/>
    <w:rsid w:val="0049382D"/>
    <w:rsid w:val="00494211"/>
    <w:rsid w:val="00494599"/>
    <w:rsid w:val="00494DFB"/>
    <w:rsid w:val="0049543C"/>
    <w:rsid w:val="00495601"/>
    <w:rsid w:val="00495FE8"/>
    <w:rsid w:val="0049643A"/>
    <w:rsid w:val="0049697B"/>
    <w:rsid w:val="00496AF2"/>
    <w:rsid w:val="004976DD"/>
    <w:rsid w:val="004A08B2"/>
    <w:rsid w:val="004A1445"/>
    <w:rsid w:val="004A17A7"/>
    <w:rsid w:val="004A17C3"/>
    <w:rsid w:val="004A19D9"/>
    <w:rsid w:val="004A1B7A"/>
    <w:rsid w:val="004A22AF"/>
    <w:rsid w:val="004A338A"/>
    <w:rsid w:val="004A4948"/>
    <w:rsid w:val="004A4CE6"/>
    <w:rsid w:val="004A4F79"/>
    <w:rsid w:val="004A4FCE"/>
    <w:rsid w:val="004A5121"/>
    <w:rsid w:val="004A5A02"/>
    <w:rsid w:val="004A622C"/>
    <w:rsid w:val="004A6496"/>
    <w:rsid w:val="004A6C3C"/>
    <w:rsid w:val="004A77ED"/>
    <w:rsid w:val="004B03D7"/>
    <w:rsid w:val="004B0A44"/>
    <w:rsid w:val="004B0AE8"/>
    <w:rsid w:val="004B0FE1"/>
    <w:rsid w:val="004B10A9"/>
    <w:rsid w:val="004B1412"/>
    <w:rsid w:val="004B22B9"/>
    <w:rsid w:val="004B3342"/>
    <w:rsid w:val="004B51C7"/>
    <w:rsid w:val="004B52D8"/>
    <w:rsid w:val="004B5F3F"/>
    <w:rsid w:val="004B633E"/>
    <w:rsid w:val="004B7045"/>
    <w:rsid w:val="004B71C1"/>
    <w:rsid w:val="004B754D"/>
    <w:rsid w:val="004C07C1"/>
    <w:rsid w:val="004C0B0C"/>
    <w:rsid w:val="004C0F28"/>
    <w:rsid w:val="004C1BC8"/>
    <w:rsid w:val="004C2907"/>
    <w:rsid w:val="004C2C46"/>
    <w:rsid w:val="004C4D21"/>
    <w:rsid w:val="004C4F6F"/>
    <w:rsid w:val="004C5395"/>
    <w:rsid w:val="004C5627"/>
    <w:rsid w:val="004C616D"/>
    <w:rsid w:val="004C79BD"/>
    <w:rsid w:val="004C7C24"/>
    <w:rsid w:val="004C7DF9"/>
    <w:rsid w:val="004D037F"/>
    <w:rsid w:val="004D07D2"/>
    <w:rsid w:val="004D111B"/>
    <w:rsid w:val="004D2A12"/>
    <w:rsid w:val="004D30DA"/>
    <w:rsid w:val="004D354A"/>
    <w:rsid w:val="004D42DC"/>
    <w:rsid w:val="004D480E"/>
    <w:rsid w:val="004D4A57"/>
    <w:rsid w:val="004D4B75"/>
    <w:rsid w:val="004D4EDD"/>
    <w:rsid w:val="004D4F3B"/>
    <w:rsid w:val="004D52FD"/>
    <w:rsid w:val="004D5671"/>
    <w:rsid w:val="004D5CC1"/>
    <w:rsid w:val="004D5E79"/>
    <w:rsid w:val="004D709B"/>
    <w:rsid w:val="004D70A3"/>
    <w:rsid w:val="004D7512"/>
    <w:rsid w:val="004D7949"/>
    <w:rsid w:val="004D7A3F"/>
    <w:rsid w:val="004D7ACB"/>
    <w:rsid w:val="004E0432"/>
    <w:rsid w:val="004E10DC"/>
    <w:rsid w:val="004E175C"/>
    <w:rsid w:val="004E1A9C"/>
    <w:rsid w:val="004E1E2B"/>
    <w:rsid w:val="004E2487"/>
    <w:rsid w:val="004E311F"/>
    <w:rsid w:val="004E334A"/>
    <w:rsid w:val="004E3B57"/>
    <w:rsid w:val="004E422A"/>
    <w:rsid w:val="004E4D80"/>
    <w:rsid w:val="004E541B"/>
    <w:rsid w:val="004E5522"/>
    <w:rsid w:val="004E6599"/>
    <w:rsid w:val="004E794E"/>
    <w:rsid w:val="004E7AB3"/>
    <w:rsid w:val="004E7F8D"/>
    <w:rsid w:val="004F0B3B"/>
    <w:rsid w:val="004F120C"/>
    <w:rsid w:val="004F153A"/>
    <w:rsid w:val="004F18D3"/>
    <w:rsid w:val="004F20A4"/>
    <w:rsid w:val="004F44CA"/>
    <w:rsid w:val="004F5419"/>
    <w:rsid w:val="004F5901"/>
    <w:rsid w:val="004F6C42"/>
    <w:rsid w:val="004F78B2"/>
    <w:rsid w:val="00500200"/>
    <w:rsid w:val="005020B4"/>
    <w:rsid w:val="00502110"/>
    <w:rsid w:val="00502881"/>
    <w:rsid w:val="005029C2"/>
    <w:rsid w:val="00503600"/>
    <w:rsid w:val="00504D71"/>
    <w:rsid w:val="00505E47"/>
    <w:rsid w:val="00506317"/>
    <w:rsid w:val="005074B8"/>
    <w:rsid w:val="00507763"/>
    <w:rsid w:val="00507765"/>
    <w:rsid w:val="005107B0"/>
    <w:rsid w:val="00511360"/>
    <w:rsid w:val="005114F4"/>
    <w:rsid w:val="00511520"/>
    <w:rsid w:val="00511CB3"/>
    <w:rsid w:val="00511D84"/>
    <w:rsid w:val="00511DFC"/>
    <w:rsid w:val="00511EFE"/>
    <w:rsid w:val="005123CF"/>
    <w:rsid w:val="0051281C"/>
    <w:rsid w:val="00512A2D"/>
    <w:rsid w:val="005132B7"/>
    <w:rsid w:val="00513FBC"/>
    <w:rsid w:val="005159D5"/>
    <w:rsid w:val="00515B75"/>
    <w:rsid w:val="00515C4F"/>
    <w:rsid w:val="00516264"/>
    <w:rsid w:val="00516D8B"/>
    <w:rsid w:val="005172CE"/>
    <w:rsid w:val="005178A3"/>
    <w:rsid w:val="005200BE"/>
    <w:rsid w:val="005203E4"/>
    <w:rsid w:val="005204FB"/>
    <w:rsid w:val="0052050A"/>
    <w:rsid w:val="00522C61"/>
    <w:rsid w:val="00523555"/>
    <w:rsid w:val="00523B78"/>
    <w:rsid w:val="0052425C"/>
    <w:rsid w:val="00524C30"/>
    <w:rsid w:val="00525C58"/>
    <w:rsid w:val="00527C1A"/>
    <w:rsid w:val="0053006F"/>
    <w:rsid w:val="00531CEA"/>
    <w:rsid w:val="00532601"/>
    <w:rsid w:val="005333CB"/>
    <w:rsid w:val="0053350A"/>
    <w:rsid w:val="00533771"/>
    <w:rsid w:val="00533BE3"/>
    <w:rsid w:val="00533EFD"/>
    <w:rsid w:val="005347D5"/>
    <w:rsid w:val="00534C8E"/>
    <w:rsid w:val="00535331"/>
    <w:rsid w:val="0053556A"/>
    <w:rsid w:val="0053578F"/>
    <w:rsid w:val="005372F2"/>
    <w:rsid w:val="0053746A"/>
    <w:rsid w:val="005402D9"/>
    <w:rsid w:val="00540E35"/>
    <w:rsid w:val="00541339"/>
    <w:rsid w:val="00542F68"/>
    <w:rsid w:val="00543ED7"/>
    <w:rsid w:val="00544EA9"/>
    <w:rsid w:val="005452A8"/>
    <w:rsid w:val="00546408"/>
    <w:rsid w:val="00546783"/>
    <w:rsid w:val="00546B96"/>
    <w:rsid w:val="005472A7"/>
    <w:rsid w:val="00547B1B"/>
    <w:rsid w:val="00550C7F"/>
    <w:rsid w:val="00550CB1"/>
    <w:rsid w:val="00551922"/>
    <w:rsid w:val="005536B4"/>
    <w:rsid w:val="00553BD4"/>
    <w:rsid w:val="00554F5A"/>
    <w:rsid w:val="00555037"/>
    <w:rsid w:val="00555577"/>
    <w:rsid w:val="005556B0"/>
    <w:rsid w:val="0055589B"/>
    <w:rsid w:val="00557C93"/>
    <w:rsid w:val="00560F3C"/>
    <w:rsid w:val="005622E1"/>
    <w:rsid w:val="0056286E"/>
    <w:rsid w:val="00563F1A"/>
    <w:rsid w:val="0056404C"/>
    <w:rsid w:val="00564DE2"/>
    <w:rsid w:val="00566F07"/>
    <w:rsid w:val="00567871"/>
    <w:rsid w:val="00571208"/>
    <w:rsid w:val="0057134E"/>
    <w:rsid w:val="0057162F"/>
    <w:rsid w:val="0057191A"/>
    <w:rsid w:val="00571AB6"/>
    <w:rsid w:val="00572655"/>
    <w:rsid w:val="0057292C"/>
    <w:rsid w:val="00572E38"/>
    <w:rsid w:val="00573053"/>
    <w:rsid w:val="00573299"/>
    <w:rsid w:val="005732A5"/>
    <w:rsid w:val="00573D47"/>
    <w:rsid w:val="005741FC"/>
    <w:rsid w:val="005764F0"/>
    <w:rsid w:val="005801CD"/>
    <w:rsid w:val="005823EE"/>
    <w:rsid w:val="00582413"/>
    <w:rsid w:val="00582BD3"/>
    <w:rsid w:val="005836B7"/>
    <w:rsid w:val="00583F6D"/>
    <w:rsid w:val="00585229"/>
    <w:rsid w:val="0058541D"/>
    <w:rsid w:val="00585EC3"/>
    <w:rsid w:val="005866F2"/>
    <w:rsid w:val="005870A4"/>
    <w:rsid w:val="00587448"/>
    <w:rsid w:val="00587527"/>
    <w:rsid w:val="005876AF"/>
    <w:rsid w:val="005900B6"/>
    <w:rsid w:val="005907AE"/>
    <w:rsid w:val="00591B1B"/>
    <w:rsid w:val="00591F0D"/>
    <w:rsid w:val="00593187"/>
    <w:rsid w:val="005931D8"/>
    <w:rsid w:val="0059353B"/>
    <w:rsid w:val="00593F72"/>
    <w:rsid w:val="00594002"/>
    <w:rsid w:val="0059493F"/>
    <w:rsid w:val="005951D0"/>
    <w:rsid w:val="00595FD4"/>
    <w:rsid w:val="005963D9"/>
    <w:rsid w:val="005967A0"/>
    <w:rsid w:val="00596E35"/>
    <w:rsid w:val="00596E62"/>
    <w:rsid w:val="00597CFE"/>
    <w:rsid w:val="005A004F"/>
    <w:rsid w:val="005A06D1"/>
    <w:rsid w:val="005A181D"/>
    <w:rsid w:val="005A1A70"/>
    <w:rsid w:val="005A1D07"/>
    <w:rsid w:val="005A2271"/>
    <w:rsid w:val="005A33FC"/>
    <w:rsid w:val="005A373E"/>
    <w:rsid w:val="005A4011"/>
    <w:rsid w:val="005A4CD9"/>
    <w:rsid w:val="005A4EED"/>
    <w:rsid w:val="005A4F7E"/>
    <w:rsid w:val="005A5961"/>
    <w:rsid w:val="005A6068"/>
    <w:rsid w:val="005A6185"/>
    <w:rsid w:val="005A6214"/>
    <w:rsid w:val="005A63C0"/>
    <w:rsid w:val="005A7745"/>
    <w:rsid w:val="005A77DC"/>
    <w:rsid w:val="005B059C"/>
    <w:rsid w:val="005B1C0F"/>
    <w:rsid w:val="005B267C"/>
    <w:rsid w:val="005B31DA"/>
    <w:rsid w:val="005B3468"/>
    <w:rsid w:val="005B60D9"/>
    <w:rsid w:val="005B6E40"/>
    <w:rsid w:val="005C009C"/>
    <w:rsid w:val="005C04CD"/>
    <w:rsid w:val="005C0594"/>
    <w:rsid w:val="005C1FB1"/>
    <w:rsid w:val="005C1FEC"/>
    <w:rsid w:val="005C24F1"/>
    <w:rsid w:val="005C2E02"/>
    <w:rsid w:val="005C2F3C"/>
    <w:rsid w:val="005C3106"/>
    <w:rsid w:val="005C3118"/>
    <w:rsid w:val="005C3AAA"/>
    <w:rsid w:val="005C4112"/>
    <w:rsid w:val="005C4178"/>
    <w:rsid w:val="005C5F7C"/>
    <w:rsid w:val="005C608E"/>
    <w:rsid w:val="005C60B5"/>
    <w:rsid w:val="005C6651"/>
    <w:rsid w:val="005C6A62"/>
    <w:rsid w:val="005C7019"/>
    <w:rsid w:val="005D091B"/>
    <w:rsid w:val="005D12A2"/>
    <w:rsid w:val="005D2A98"/>
    <w:rsid w:val="005D2E75"/>
    <w:rsid w:val="005D3A73"/>
    <w:rsid w:val="005D54BB"/>
    <w:rsid w:val="005D5548"/>
    <w:rsid w:val="005D62E5"/>
    <w:rsid w:val="005D6338"/>
    <w:rsid w:val="005D6692"/>
    <w:rsid w:val="005D671B"/>
    <w:rsid w:val="005D68B3"/>
    <w:rsid w:val="005D72AD"/>
    <w:rsid w:val="005D74F3"/>
    <w:rsid w:val="005D78B0"/>
    <w:rsid w:val="005E0AB8"/>
    <w:rsid w:val="005E1DD0"/>
    <w:rsid w:val="005E1F0E"/>
    <w:rsid w:val="005E3237"/>
    <w:rsid w:val="005E3761"/>
    <w:rsid w:val="005E422B"/>
    <w:rsid w:val="005E443A"/>
    <w:rsid w:val="005E495D"/>
    <w:rsid w:val="005E4986"/>
    <w:rsid w:val="005E57DC"/>
    <w:rsid w:val="005E5BC4"/>
    <w:rsid w:val="005E6203"/>
    <w:rsid w:val="005E69E1"/>
    <w:rsid w:val="005E6D4A"/>
    <w:rsid w:val="005F023D"/>
    <w:rsid w:val="005F029C"/>
    <w:rsid w:val="005F20AB"/>
    <w:rsid w:val="005F212C"/>
    <w:rsid w:val="005F2254"/>
    <w:rsid w:val="005F250F"/>
    <w:rsid w:val="005F33C1"/>
    <w:rsid w:val="005F33C5"/>
    <w:rsid w:val="005F385B"/>
    <w:rsid w:val="005F4856"/>
    <w:rsid w:val="005F4E4D"/>
    <w:rsid w:val="00600380"/>
    <w:rsid w:val="0060056A"/>
    <w:rsid w:val="006019BE"/>
    <w:rsid w:val="006019FF"/>
    <w:rsid w:val="0060265C"/>
    <w:rsid w:val="00602A9E"/>
    <w:rsid w:val="0060574F"/>
    <w:rsid w:val="00605817"/>
    <w:rsid w:val="00605CD2"/>
    <w:rsid w:val="00605D1C"/>
    <w:rsid w:val="006061C3"/>
    <w:rsid w:val="00607058"/>
    <w:rsid w:val="00607221"/>
    <w:rsid w:val="00607C54"/>
    <w:rsid w:val="006101F2"/>
    <w:rsid w:val="006108C3"/>
    <w:rsid w:val="00610C85"/>
    <w:rsid w:val="0061240E"/>
    <w:rsid w:val="00612681"/>
    <w:rsid w:val="00612CA5"/>
    <w:rsid w:val="00613170"/>
    <w:rsid w:val="00613433"/>
    <w:rsid w:val="00613680"/>
    <w:rsid w:val="006140DE"/>
    <w:rsid w:val="00614A37"/>
    <w:rsid w:val="00614B14"/>
    <w:rsid w:val="00614F74"/>
    <w:rsid w:val="00616C72"/>
    <w:rsid w:val="00617766"/>
    <w:rsid w:val="00617B4D"/>
    <w:rsid w:val="00622054"/>
    <w:rsid w:val="0062276F"/>
    <w:rsid w:val="006228A7"/>
    <w:rsid w:val="00622B30"/>
    <w:rsid w:val="006230F1"/>
    <w:rsid w:val="0062386D"/>
    <w:rsid w:val="00623EB4"/>
    <w:rsid w:val="00623EED"/>
    <w:rsid w:val="00624141"/>
    <w:rsid w:val="006242D4"/>
    <w:rsid w:val="0062503C"/>
    <w:rsid w:val="006267F6"/>
    <w:rsid w:val="0062721B"/>
    <w:rsid w:val="006272A2"/>
    <w:rsid w:val="006272A5"/>
    <w:rsid w:val="00627893"/>
    <w:rsid w:val="00631139"/>
    <w:rsid w:val="00631DF1"/>
    <w:rsid w:val="006326FB"/>
    <w:rsid w:val="00632ACF"/>
    <w:rsid w:val="006355FD"/>
    <w:rsid w:val="006358BE"/>
    <w:rsid w:val="00635A0B"/>
    <w:rsid w:val="00635B45"/>
    <w:rsid w:val="00637233"/>
    <w:rsid w:val="006378A6"/>
    <w:rsid w:val="006406C7"/>
    <w:rsid w:val="00640F8A"/>
    <w:rsid w:val="00641880"/>
    <w:rsid w:val="0064268A"/>
    <w:rsid w:val="00642DCF"/>
    <w:rsid w:val="00643927"/>
    <w:rsid w:val="00643D93"/>
    <w:rsid w:val="0064474C"/>
    <w:rsid w:val="00645B28"/>
    <w:rsid w:val="00646A61"/>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212"/>
    <w:rsid w:val="00655767"/>
    <w:rsid w:val="00655AF4"/>
    <w:rsid w:val="00656AB6"/>
    <w:rsid w:val="0065712B"/>
    <w:rsid w:val="006573C7"/>
    <w:rsid w:val="00657849"/>
    <w:rsid w:val="00657AAD"/>
    <w:rsid w:val="00661AC3"/>
    <w:rsid w:val="0066302E"/>
    <w:rsid w:val="006631F6"/>
    <w:rsid w:val="006633CE"/>
    <w:rsid w:val="0066354D"/>
    <w:rsid w:val="00663565"/>
    <w:rsid w:val="006635C4"/>
    <w:rsid w:val="00663E74"/>
    <w:rsid w:val="0066411C"/>
    <w:rsid w:val="0066436F"/>
    <w:rsid w:val="0066628B"/>
    <w:rsid w:val="006665BC"/>
    <w:rsid w:val="00666789"/>
    <w:rsid w:val="00666DF3"/>
    <w:rsid w:val="00667C43"/>
    <w:rsid w:val="00670764"/>
    <w:rsid w:val="006716A9"/>
    <w:rsid w:val="00671AB5"/>
    <w:rsid w:val="00672C82"/>
    <w:rsid w:val="006732E4"/>
    <w:rsid w:val="0067380D"/>
    <w:rsid w:val="006738EA"/>
    <w:rsid w:val="00673EF4"/>
    <w:rsid w:val="00674AA8"/>
    <w:rsid w:val="00674C6D"/>
    <w:rsid w:val="00675322"/>
    <w:rsid w:val="00675E77"/>
    <w:rsid w:val="00676471"/>
    <w:rsid w:val="006769BD"/>
    <w:rsid w:val="00676A6B"/>
    <w:rsid w:val="00676E2F"/>
    <w:rsid w:val="00677619"/>
    <w:rsid w:val="00680F7F"/>
    <w:rsid w:val="00681D5E"/>
    <w:rsid w:val="0068328F"/>
    <w:rsid w:val="006835C1"/>
    <w:rsid w:val="00683886"/>
    <w:rsid w:val="0068497D"/>
    <w:rsid w:val="00685422"/>
    <w:rsid w:val="00685930"/>
    <w:rsid w:val="00685FA4"/>
    <w:rsid w:val="00685FD2"/>
    <w:rsid w:val="00686ABC"/>
    <w:rsid w:val="00687D0C"/>
    <w:rsid w:val="00687E70"/>
    <w:rsid w:val="0069083B"/>
    <w:rsid w:val="00691E4E"/>
    <w:rsid w:val="00694D2C"/>
    <w:rsid w:val="006953A7"/>
    <w:rsid w:val="00695B23"/>
    <w:rsid w:val="006966C5"/>
    <w:rsid w:val="006967F7"/>
    <w:rsid w:val="00696A5E"/>
    <w:rsid w:val="00696A66"/>
    <w:rsid w:val="0069703C"/>
    <w:rsid w:val="006977C5"/>
    <w:rsid w:val="006A006E"/>
    <w:rsid w:val="006A0457"/>
    <w:rsid w:val="006A0C64"/>
    <w:rsid w:val="006A2DEB"/>
    <w:rsid w:val="006A2E9A"/>
    <w:rsid w:val="006A2EF4"/>
    <w:rsid w:val="006A4943"/>
    <w:rsid w:val="006A4C1B"/>
    <w:rsid w:val="006A6331"/>
    <w:rsid w:val="006A645C"/>
    <w:rsid w:val="006A750B"/>
    <w:rsid w:val="006B01B9"/>
    <w:rsid w:val="006B0594"/>
    <w:rsid w:val="006B06E7"/>
    <w:rsid w:val="006B1730"/>
    <w:rsid w:val="006B1EF4"/>
    <w:rsid w:val="006B26A9"/>
    <w:rsid w:val="006B29D8"/>
    <w:rsid w:val="006B2A9E"/>
    <w:rsid w:val="006B36DF"/>
    <w:rsid w:val="006B3761"/>
    <w:rsid w:val="006B3BC4"/>
    <w:rsid w:val="006B5384"/>
    <w:rsid w:val="006B58C4"/>
    <w:rsid w:val="006B5B67"/>
    <w:rsid w:val="006B745F"/>
    <w:rsid w:val="006C02A5"/>
    <w:rsid w:val="006C0802"/>
    <w:rsid w:val="006C0EF8"/>
    <w:rsid w:val="006C120E"/>
    <w:rsid w:val="006C13DF"/>
    <w:rsid w:val="006C1926"/>
    <w:rsid w:val="006C1C77"/>
    <w:rsid w:val="006C2211"/>
    <w:rsid w:val="006C22AA"/>
    <w:rsid w:val="006C258F"/>
    <w:rsid w:val="006C306A"/>
    <w:rsid w:val="006C4924"/>
    <w:rsid w:val="006C5171"/>
    <w:rsid w:val="006C5183"/>
    <w:rsid w:val="006C5D54"/>
    <w:rsid w:val="006C68C6"/>
    <w:rsid w:val="006C6FF7"/>
    <w:rsid w:val="006C717C"/>
    <w:rsid w:val="006C786A"/>
    <w:rsid w:val="006C7B0D"/>
    <w:rsid w:val="006D0BB0"/>
    <w:rsid w:val="006D1773"/>
    <w:rsid w:val="006D18CA"/>
    <w:rsid w:val="006D2E3A"/>
    <w:rsid w:val="006D3570"/>
    <w:rsid w:val="006D3C37"/>
    <w:rsid w:val="006D4E7E"/>
    <w:rsid w:val="006D5D58"/>
    <w:rsid w:val="006D5F49"/>
    <w:rsid w:val="006D6782"/>
    <w:rsid w:val="006D774C"/>
    <w:rsid w:val="006D7AD7"/>
    <w:rsid w:val="006E09ED"/>
    <w:rsid w:val="006E0E18"/>
    <w:rsid w:val="006E0FE5"/>
    <w:rsid w:val="006E1287"/>
    <w:rsid w:val="006E1EB9"/>
    <w:rsid w:val="006E3760"/>
    <w:rsid w:val="006E58C7"/>
    <w:rsid w:val="006E61D1"/>
    <w:rsid w:val="006E6B4B"/>
    <w:rsid w:val="006F0E79"/>
    <w:rsid w:val="006F185A"/>
    <w:rsid w:val="006F19D9"/>
    <w:rsid w:val="006F1AF5"/>
    <w:rsid w:val="006F1E05"/>
    <w:rsid w:val="006F259B"/>
    <w:rsid w:val="006F2CEB"/>
    <w:rsid w:val="006F3999"/>
    <w:rsid w:val="006F39FB"/>
    <w:rsid w:val="006F3EB8"/>
    <w:rsid w:val="006F46C3"/>
    <w:rsid w:val="006F568F"/>
    <w:rsid w:val="006F622C"/>
    <w:rsid w:val="006F7BC1"/>
    <w:rsid w:val="006F7BE0"/>
    <w:rsid w:val="00700BF4"/>
    <w:rsid w:val="00701106"/>
    <w:rsid w:val="007013CA"/>
    <w:rsid w:val="00702968"/>
    <w:rsid w:val="00703268"/>
    <w:rsid w:val="00703BD1"/>
    <w:rsid w:val="00704289"/>
    <w:rsid w:val="00704E4B"/>
    <w:rsid w:val="007058F0"/>
    <w:rsid w:val="00705DAD"/>
    <w:rsid w:val="00705F08"/>
    <w:rsid w:val="00706390"/>
    <w:rsid w:val="007066CC"/>
    <w:rsid w:val="00706CC2"/>
    <w:rsid w:val="00706F00"/>
    <w:rsid w:val="00707010"/>
    <w:rsid w:val="00710404"/>
    <w:rsid w:val="00710844"/>
    <w:rsid w:val="00711005"/>
    <w:rsid w:val="00711574"/>
    <w:rsid w:val="007121E6"/>
    <w:rsid w:val="007123DD"/>
    <w:rsid w:val="00712484"/>
    <w:rsid w:val="0071326F"/>
    <w:rsid w:val="007135D8"/>
    <w:rsid w:val="00714AD0"/>
    <w:rsid w:val="00714B3D"/>
    <w:rsid w:val="00715057"/>
    <w:rsid w:val="00715683"/>
    <w:rsid w:val="007163B1"/>
    <w:rsid w:val="0071698D"/>
    <w:rsid w:val="00721B00"/>
    <w:rsid w:val="007237C8"/>
    <w:rsid w:val="007237ED"/>
    <w:rsid w:val="00723B52"/>
    <w:rsid w:val="00723ED5"/>
    <w:rsid w:val="00723F07"/>
    <w:rsid w:val="00724500"/>
    <w:rsid w:val="00725458"/>
    <w:rsid w:val="00725929"/>
    <w:rsid w:val="00725B06"/>
    <w:rsid w:val="00726A8E"/>
    <w:rsid w:val="007273E4"/>
    <w:rsid w:val="00727DEB"/>
    <w:rsid w:val="007301AF"/>
    <w:rsid w:val="007301C1"/>
    <w:rsid w:val="007306B4"/>
    <w:rsid w:val="00730AEB"/>
    <w:rsid w:val="007313F0"/>
    <w:rsid w:val="007316D0"/>
    <w:rsid w:val="007317F0"/>
    <w:rsid w:val="007322DB"/>
    <w:rsid w:val="00734C62"/>
    <w:rsid w:val="00734E84"/>
    <w:rsid w:val="00735713"/>
    <w:rsid w:val="00737486"/>
    <w:rsid w:val="00737CF4"/>
    <w:rsid w:val="007404ED"/>
    <w:rsid w:val="0074060A"/>
    <w:rsid w:val="0074093C"/>
    <w:rsid w:val="00741498"/>
    <w:rsid w:val="00741787"/>
    <w:rsid w:val="00741B3F"/>
    <w:rsid w:val="00741D42"/>
    <w:rsid w:val="00742F2C"/>
    <w:rsid w:val="007430A6"/>
    <w:rsid w:val="007435C5"/>
    <w:rsid w:val="0074394D"/>
    <w:rsid w:val="00744025"/>
    <w:rsid w:val="007452A7"/>
    <w:rsid w:val="0074535A"/>
    <w:rsid w:val="0074632C"/>
    <w:rsid w:val="00746AAA"/>
    <w:rsid w:val="0074767A"/>
    <w:rsid w:val="0075042A"/>
    <w:rsid w:val="0075076D"/>
    <w:rsid w:val="00750DC6"/>
    <w:rsid w:val="00752530"/>
    <w:rsid w:val="00752766"/>
    <w:rsid w:val="00753136"/>
    <w:rsid w:val="007537B5"/>
    <w:rsid w:val="00753962"/>
    <w:rsid w:val="00753BFC"/>
    <w:rsid w:val="00753F6D"/>
    <w:rsid w:val="00754704"/>
    <w:rsid w:val="00755D44"/>
    <w:rsid w:val="00756972"/>
    <w:rsid w:val="00757972"/>
    <w:rsid w:val="0076053B"/>
    <w:rsid w:val="007608E9"/>
    <w:rsid w:val="00760977"/>
    <w:rsid w:val="00761699"/>
    <w:rsid w:val="00762B3E"/>
    <w:rsid w:val="007630D4"/>
    <w:rsid w:val="007632B2"/>
    <w:rsid w:val="00763C79"/>
    <w:rsid w:val="007658E1"/>
    <w:rsid w:val="00765C2D"/>
    <w:rsid w:val="0076645F"/>
    <w:rsid w:val="0077011E"/>
    <w:rsid w:val="00772185"/>
    <w:rsid w:val="0077241D"/>
    <w:rsid w:val="00772523"/>
    <w:rsid w:val="007729CF"/>
    <w:rsid w:val="0077364C"/>
    <w:rsid w:val="00773779"/>
    <w:rsid w:val="00774F09"/>
    <w:rsid w:val="00775EBE"/>
    <w:rsid w:val="0077678F"/>
    <w:rsid w:val="007771B7"/>
    <w:rsid w:val="00777BEF"/>
    <w:rsid w:val="00781346"/>
    <w:rsid w:val="0078135A"/>
    <w:rsid w:val="00781F5A"/>
    <w:rsid w:val="00782192"/>
    <w:rsid w:val="00782B03"/>
    <w:rsid w:val="00782C0A"/>
    <w:rsid w:val="00782DEC"/>
    <w:rsid w:val="00783E47"/>
    <w:rsid w:val="007841B7"/>
    <w:rsid w:val="007856BB"/>
    <w:rsid w:val="00786032"/>
    <w:rsid w:val="0078681C"/>
    <w:rsid w:val="00786A6C"/>
    <w:rsid w:val="00786ABA"/>
    <w:rsid w:val="00791510"/>
    <w:rsid w:val="00792B26"/>
    <w:rsid w:val="00792D8D"/>
    <w:rsid w:val="0079397A"/>
    <w:rsid w:val="00793B8A"/>
    <w:rsid w:val="007942AC"/>
    <w:rsid w:val="007943AE"/>
    <w:rsid w:val="00794733"/>
    <w:rsid w:val="00794B70"/>
    <w:rsid w:val="00795530"/>
    <w:rsid w:val="007964EC"/>
    <w:rsid w:val="00796CED"/>
    <w:rsid w:val="00797BA6"/>
    <w:rsid w:val="00797D97"/>
    <w:rsid w:val="007A0517"/>
    <w:rsid w:val="007A0ADC"/>
    <w:rsid w:val="007A1A49"/>
    <w:rsid w:val="007A1DDF"/>
    <w:rsid w:val="007A1FB0"/>
    <w:rsid w:val="007A54CD"/>
    <w:rsid w:val="007A5842"/>
    <w:rsid w:val="007A58BD"/>
    <w:rsid w:val="007A592C"/>
    <w:rsid w:val="007A5D2F"/>
    <w:rsid w:val="007A5FA1"/>
    <w:rsid w:val="007A70F5"/>
    <w:rsid w:val="007A7345"/>
    <w:rsid w:val="007B0E97"/>
    <w:rsid w:val="007B128B"/>
    <w:rsid w:val="007B26FE"/>
    <w:rsid w:val="007B28A8"/>
    <w:rsid w:val="007B315E"/>
    <w:rsid w:val="007B3607"/>
    <w:rsid w:val="007B4468"/>
    <w:rsid w:val="007B44BD"/>
    <w:rsid w:val="007B56FA"/>
    <w:rsid w:val="007B5A39"/>
    <w:rsid w:val="007B79F4"/>
    <w:rsid w:val="007C1E65"/>
    <w:rsid w:val="007C1E86"/>
    <w:rsid w:val="007C1F89"/>
    <w:rsid w:val="007C4BFA"/>
    <w:rsid w:val="007C5A94"/>
    <w:rsid w:val="007C6160"/>
    <w:rsid w:val="007D0335"/>
    <w:rsid w:val="007D08C5"/>
    <w:rsid w:val="007D30BC"/>
    <w:rsid w:val="007D32E1"/>
    <w:rsid w:val="007D45AF"/>
    <w:rsid w:val="007D56CC"/>
    <w:rsid w:val="007D5A98"/>
    <w:rsid w:val="007D5E9D"/>
    <w:rsid w:val="007D6950"/>
    <w:rsid w:val="007D6BFB"/>
    <w:rsid w:val="007D6FA1"/>
    <w:rsid w:val="007D714A"/>
    <w:rsid w:val="007D7DF7"/>
    <w:rsid w:val="007E06E7"/>
    <w:rsid w:val="007E0C57"/>
    <w:rsid w:val="007E0FB7"/>
    <w:rsid w:val="007E131F"/>
    <w:rsid w:val="007E13BF"/>
    <w:rsid w:val="007E17DF"/>
    <w:rsid w:val="007E187A"/>
    <w:rsid w:val="007E3555"/>
    <w:rsid w:val="007E3EE5"/>
    <w:rsid w:val="007E4FD7"/>
    <w:rsid w:val="007E6C6A"/>
    <w:rsid w:val="007E78F1"/>
    <w:rsid w:val="007E7BC7"/>
    <w:rsid w:val="007F0625"/>
    <w:rsid w:val="007F092D"/>
    <w:rsid w:val="007F094D"/>
    <w:rsid w:val="007F15B5"/>
    <w:rsid w:val="007F229F"/>
    <w:rsid w:val="007F478B"/>
    <w:rsid w:val="007F48D0"/>
    <w:rsid w:val="007F51EB"/>
    <w:rsid w:val="007F567D"/>
    <w:rsid w:val="007F5FF5"/>
    <w:rsid w:val="007F64DF"/>
    <w:rsid w:val="007F7168"/>
    <w:rsid w:val="00800BFC"/>
    <w:rsid w:val="008012BC"/>
    <w:rsid w:val="008015D0"/>
    <w:rsid w:val="00801C9F"/>
    <w:rsid w:val="0080465E"/>
    <w:rsid w:val="0080522F"/>
    <w:rsid w:val="008054E9"/>
    <w:rsid w:val="00806A3D"/>
    <w:rsid w:val="008076DF"/>
    <w:rsid w:val="00807C68"/>
    <w:rsid w:val="00807DED"/>
    <w:rsid w:val="00810B20"/>
    <w:rsid w:val="008116AC"/>
    <w:rsid w:val="008116FC"/>
    <w:rsid w:val="008119D0"/>
    <w:rsid w:val="008122FE"/>
    <w:rsid w:val="008124B6"/>
    <w:rsid w:val="00812DBE"/>
    <w:rsid w:val="00813462"/>
    <w:rsid w:val="00813497"/>
    <w:rsid w:val="008169A5"/>
    <w:rsid w:val="00816B69"/>
    <w:rsid w:val="008201BF"/>
    <w:rsid w:val="00820B17"/>
    <w:rsid w:val="00820EAA"/>
    <w:rsid w:val="008213EE"/>
    <w:rsid w:val="00821732"/>
    <w:rsid w:val="0082196C"/>
    <w:rsid w:val="008219CF"/>
    <w:rsid w:val="00821A0D"/>
    <w:rsid w:val="00822744"/>
    <w:rsid w:val="0082342F"/>
    <w:rsid w:val="00823818"/>
    <w:rsid w:val="00823F56"/>
    <w:rsid w:val="008241F1"/>
    <w:rsid w:val="008246E2"/>
    <w:rsid w:val="008249CD"/>
    <w:rsid w:val="00825659"/>
    <w:rsid w:val="00825A02"/>
    <w:rsid w:val="00826277"/>
    <w:rsid w:val="008269A6"/>
    <w:rsid w:val="00826E89"/>
    <w:rsid w:val="00827236"/>
    <w:rsid w:val="00827B86"/>
    <w:rsid w:val="008319B1"/>
    <w:rsid w:val="00831A54"/>
    <w:rsid w:val="00831F09"/>
    <w:rsid w:val="0083230F"/>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5C06"/>
    <w:rsid w:val="00846505"/>
    <w:rsid w:val="008465EB"/>
    <w:rsid w:val="00847399"/>
    <w:rsid w:val="008506F0"/>
    <w:rsid w:val="00851ED3"/>
    <w:rsid w:val="00852272"/>
    <w:rsid w:val="00852B06"/>
    <w:rsid w:val="0085368F"/>
    <w:rsid w:val="00853750"/>
    <w:rsid w:val="00853816"/>
    <w:rsid w:val="00853E29"/>
    <w:rsid w:val="00854391"/>
    <w:rsid w:val="0085462D"/>
    <w:rsid w:val="008546E1"/>
    <w:rsid w:val="00854CD0"/>
    <w:rsid w:val="00854D3F"/>
    <w:rsid w:val="008553A2"/>
    <w:rsid w:val="00855B8D"/>
    <w:rsid w:val="00855F4D"/>
    <w:rsid w:val="00856298"/>
    <w:rsid w:val="00856E34"/>
    <w:rsid w:val="0085787A"/>
    <w:rsid w:val="0086002B"/>
    <w:rsid w:val="008607C2"/>
    <w:rsid w:val="00861B40"/>
    <w:rsid w:val="00861D34"/>
    <w:rsid w:val="00861E7C"/>
    <w:rsid w:val="00864363"/>
    <w:rsid w:val="00864A92"/>
    <w:rsid w:val="00865CC5"/>
    <w:rsid w:val="00866ED2"/>
    <w:rsid w:val="008674A6"/>
    <w:rsid w:val="00867BAE"/>
    <w:rsid w:val="008702FD"/>
    <w:rsid w:val="00870DA2"/>
    <w:rsid w:val="0087105B"/>
    <w:rsid w:val="00871280"/>
    <w:rsid w:val="0087168E"/>
    <w:rsid w:val="0087303B"/>
    <w:rsid w:val="008730CA"/>
    <w:rsid w:val="00873A46"/>
    <w:rsid w:val="008746F4"/>
    <w:rsid w:val="00874A8C"/>
    <w:rsid w:val="00875B4B"/>
    <w:rsid w:val="00876249"/>
    <w:rsid w:val="008829CC"/>
    <w:rsid w:val="00883CC2"/>
    <w:rsid w:val="008841DC"/>
    <w:rsid w:val="008847D5"/>
    <w:rsid w:val="0088580D"/>
    <w:rsid w:val="00885C6F"/>
    <w:rsid w:val="008862C5"/>
    <w:rsid w:val="00887C60"/>
    <w:rsid w:val="0089021B"/>
    <w:rsid w:val="00891B34"/>
    <w:rsid w:val="00892256"/>
    <w:rsid w:val="008928B4"/>
    <w:rsid w:val="00892BA8"/>
    <w:rsid w:val="0089335A"/>
    <w:rsid w:val="00893515"/>
    <w:rsid w:val="008935A1"/>
    <w:rsid w:val="00895575"/>
    <w:rsid w:val="00895EB7"/>
    <w:rsid w:val="00896347"/>
    <w:rsid w:val="00896601"/>
    <w:rsid w:val="0089663E"/>
    <w:rsid w:val="00896A06"/>
    <w:rsid w:val="008973FF"/>
    <w:rsid w:val="00897A89"/>
    <w:rsid w:val="008A08F1"/>
    <w:rsid w:val="008A0DA6"/>
    <w:rsid w:val="008A2B38"/>
    <w:rsid w:val="008A2CE8"/>
    <w:rsid w:val="008A3591"/>
    <w:rsid w:val="008A3A9E"/>
    <w:rsid w:val="008A3D7C"/>
    <w:rsid w:val="008A3EF0"/>
    <w:rsid w:val="008A431D"/>
    <w:rsid w:val="008A553A"/>
    <w:rsid w:val="008A5D4F"/>
    <w:rsid w:val="008A61E4"/>
    <w:rsid w:val="008A660E"/>
    <w:rsid w:val="008A68B4"/>
    <w:rsid w:val="008A72C8"/>
    <w:rsid w:val="008A7BA0"/>
    <w:rsid w:val="008A7BEB"/>
    <w:rsid w:val="008B05A4"/>
    <w:rsid w:val="008B1710"/>
    <w:rsid w:val="008B2BA4"/>
    <w:rsid w:val="008B456C"/>
    <w:rsid w:val="008B4896"/>
    <w:rsid w:val="008B5EFD"/>
    <w:rsid w:val="008B657F"/>
    <w:rsid w:val="008B7376"/>
    <w:rsid w:val="008B7A11"/>
    <w:rsid w:val="008C05C1"/>
    <w:rsid w:val="008C0710"/>
    <w:rsid w:val="008C0C84"/>
    <w:rsid w:val="008C0E21"/>
    <w:rsid w:val="008C1F36"/>
    <w:rsid w:val="008C29CA"/>
    <w:rsid w:val="008C3536"/>
    <w:rsid w:val="008C3B3E"/>
    <w:rsid w:val="008C479A"/>
    <w:rsid w:val="008C4A33"/>
    <w:rsid w:val="008C5869"/>
    <w:rsid w:val="008C5B6C"/>
    <w:rsid w:val="008C62AF"/>
    <w:rsid w:val="008C6B9D"/>
    <w:rsid w:val="008C6F86"/>
    <w:rsid w:val="008C774F"/>
    <w:rsid w:val="008C7D60"/>
    <w:rsid w:val="008D1B59"/>
    <w:rsid w:val="008D2300"/>
    <w:rsid w:val="008D26CF"/>
    <w:rsid w:val="008D3F29"/>
    <w:rsid w:val="008D442F"/>
    <w:rsid w:val="008D5D56"/>
    <w:rsid w:val="008D61C4"/>
    <w:rsid w:val="008D6222"/>
    <w:rsid w:val="008D6624"/>
    <w:rsid w:val="008D66CC"/>
    <w:rsid w:val="008D727E"/>
    <w:rsid w:val="008E0955"/>
    <w:rsid w:val="008E1625"/>
    <w:rsid w:val="008E196F"/>
    <w:rsid w:val="008E3071"/>
    <w:rsid w:val="008E624C"/>
    <w:rsid w:val="008E6497"/>
    <w:rsid w:val="008E6EFE"/>
    <w:rsid w:val="008E7492"/>
    <w:rsid w:val="008E7A6A"/>
    <w:rsid w:val="008E7C4B"/>
    <w:rsid w:val="008F00A0"/>
    <w:rsid w:val="008F0302"/>
    <w:rsid w:val="008F1223"/>
    <w:rsid w:val="008F14FC"/>
    <w:rsid w:val="008F1A88"/>
    <w:rsid w:val="008F2CD4"/>
    <w:rsid w:val="008F2EAF"/>
    <w:rsid w:val="008F3170"/>
    <w:rsid w:val="008F3E0A"/>
    <w:rsid w:val="008F3EA8"/>
    <w:rsid w:val="008F4427"/>
    <w:rsid w:val="008F4826"/>
    <w:rsid w:val="008F5173"/>
    <w:rsid w:val="008F57AE"/>
    <w:rsid w:val="008F5D84"/>
    <w:rsid w:val="008F6144"/>
    <w:rsid w:val="008F7BD1"/>
    <w:rsid w:val="009004E8"/>
    <w:rsid w:val="00900811"/>
    <w:rsid w:val="00900D48"/>
    <w:rsid w:val="00900E17"/>
    <w:rsid w:val="009016BB"/>
    <w:rsid w:val="0090211D"/>
    <w:rsid w:val="009023A9"/>
    <w:rsid w:val="0090524B"/>
    <w:rsid w:val="009059DC"/>
    <w:rsid w:val="00905B45"/>
    <w:rsid w:val="00905E07"/>
    <w:rsid w:val="00905E46"/>
    <w:rsid w:val="00906653"/>
    <w:rsid w:val="00906A32"/>
    <w:rsid w:val="00907339"/>
    <w:rsid w:val="00907BE4"/>
    <w:rsid w:val="00910511"/>
    <w:rsid w:val="00910D82"/>
    <w:rsid w:val="0091107D"/>
    <w:rsid w:val="00911282"/>
    <w:rsid w:val="009112B7"/>
    <w:rsid w:val="0091281B"/>
    <w:rsid w:val="00912B8D"/>
    <w:rsid w:val="009149A8"/>
    <w:rsid w:val="00915981"/>
    <w:rsid w:val="00915EC7"/>
    <w:rsid w:val="0091640F"/>
    <w:rsid w:val="00916B55"/>
    <w:rsid w:val="009171F1"/>
    <w:rsid w:val="00921183"/>
    <w:rsid w:val="0092177B"/>
    <w:rsid w:val="009217BD"/>
    <w:rsid w:val="00921A57"/>
    <w:rsid w:val="0092238D"/>
    <w:rsid w:val="00922951"/>
    <w:rsid w:val="0092332F"/>
    <w:rsid w:val="009257AE"/>
    <w:rsid w:val="00925EBF"/>
    <w:rsid w:val="0092642D"/>
    <w:rsid w:val="00927D98"/>
    <w:rsid w:val="0093111C"/>
    <w:rsid w:val="00931354"/>
    <w:rsid w:val="00931E48"/>
    <w:rsid w:val="00931EC7"/>
    <w:rsid w:val="00932087"/>
    <w:rsid w:val="00932818"/>
    <w:rsid w:val="009329B0"/>
    <w:rsid w:val="00933874"/>
    <w:rsid w:val="0093502A"/>
    <w:rsid w:val="0093546C"/>
    <w:rsid w:val="0093581D"/>
    <w:rsid w:val="009366E0"/>
    <w:rsid w:val="00936F51"/>
    <w:rsid w:val="0093768C"/>
    <w:rsid w:val="0094100A"/>
    <w:rsid w:val="00942103"/>
    <w:rsid w:val="009425CC"/>
    <w:rsid w:val="00942615"/>
    <w:rsid w:val="009428E7"/>
    <w:rsid w:val="00942BF3"/>
    <w:rsid w:val="00943298"/>
    <w:rsid w:val="00943365"/>
    <w:rsid w:val="00943CAC"/>
    <w:rsid w:val="00944A39"/>
    <w:rsid w:val="00944AA8"/>
    <w:rsid w:val="0094657A"/>
    <w:rsid w:val="00946873"/>
    <w:rsid w:val="00947255"/>
    <w:rsid w:val="00947C94"/>
    <w:rsid w:val="009521F5"/>
    <w:rsid w:val="00952798"/>
    <w:rsid w:val="009534DC"/>
    <w:rsid w:val="009534FB"/>
    <w:rsid w:val="009541B6"/>
    <w:rsid w:val="0095471E"/>
    <w:rsid w:val="00954E3C"/>
    <w:rsid w:val="0095555C"/>
    <w:rsid w:val="0095735F"/>
    <w:rsid w:val="009578E6"/>
    <w:rsid w:val="00957B12"/>
    <w:rsid w:val="00957E06"/>
    <w:rsid w:val="00957E6E"/>
    <w:rsid w:val="00960D46"/>
    <w:rsid w:val="00960F0B"/>
    <w:rsid w:val="009617E0"/>
    <w:rsid w:val="0096185F"/>
    <w:rsid w:val="009619CC"/>
    <w:rsid w:val="00962F09"/>
    <w:rsid w:val="00962FD4"/>
    <w:rsid w:val="0096488C"/>
    <w:rsid w:val="0096495E"/>
    <w:rsid w:val="009662EF"/>
    <w:rsid w:val="00966C40"/>
    <w:rsid w:val="00966DF7"/>
    <w:rsid w:val="00967162"/>
    <w:rsid w:val="00967F77"/>
    <w:rsid w:val="0097009E"/>
    <w:rsid w:val="0097111E"/>
    <w:rsid w:val="009716DD"/>
    <w:rsid w:val="00971812"/>
    <w:rsid w:val="0097217B"/>
    <w:rsid w:val="009727CA"/>
    <w:rsid w:val="00973D88"/>
    <w:rsid w:val="009740F7"/>
    <w:rsid w:val="00974F04"/>
    <w:rsid w:val="009757BE"/>
    <w:rsid w:val="00975E4D"/>
    <w:rsid w:val="0097625F"/>
    <w:rsid w:val="00976359"/>
    <w:rsid w:val="00976F3B"/>
    <w:rsid w:val="00977A20"/>
    <w:rsid w:val="00980E9B"/>
    <w:rsid w:val="00981C43"/>
    <w:rsid w:val="00982502"/>
    <w:rsid w:val="009831F2"/>
    <w:rsid w:val="0098482E"/>
    <w:rsid w:val="009849E2"/>
    <w:rsid w:val="009851CC"/>
    <w:rsid w:val="00987A8D"/>
    <w:rsid w:val="00990562"/>
    <w:rsid w:val="00990882"/>
    <w:rsid w:val="00990C58"/>
    <w:rsid w:val="009910AD"/>
    <w:rsid w:val="0099134F"/>
    <w:rsid w:val="00991592"/>
    <w:rsid w:val="00991AC4"/>
    <w:rsid w:val="00992430"/>
    <w:rsid w:val="0099341E"/>
    <w:rsid w:val="009938DD"/>
    <w:rsid w:val="0099450E"/>
    <w:rsid w:val="00994688"/>
    <w:rsid w:val="00994998"/>
    <w:rsid w:val="00994C3F"/>
    <w:rsid w:val="0099628E"/>
    <w:rsid w:val="009970DC"/>
    <w:rsid w:val="00997C54"/>
    <w:rsid w:val="009A000F"/>
    <w:rsid w:val="009A0092"/>
    <w:rsid w:val="009A054C"/>
    <w:rsid w:val="009A07DE"/>
    <w:rsid w:val="009A0C5F"/>
    <w:rsid w:val="009A1410"/>
    <w:rsid w:val="009A160B"/>
    <w:rsid w:val="009A24F7"/>
    <w:rsid w:val="009A25B2"/>
    <w:rsid w:val="009A28A7"/>
    <w:rsid w:val="009A39AA"/>
    <w:rsid w:val="009A3CEB"/>
    <w:rsid w:val="009A3E68"/>
    <w:rsid w:val="009A4B55"/>
    <w:rsid w:val="009A4EF2"/>
    <w:rsid w:val="009A502E"/>
    <w:rsid w:val="009A5185"/>
    <w:rsid w:val="009A5547"/>
    <w:rsid w:val="009A5A2A"/>
    <w:rsid w:val="009A660E"/>
    <w:rsid w:val="009A6635"/>
    <w:rsid w:val="009B03BE"/>
    <w:rsid w:val="009B1117"/>
    <w:rsid w:val="009B1542"/>
    <w:rsid w:val="009B1E23"/>
    <w:rsid w:val="009B288A"/>
    <w:rsid w:val="009B2BA2"/>
    <w:rsid w:val="009B2C24"/>
    <w:rsid w:val="009B34C3"/>
    <w:rsid w:val="009B401C"/>
    <w:rsid w:val="009B4BAE"/>
    <w:rsid w:val="009B5D79"/>
    <w:rsid w:val="009B5D9B"/>
    <w:rsid w:val="009B72D1"/>
    <w:rsid w:val="009B7589"/>
    <w:rsid w:val="009B75D4"/>
    <w:rsid w:val="009B7E9A"/>
    <w:rsid w:val="009C0C82"/>
    <w:rsid w:val="009C204B"/>
    <w:rsid w:val="009C24BA"/>
    <w:rsid w:val="009C2C61"/>
    <w:rsid w:val="009C3C8B"/>
    <w:rsid w:val="009C4D11"/>
    <w:rsid w:val="009C4DD5"/>
    <w:rsid w:val="009C628E"/>
    <w:rsid w:val="009C67AD"/>
    <w:rsid w:val="009C691F"/>
    <w:rsid w:val="009C74F1"/>
    <w:rsid w:val="009D0071"/>
    <w:rsid w:val="009D05F4"/>
    <w:rsid w:val="009D076E"/>
    <w:rsid w:val="009D1C0D"/>
    <w:rsid w:val="009D2A2E"/>
    <w:rsid w:val="009D3A05"/>
    <w:rsid w:val="009D3EEE"/>
    <w:rsid w:val="009D462F"/>
    <w:rsid w:val="009D4F99"/>
    <w:rsid w:val="009D507D"/>
    <w:rsid w:val="009D5495"/>
    <w:rsid w:val="009D54BE"/>
    <w:rsid w:val="009D579B"/>
    <w:rsid w:val="009D5848"/>
    <w:rsid w:val="009D5B25"/>
    <w:rsid w:val="009E02CE"/>
    <w:rsid w:val="009E08FB"/>
    <w:rsid w:val="009E0E12"/>
    <w:rsid w:val="009E1413"/>
    <w:rsid w:val="009E1F2F"/>
    <w:rsid w:val="009E27F4"/>
    <w:rsid w:val="009E330D"/>
    <w:rsid w:val="009E3688"/>
    <w:rsid w:val="009E39FF"/>
    <w:rsid w:val="009E4006"/>
    <w:rsid w:val="009E45B4"/>
    <w:rsid w:val="009E4C41"/>
    <w:rsid w:val="009E53CF"/>
    <w:rsid w:val="009E585B"/>
    <w:rsid w:val="009E5CB9"/>
    <w:rsid w:val="009E6CEB"/>
    <w:rsid w:val="009E7103"/>
    <w:rsid w:val="009F0182"/>
    <w:rsid w:val="009F0E3A"/>
    <w:rsid w:val="009F1B4C"/>
    <w:rsid w:val="009F2914"/>
    <w:rsid w:val="009F2BA0"/>
    <w:rsid w:val="009F2FA7"/>
    <w:rsid w:val="009F30C1"/>
    <w:rsid w:val="009F3552"/>
    <w:rsid w:val="009F3D16"/>
    <w:rsid w:val="009F40CD"/>
    <w:rsid w:val="009F4D4B"/>
    <w:rsid w:val="009F4F5F"/>
    <w:rsid w:val="009F5D1E"/>
    <w:rsid w:val="009F6015"/>
    <w:rsid w:val="009F7132"/>
    <w:rsid w:val="00A0017D"/>
    <w:rsid w:val="00A00517"/>
    <w:rsid w:val="00A00F42"/>
    <w:rsid w:val="00A013D2"/>
    <w:rsid w:val="00A02E94"/>
    <w:rsid w:val="00A03128"/>
    <w:rsid w:val="00A03F61"/>
    <w:rsid w:val="00A04C31"/>
    <w:rsid w:val="00A0646E"/>
    <w:rsid w:val="00A0754A"/>
    <w:rsid w:val="00A07C66"/>
    <w:rsid w:val="00A100C9"/>
    <w:rsid w:val="00A1020F"/>
    <w:rsid w:val="00A1038F"/>
    <w:rsid w:val="00A10BCB"/>
    <w:rsid w:val="00A11548"/>
    <w:rsid w:val="00A1209C"/>
    <w:rsid w:val="00A1301C"/>
    <w:rsid w:val="00A14FC9"/>
    <w:rsid w:val="00A17370"/>
    <w:rsid w:val="00A17BEF"/>
    <w:rsid w:val="00A20A88"/>
    <w:rsid w:val="00A20F88"/>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5F2A"/>
    <w:rsid w:val="00A36163"/>
    <w:rsid w:val="00A362A0"/>
    <w:rsid w:val="00A36701"/>
    <w:rsid w:val="00A3719E"/>
    <w:rsid w:val="00A37C3F"/>
    <w:rsid w:val="00A40145"/>
    <w:rsid w:val="00A40253"/>
    <w:rsid w:val="00A402EC"/>
    <w:rsid w:val="00A419E8"/>
    <w:rsid w:val="00A42D68"/>
    <w:rsid w:val="00A43650"/>
    <w:rsid w:val="00A444DE"/>
    <w:rsid w:val="00A45E2F"/>
    <w:rsid w:val="00A46E67"/>
    <w:rsid w:val="00A4715A"/>
    <w:rsid w:val="00A47B99"/>
    <w:rsid w:val="00A5093C"/>
    <w:rsid w:val="00A512A8"/>
    <w:rsid w:val="00A51E57"/>
    <w:rsid w:val="00A52FDC"/>
    <w:rsid w:val="00A53483"/>
    <w:rsid w:val="00A547B0"/>
    <w:rsid w:val="00A54D7B"/>
    <w:rsid w:val="00A552E6"/>
    <w:rsid w:val="00A55E2C"/>
    <w:rsid w:val="00A561DD"/>
    <w:rsid w:val="00A6075C"/>
    <w:rsid w:val="00A609DA"/>
    <w:rsid w:val="00A6105C"/>
    <w:rsid w:val="00A61329"/>
    <w:rsid w:val="00A614F5"/>
    <w:rsid w:val="00A62436"/>
    <w:rsid w:val="00A62D34"/>
    <w:rsid w:val="00A62E3E"/>
    <w:rsid w:val="00A63C62"/>
    <w:rsid w:val="00A64715"/>
    <w:rsid w:val="00A64776"/>
    <w:rsid w:val="00A664A5"/>
    <w:rsid w:val="00A6723D"/>
    <w:rsid w:val="00A67CEE"/>
    <w:rsid w:val="00A705C1"/>
    <w:rsid w:val="00A70ACA"/>
    <w:rsid w:val="00A7149F"/>
    <w:rsid w:val="00A715DB"/>
    <w:rsid w:val="00A72175"/>
    <w:rsid w:val="00A725C1"/>
    <w:rsid w:val="00A72A78"/>
    <w:rsid w:val="00A762BD"/>
    <w:rsid w:val="00A77D9D"/>
    <w:rsid w:val="00A80921"/>
    <w:rsid w:val="00A80A42"/>
    <w:rsid w:val="00A80F41"/>
    <w:rsid w:val="00A81012"/>
    <w:rsid w:val="00A81DC5"/>
    <w:rsid w:val="00A8288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599"/>
    <w:rsid w:val="00A90FE6"/>
    <w:rsid w:val="00A91276"/>
    <w:rsid w:val="00A9152A"/>
    <w:rsid w:val="00A9197D"/>
    <w:rsid w:val="00A91E06"/>
    <w:rsid w:val="00A930E0"/>
    <w:rsid w:val="00A93E66"/>
    <w:rsid w:val="00A94CC7"/>
    <w:rsid w:val="00A94F51"/>
    <w:rsid w:val="00A95789"/>
    <w:rsid w:val="00A95D9B"/>
    <w:rsid w:val="00A96941"/>
    <w:rsid w:val="00A96F6A"/>
    <w:rsid w:val="00A97307"/>
    <w:rsid w:val="00A97773"/>
    <w:rsid w:val="00AA05DD"/>
    <w:rsid w:val="00AA141F"/>
    <w:rsid w:val="00AA1910"/>
    <w:rsid w:val="00AA19C2"/>
    <w:rsid w:val="00AA34A6"/>
    <w:rsid w:val="00AA371E"/>
    <w:rsid w:val="00AA38A4"/>
    <w:rsid w:val="00AA3B5B"/>
    <w:rsid w:val="00AA5E92"/>
    <w:rsid w:val="00AA5F01"/>
    <w:rsid w:val="00AA6370"/>
    <w:rsid w:val="00AA7453"/>
    <w:rsid w:val="00AA76B0"/>
    <w:rsid w:val="00AA777D"/>
    <w:rsid w:val="00AA7974"/>
    <w:rsid w:val="00AA7D63"/>
    <w:rsid w:val="00AA7DA1"/>
    <w:rsid w:val="00AB0718"/>
    <w:rsid w:val="00AB1113"/>
    <w:rsid w:val="00AB1F78"/>
    <w:rsid w:val="00AB30E1"/>
    <w:rsid w:val="00AB4127"/>
    <w:rsid w:val="00AB5814"/>
    <w:rsid w:val="00AB5B5C"/>
    <w:rsid w:val="00AB640A"/>
    <w:rsid w:val="00AB7088"/>
    <w:rsid w:val="00AB7ADA"/>
    <w:rsid w:val="00AC04E7"/>
    <w:rsid w:val="00AC055A"/>
    <w:rsid w:val="00AC071B"/>
    <w:rsid w:val="00AC0A96"/>
    <w:rsid w:val="00AC0CD5"/>
    <w:rsid w:val="00AC0ED9"/>
    <w:rsid w:val="00AC134B"/>
    <w:rsid w:val="00AC1557"/>
    <w:rsid w:val="00AC15D7"/>
    <w:rsid w:val="00AC18D1"/>
    <w:rsid w:val="00AC1A0D"/>
    <w:rsid w:val="00AC1E31"/>
    <w:rsid w:val="00AC1F65"/>
    <w:rsid w:val="00AC244D"/>
    <w:rsid w:val="00AC2488"/>
    <w:rsid w:val="00AC4667"/>
    <w:rsid w:val="00AC476B"/>
    <w:rsid w:val="00AC4A8D"/>
    <w:rsid w:val="00AC521D"/>
    <w:rsid w:val="00AC5F1A"/>
    <w:rsid w:val="00AC75D2"/>
    <w:rsid w:val="00AD0F69"/>
    <w:rsid w:val="00AD0F7D"/>
    <w:rsid w:val="00AD3122"/>
    <w:rsid w:val="00AD3361"/>
    <w:rsid w:val="00AD34F9"/>
    <w:rsid w:val="00AD3927"/>
    <w:rsid w:val="00AD3F7A"/>
    <w:rsid w:val="00AD4048"/>
    <w:rsid w:val="00AD4122"/>
    <w:rsid w:val="00AD4500"/>
    <w:rsid w:val="00AD471A"/>
    <w:rsid w:val="00AD5464"/>
    <w:rsid w:val="00AD54BE"/>
    <w:rsid w:val="00AD6462"/>
    <w:rsid w:val="00AD7389"/>
    <w:rsid w:val="00AE02DA"/>
    <w:rsid w:val="00AE0CBC"/>
    <w:rsid w:val="00AE14A9"/>
    <w:rsid w:val="00AE15B3"/>
    <w:rsid w:val="00AE2579"/>
    <w:rsid w:val="00AE388F"/>
    <w:rsid w:val="00AE38F4"/>
    <w:rsid w:val="00AE4094"/>
    <w:rsid w:val="00AE4433"/>
    <w:rsid w:val="00AE4494"/>
    <w:rsid w:val="00AE4C08"/>
    <w:rsid w:val="00AF0A4F"/>
    <w:rsid w:val="00AF37DC"/>
    <w:rsid w:val="00AF44F9"/>
    <w:rsid w:val="00AF5C54"/>
    <w:rsid w:val="00AF605E"/>
    <w:rsid w:val="00AF6C6D"/>
    <w:rsid w:val="00AF7BE0"/>
    <w:rsid w:val="00B01089"/>
    <w:rsid w:val="00B010AA"/>
    <w:rsid w:val="00B0128D"/>
    <w:rsid w:val="00B023C0"/>
    <w:rsid w:val="00B03008"/>
    <w:rsid w:val="00B03CE9"/>
    <w:rsid w:val="00B0514D"/>
    <w:rsid w:val="00B05664"/>
    <w:rsid w:val="00B064E9"/>
    <w:rsid w:val="00B06A1E"/>
    <w:rsid w:val="00B06B06"/>
    <w:rsid w:val="00B102E2"/>
    <w:rsid w:val="00B115AF"/>
    <w:rsid w:val="00B11741"/>
    <w:rsid w:val="00B12F47"/>
    <w:rsid w:val="00B1314B"/>
    <w:rsid w:val="00B148E8"/>
    <w:rsid w:val="00B14D71"/>
    <w:rsid w:val="00B14E06"/>
    <w:rsid w:val="00B15385"/>
    <w:rsid w:val="00B1561E"/>
    <w:rsid w:val="00B15D50"/>
    <w:rsid w:val="00B16717"/>
    <w:rsid w:val="00B17141"/>
    <w:rsid w:val="00B172B2"/>
    <w:rsid w:val="00B17C92"/>
    <w:rsid w:val="00B2111B"/>
    <w:rsid w:val="00B2124C"/>
    <w:rsid w:val="00B21376"/>
    <w:rsid w:val="00B21D6C"/>
    <w:rsid w:val="00B22351"/>
    <w:rsid w:val="00B22F92"/>
    <w:rsid w:val="00B239EA"/>
    <w:rsid w:val="00B23C43"/>
    <w:rsid w:val="00B24019"/>
    <w:rsid w:val="00B241F6"/>
    <w:rsid w:val="00B24522"/>
    <w:rsid w:val="00B246F8"/>
    <w:rsid w:val="00B24860"/>
    <w:rsid w:val="00B24D3F"/>
    <w:rsid w:val="00B24ED1"/>
    <w:rsid w:val="00B25605"/>
    <w:rsid w:val="00B25848"/>
    <w:rsid w:val="00B260FF"/>
    <w:rsid w:val="00B26D2B"/>
    <w:rsid w:val="00B271C2"/>
    <w:rsid w:val="00B2785C"/>
    <w:rsid w:val="00B27B54"/>
    <w:rsid w:val="00B27F14"/>
    <w:rsid w:val="00B30337"/>
    <w:rsid w:val="00B3156B"/>
    <w:rsid w:val="00B31957"/>
    <w:rsid w:val="00B3199B"/>
    <w:rsid w:val="00B32665"/>
    <w:rsid w:val="00B32CAB"/>
    <w:rsid w:val="00B32F3B"/>
    <w:rsid w:val="00B33561"/>
    <w:rsid w:val="00B34260"/>
    <w:rsid w:val="00B3445F"/>
    <w:rsid w:val="00B356C0"/>
    <w:rsid w:val="00B35B0A"/>
    <w:rsid w:val="00B35C5B"/>
    <w:rsid w:val="00B35EB7"/>
    <w:rsid w:val="00B366EB"/>
    <w:rsid w:val="00B37126"/>
    <w:rsid w:val="00B37A58"/>
    <w:rsid w:val="00B40735"/>
    <w:rsid w:val="00B4075E"/>
    <w:rsid w:val="00B40B0C"/>
    <w:rsid w:val="00B41E6E"/>
    <w:rsid w:val="00B42628"/>
    <w:rsid w:val="00B437C4"/>
    <w:rsid w:val="00B4544B"/>
    <w:rsid w:val="00B47141"/>
    <w:rsid w:val="00B47D07"/>
    <w:rsid w:val="00B5113A"/>
    <w:rsid w:val="00B52425"/>
    <w:rsid w:val="00B53548"/>
    <w:rsid w:val="00B53714"/>
    <w:rsid w:val="00B53736"/>
    <w:rsid w:val="00B541E3"/>
    <w:rsid w:val="00B5480B"/>
    <w:rsid w:val="00B548C6"/>
    <w:rsid w:val="00B5493B"/>
    <w:rsid w:val="00B54E55"/>
    <w:rsid w:val="00B555CB"/>
    <w:rsid w:val="00B56D07"/>
    <w:rsid w:val="00B578BD"/>
    <w:rsid w:val="00B602AB"/>
    <w:rsid w:val="00B6187B"/>
    <w:rsid w:val="00B624F3"/>
    <w:rsid w:val="00B62998"/>
    <w:rsid w:val="00B62AFA"/>
    <w:rsid w:val="00B62BF4"/>
    <w:rsid w:val="00B6330F"/>
    <w:rsid w:val="00B63CB5"/>
    <w:rsid w:val="00B64B82"/>
    <w:rsid w:val="00B650C8"/>
    <w:rsid w:val="00B65E8C"/>
    <w:rsid w:val="00B65FD8"/>
    <w:rsid w:val="00B6707A"/>
    <w:rsid w:val="00B706B1"/>
    <w:rsid w:val="00B7166F"/>
    <w:rsid w:val="00B7168C"/>
    <w:rsid w:val="00B72FD5"/>
    <w:rsid w:val="00B74220"/>
    <w:rsid w:val="00B75047"/>
    <w:rsid w:val="00B751C3"/>
    <w:rsid w:val="00B7633D"/>
    <w:rsid w:val="00B76530"/>
    <w:rsid w:val="00B769F8"/>
    <w:rsid w:val="00B76B21"/>
    <w:rsid w:val="00B76E58"/>
    <w:rsid w:val="00B77E60"/>
    <w:rsid w:val="00B80784"/>
    <w:rsid w:val="00B80DEC"/>
    <w:rsid w:val="00B81E77"/>
    <w:rsid w:val="00B82B28"/>
    <w:rsid w:val="00B83103"/>
    <w:rsid w:val="00B83246"/>
    <w:rsid w:val="00B835F6"/>
    <w:rsid w:val="00B8389B"/>
    <w:rsid w:val="00B8393E"/>
    <w:rsid w:val="00B839EE"/>
    <w:rsid w:val="00B843A9"/>
    <w:rsid w:val="00B844BD"/>
    <w:rsid w:val="00B84B82"/>
    <w:rsid w:val="00B85AFE"/>
    <w:rsid w:val="00B8700E"/>
    <w:rsid w:val="00B87BE3"/>
    <w:rsid w:val="00B904F3"/>
    <w:rsid w:val="00B908DB"/>
    <w:rsid w:val="00B90902"/>
    <w:rsid w:val="00B90981"/>
    <w:rsid w:val="00B9149A"/>
    <w:rsid w:val="00B91D2A"/>
    <w:rsid w:val="00B92295"/>
    <w:rsid w:val="00B922B7"/>
    <w:rsid w:val="00B92B08"/>
    <w:rsid w:val="00B94D33"/>
    <w:rsid w:val="00B95C07"/>
    <w:rsid w:val="00B95F92"/>
    <w:rsid w:val="00B962BA"/>
    <w:rsid w:val="00B96F59"/>
    <w:rsid w:val="00B97857"/>
    <w:rsid w:val="00B97D47"/>
    <w:rsid w:val="00B97DF5"/>
    <w:rsid w:val="00B97F59"/>
    <w:rsid w:val="00BA04FB"/>
    <w:rsid w:val="00BA0614"/>
    <w:rsid w:val="00BA0626"/>
    <w:rsid w:val="00BA0823"/>
    <w:rsid w:val="00BA0A9A"/>
    <w:rsid w:val="00BA1225"/>
    <w:rsid w:val="00BA2434"/>
    <w:rsid w:val="00BA312D"/>
    <w:rsid w:val="00BA3B09"/>
    <w:rsid w:val="00BA4D53"/>
    <w:rsid w:val="00BA54C5"/>
    <w:rsid w:val="00BB0262"/>
    <w:rsid w:val="00BB12F6"/>
    <w:rsid w:val="00BB4242"/>
    <w:rsid w:val="00BB42D7"/>
    <w:rsid w:val="00BC0032"/>
    <w:rsid w:val="00BC0240"/>
    <w:rsid w:val="00BC24EA"/>
    <w:rsid w:val="00BC2D63"/>
    <w:rsid w:val="00BC3381"/>
    <w:rsid w:val="00BC392B"/>
    <w:rsid w:val="00BC3CAD"/>
    <w:rsid w:val="00BC3D0D"/>
    <w:rsid w:val="00BC498B"/>
    <w:rsid w:val="00BC4DAC"/>
    <w:rsid w:val="00BC4F6A"/>
    <w:rsid w:val="00BC56E8"/>
    <w:rsid w:val="00BC5BE6"/>
    <w:rsid w:val="00BC66A3"/>
    <w:rsid w:val="00BC6B12"/>
    <w:rsid w:val="00BC7569"/>
    <w:rsid w:val="00BC7628"/>
    <w:rsid w:val="00BD1263"/>
    <w:rsid w:val="00BD1A25"/>
    <w:rsid w:val="00BD2B2E"/>
    <w:rsid w:val="00BD3FFB"/>
    <w:rsid w:val="00BD4813"/>
    <w:rsid w:val="00BD5334"/>
    <w:rsid w:val="00BD58DD"/>
    <w:rsid w:val="00BD5EFE"/>
    <w:rsid w:val="00BD671E"/>
    <w:rsid w:val="00BD6D1E"/>
    <w:rsid w:val="00BD7193"/>
    <w:rsid w:val="00BE05DE"/>
    <w:rsid w:val="00BE09AD"/>
    <w:rsid w:val="00BE1669"/>
    <w:rsid w:val="00BE2301"/>
    <w:rsid w:val="00BE24B6"/>
    <w:rsid w:val="00BE38DA"/>
    <w:rsid w:val="00BE3F7E"/>
    <w:rsid w:val="00BE77EE"/>
    <w:rsid w:val="00BE7DDD"/>
    <w:rsid w:val="00BE7EE0"/>
    <w:rsid w:val="00BF030D"/>
    <w:rsid w:val="00BF083A"/>
    <w:rsid w:val="00BF0A02"/>
    <w:rsid w:val="00BF0AB3"/>
    <w:rsid w:val="00BF1DA1"/>
    <w:rsid w:val="00BF233E"/>
    <w:rsid w:val="00BF37CE"/>
    <w:rsid w:val="00BF4333"/>
    <w:rsid w:val="00BF4519"/>
    <w:rsid w:val="00BF4ED7"/>
    <w:rsid w:val="00BF4F82"/>
    <w:rsid w:val="00BF50DA"/>
    <w:rsid w:val="00BF53CC"/>
    <w:rsid w:val="00BF5B9B"/>
    <w:rsid w:val="00BF61B7"/>
    <w:rsid w:val="00BF7B3A"/>
    <w:rsid w:val="00C00505"/>
    <w:rsid w:val="00C02930"/>
    <w:rsid w:val="00C031A2"/>
    <w:rsid w:val="00C03642"/>
    <w:rsid w:val="00C04E92"/>
    <w:rsid w:val="00C05380"/>
    <w:rsid w:val="00C05A6F"/>
    <w:rsid w:val="00C06654"/>
    <w:rsid w:val="00C06979"/>
    <w:rsid w:val="00C06AD4"/>
    <w:rsid w:val="00C07908"/>
    <w:rsid w:val="00C07C90"/>
    <w:rsid w:val="00C109A6"/>
    <w:rsid w:val="00C112BF"/>
    <w:rsid w:val="00C1194D"/>
    <w:rsid w:val="00C11BAC"/>
    <w:rsid w:val="00C11CF7"/>
    <w:rsid w:val="00C12046"/>
    <w:rsid w:val="00C1211E"/>
    <w:rsid w:val="00C12DED"/>
    <w:rsid w:val="00C159B3"/>
    <w:rsid w:val="00C15C6A"/>
    <w:rsid w:val="00C15DF2"/>
    <w:rsid w:val="00C169D4"/>
    <w:rsid w:val="00C16BE4"/>
    <w:rsid w:val="00C17577"/>
    <w:rsid w:val="00C20720"/>
    <w:rsid w:val="00C21A67"/>
    <w:rsid w:val="00C22F1F"/>
    <w:rsid w:val="00C23194"/>
    <w:rsid w:val="00C23F61"/>
    <w:rsid w:val="00C2480D"/>
    <w:rsid w:val="00C249B7"/>
    <w:rsid w:val="00C24CD1"/>
    <w:rsid w:val="00C251B2"/>
    <w:rsid w:val="00C25FC3"/>
    <w:rsid w:val="00C27EB0"/>
    <w:rsid w:val="00C27ED9"/>
    <w:rsid w:val="00C27F25"/>
    <w:rsid w:val="00C27FEE"/>
    <w:rsid w:val="00C3023D"/>
    <w:rsid w:val="00C30801"/>
    <w:rsid w:val="00C31176"/>
    <w:rsid w:val="00C31B2C"/>
    <w:rsid w:val="00C330E6"/>
    <w:rsid w:val="00C33A0A"/>
    <w:rsid w:val="00C33F60"/>
    <w:rsid w:val="00C34074"/>
    <w:rsid w:val="00C34E54"/>
    <w:rsid w:val="00C34F73"/>
    <w:rsid w:val="00C355C1"/>
    <w:rsid w:val="00C35B88"/>
    <w:rsid w:val="00C35DCF"/>
    <w:rsid w:val="00C36B3D"/>
    <w:rsid w:val="00C36EB2"/>
    <w:rsid w:val="00C37342"/>
    <w:rsid w:val="00C40AAC"/>
    <w:rsid w:val="00C4199E"/>
    <w:rsid w:val="00C41F12"/>
    <w:rsid w:val="00C41FDB"/>
    <w:rsid w:val="00C42B62"/>
    <w:rsid w:val="00C430DC"/>
    <w:rsid w:val="00C4319B"/>
    <w:rsid w:val="00C43679"/>
    <w:rsid w:val="00C437A5"/>
    <w:rsid w:val="00C44A44"/>
    <w:rsid w:val="00C45B13"/>
    <w:rsid w:val="00C45D04"/>
    <w:rsid w:val="00C50140"/>
    <w:rsid w:val="00C515B2"/>
    <w:rsid w:val="00C519E0"/>
    <w:rsid w:val="00C529B0"/>
    <w:rsid w:val="00C52DE2"/>
    <w:rsid w:val="00C54147"/>
    <w:rsid w:val="00C559F8"/>
    <w:rsid w:val="00C55D66"/>
    <w:rsid w:val="00C563BD"/>
    <w:rsid w:val="00C57428"/>
    <w:rsid w:val="00C60CCA"/>
    <w:rsid w:val="00C60FA0"/>
    <w:rsid w:val="00C61357"/>
    <w:rsid w:val="00C62CBB"/>
    <w:rsid w:val="00C63D8B"/>
    <w:rsid w:val="00C6495D"/>
    <w:rsid w:val="00C6689C"/>
    <w:rsid w:val="00C67DC9"/>
    <w:rsid w:val="00C70702"/>
    <w:rsid w:val="00C70EEB"/>
    <w:rsid w:val="00C70F93"/>
    <w:rsid w:val="00C71049"/>
    <w:rsid w:val="00C71E15"/>
    <w:rsid w:val="00C72C7D"/>
    <w:rsid w:val="00C72E4A"/>
    <w:rsid w:val="00C7414E"/>
    <w:rsid w:val="00C742E9"/>
    <w:rsid w:val="00C743D7"/>
    <w:rsid w:val="00C74EBC"/>
    <w:rsid w:val="00C75205"/>
    <w:rsid w:val="00C77402"/>
    <w:rsid w:val="00C778EF"/>
    <w:rsid w:val="00C77F36"/>
    <w:rsid w:val="00C805CF"/>
    <w:rsid w:val="00C80685"/>
    <w:rsid w:val="00C8110B"/>
    <w:rsid w:val="00C811A1"/>
    <w:rsid w:val="00C81629"/>
    <w:rsid w:val="00C81F62"/>
    <w:rsid w:val="00C8394A"/>
    <w:rsid w:val="00C84495"/>
    <w:rsid w:val="00C84B85"/>
    <w:rsid w:val="00C84EF9"/>
    <w:rsid w:val="00C8537C"/>
    <w:rsid w:val="00C85BB7"/>
    <w:rsid w:val="00C85DDE"/>
    <w:rsid w:val="00C87097"/>
    <w:rsid w:val="00C90171"/>
    <w:rsid w:val="00C9086A"/>
    <w:rsid w:val="00C9170C"/>
    <w:rsid w:val="00C92AD3"/>
    <w:rsid w:val="00C92E00"/>
    <w:rsid w:val="00C92F8D"/>
    <w:rsid w:val="00C943E3"/>
    <w:rsid w:val="00C9445E"/>
    <w:rsid w:val="00C9595D"/>
    <w:rsid w:val="00C95B28"/>
    <w:rsid w:val="00C95B7D"/>
    <w:rsid w:val="00C964DC"/>
    <w:rsid w:val="00C968E5"/>
    <w:rsid w:val="00C96D78"/>
    <w:rsid w:val="00CA0227"/>
    <w:rsid w:val="00CA2312"/>
    <w:rsid w:val="00CA3DCB"/>
    <w:rsid w:val="00CA484F"/>
    <w:rsid w:val="00CA50FB"/>
    <w:rsid w:val="00CA5325"/>
    <w:rsid w:val="00CA53AB"/>
    <w:rsid w:val="00CA547E"/>
    <w:rsid w:val="00CA554B"/>
    <w:rsid w:val="00CA5687"/>
    <w:rsid w:val="00CA5954"/>
    <w:rsid w:val="00CB0256"/>
    <w:rsid w:val="00CB0336"/>
    <w:rsid w:val="00CB08AD"/>
    <w:rsid w:val="00CB09D9"/>
    <w:rsid w:val="00CB0EFA"/>
    <w:rsid w:val="00CB35D3"/>
    <w:rsid w:val="00CB4A86"/>
    <w:rsid w:val="00CB4E3E"/>
    <w:rsid w:val="00CB5D1B"/>
    <w:rsid w:val="00CB7996"/>
    <w:rsid w:val="00CB7D3B"/>
    <w:rsid w:val="00CC1C99"/>
    <w:rsid w:val="00CC1DA3"/>
    <w:rsid w:val="00CC1E85"/>
    <w:rsid w:val="00CC1FA7"/>
    <w:rsid w:val="00CC2FEB"/>
    <w:rsid w:val="00CC44EB"/>
    <w:rsid w:val="00CC4A86"/>
    <w:rsid w:val="00CC4C2E"/>
    <w:rsid w:val="00CC536A"/>
    <w:rsid w:val="00CC7A00"/>
    <w:rsid w:val="00CC7CC0"/>
    <w:rsid w:val="00CD1448"/>
    <w:rsid w:val="00CD2D6F"/>
    <w:rsid w:val="00CD38E3"/>
    <w:rsid w:val="00CD4743"/>
    <w:rsid w:val="00CD652D"/>
    <w:rsid w:val="00CD6CAF"/>
    <w:rsid w:val="00CE0D58"/>
    <w:rsid w:val="00CE2615"/>
    <w:rsid w:val="00CE3453"/>
    <w:rsid w:val="00CE3738"/>
    <w:rsid w:val="00CE40D8"/>
    <w:rsid w:val="00CE42FC"/>
    <w:rsid w:val="00CE53EB"/>
    <w:rsid w:val="00CE580C"/>
    <w:rsid w:val="00CE5AEE"/>
    <w:rsid w:val="00CE5D12"/>
    <w:rsid w:val="00CF0067"/>
    <w:rsid w:val="00CF07B0"/>
    <w:rsid w:val="00CF262A"/>
    <w:rsid w:val="00CF2B74"/>
    <w:rsid w:val="00CF356D"/>
    <w:rsid w:val="00CF511B"/>
    <w:rsid w:val="00CF51D9"/>
    <w:rsid w:val="00CF735F"/>
    <w:rsid w:val="00CF7CD0"/>
    <w:rsid w:val="00D000B2"/>
    <w:rsid w:val="00D00ED5"/>
    <w:rsid w:val="00D00FA5"/>
    <w:rsid w:val="00D03397"/>
    <w:rsid w:val="00D04991"/>
    <w:rsid w:val="00D05C97"/>
    <w:rsid w:val="00D05CA4"/>
    <w:rsid w:val="00D0653D"/>
    <w:rsid w:val="00D06F16"/>
    <w:rsid w:val="00D06F8E"/>
    <w:rsid w:val="00D102CA"/>
    <w:rsid w:val="00D10F87"/>
    <w:rsid w:val="00D11DB2"/>
    <w:rsid w:val="00D124DF"/>
    <w:rsid w:val="00D12833"/>
    <w:rsid w:val="00D12AE5"/>
    <w:rsid w:val="00D12E3D"/>
    <w:rsid w:val="00D14C46"/>
    <w:rsid w:val="00D16992"/>
    <w:rsid w:val="00D170C8"/>
    <w:rsid w:val="00D173DE"/>
    <w:rsid w:val="00D1786A"/>
    <w:rsid w:val="00D2046C"/>
    <w:rsid w:val="00D20AE3"/>
    <w:rsid w:val="00D2186E"/>
    <w:rsid w:val="00D22394"/>
    <w:rsid w:val="00D22CD0"/>
    <w:rsid w:val="00D22E39"/>
    <w:rsid w:val="00D237D0"/>
    <w:rsid w:val="00D23907"/>
    <w:rsid w:val="00D23B96"/>
    <w:rsid w:val="00D2449C"/>
    <w:rsid w:val="00D24AA2"/>
    <w:rsid w:val="00D24EE8"/>
    <w:rsid w:val="00D24F6A"/>
    <w:rsid w:val="00D26189"/>
    <w:rsid w:val="00D26A45"/>
    <w:rsid w:val="00D2746C"/>
    <w:rsid w:val="00D27D88"/>
    <w:rsid w:val="00D304B2"/>
    <w:rsid w:val="00D305E2"/>
    <w:rsid w:val="00D31035"/>
    <w:rsid w:val="00D312A4"/>
    <w:rsid w:val="00D31373"/>
    <w:rsid w:val="00D31D97"/>
    <w:rsid w:val="00D32F05"/>
    <w:rsid w:val="00D32F3E"/>
    <w:rsid w:val="00D3306E"/>
    <w:rsid w:val="00D336DB"/>
    <w:rsid w:val="00D35433"/>
    <w:rsid w:val="00D35A54"/>
    <w:rsid w:val="00D35ECD"/>
    <w:rsid w:val="00D374D6"/>
    <w:rsid w:val="00D378C1"/>
    <w:rsid w:val="00D4012A"/>
    <w:rsid w:val="00D404DC"/>
    <w:rsid w:val="00D40C0E"/>
    <w:rsid w:val="00D40C30"/>
    <w:rsid w:val="00D41532"/>
    <w:rsid w:val="00D41868"/>
    <w:rsid w:val="00D42090"/>
    <w:rsid w:val="00D4234C"/>
    <w:rsid w:val="00D4242E"/>
    <w:rsid w:val="00D42DDB"/>
    <w:rsid w:val="00D436F0"/>
    <w:rsid w:val="00D438DE"/>
    <w:rsid w:val="00D43D1F"/>
    <w:rsid w:val="00D448C7"/>
    <w:rsid w:val="00D449A0"/>
    <w:rsid w:val="00D44C9D"/>
    <w:rsid w:val="00D4579A"/>
    <w:rsid w:val="00D459CA"/>
    <w:rsid w:val="00D45FF5"/>
    <w:rsid w:val="00D4691C"/>
    <w:rsid w:val="00D47715"/>
    <w:rsid w:val="00D5101C"/>
    <w:rsid w:val="00D51525"/>
    <w:rsid w:val="00D5233B"/>
    <w:rsid w:val="00D52D05"/>
    <w:rsid w:val="00D52EF5"/>
    <w:rsid w:val="00D54148"/>
    <w:rsid w:val="00D5427A"/>
    <w:rsid w:val="00D544D5"/>
    <w:rsid w:val="00D54B87"/>
    <w:rsid w:val="00D54ED5"/>
    <w:rsid w:val="00D55134"/>
    <w:rsid w:val="00D554B4"/>
    <w:rsid w:val="00D56C1E"/>
    <w:rsid w:val="00D570EB"/>
    <w:rsid w:val="00D61460"/>
    <w:rsid w:val="00D615D3"/>
    <w:rsid w:val="00D61CEA"/>
    <w:rsid w:val="00D61DE3"/>
    <w:rsid w:val="00D62B04"/>
    <w:rsid w:val="00D62D33"/>
    <w:rsid w:val="00D651C7"/>
    <w:rsid w:val="00D65EA8"/>
    <w:rsid w:val="00D666CB"/>
    <w:rsid w:val="00D67193"/>
    <w:rsid w:val="00D67CB4"/>
    <w:rsid w:val="00D704EE"/>
    <w:rsid w:val="00D7231D"/>
    <w:rsid w:val="00D7347B"/>
    <w:rsid w:val="00D737C1"/>
    <w:rsid w:val="00D73E0E"/>
    <w:rsid w:val="00D742FE"/>
    <w:rsid w:val="00D75F00"/>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6B84"/>
    <w:rsid w:val="00D86CD1"/>
    <w:rsid w:val="00D86E87"/>
    <w:rsid w:val="00D8704E"/>
    <w:rsid w:val="00D877C8"/>
    <w:rsid w:val="00D90896"/>
    <w:rsid w:val="00D908FB"/>
    <w:rsid w:val="00D90C70"/>
    <w:rsid w:val="00D91480"/>
    <w:rsid w:val="00D91794"/>
    <w:rsid w:val="00D917E3"/>
    <w:rsid w:val="00D923F2"/>
    <w:rsid w:val="00D9283D"/>
    <w:rsid w:val="00D9298A"/>
    <w:rsid w:val="00D92DC8"/>
    <w:rsid w:val="00D92ED5"/>
    <w:rsid w:val="00D933D6"/>
    <w:rsid w:val="00D93B45"/>
    <w:rsid w:val="00D93C0A"/>
    <w:rsid w:val="00D9410B"/>
    <w:rsid w:val="00D942A8"/>
    <w:rsid w:val="00D94592"/>
    <w:rsid w:val="00D94D34"/>
    <w:rsid w:val="00D95714"/>
    <w:rsid w:val="00D95764"/>
    <w:rsid w:val="00D95975"/>
    <w:rsid w:val="00D95C54"/>
    <w:rsid w:val="00D963F4"/>
    <w:rsid w:val="00DA0F34"/>
    <w:rsid w:val="00DA16B2"/>
    <w:rsid w:val="00DA1AD9"/>
    <w:rsid w:val="00DA1D60"/>
    <w:rsid w:val="00DA1F43"/>
    <w:rsid w:val="00DA2691"/>
    <w:rsid w:val="00DA32E1"/>
    <w:rsid w:val="00DA398C"/>
    <w:rsid w:val="00DA606D"/>
    <w:rsid w:val="00DA6264"/>
    <w:rsid w:val="00DA65AD"/>
    <w:rsid w:val="00DA65BE"/>
    <w:rsid w:val="00DA6BD5"/>
    <w:rsid w:val="00DB0C48"/>
    <w:rsid w:val="00DB1695"/>
    <w:rsid w:val="00DB18C4"/>
    <w:rsid w:val="00DB1E4A"/>
    <w:rsid w:val="00DB2149"/>
    <w:rsid w:val="00DB2765"/>
    <w:rsid w:val="00DB3F3D"/>
    <w:rsid w:val="00DB41B5"/>
    <w:rsid w:val="00DB440C"/>
    <w:rsid w:val="00DB49BC"/>
    <w:rsid w:val="00DB49E0"/>
    <w:rsid w:val="00DB4A58"/>
    <w:rsid w:val="00DB54A7"/>
    <w:rsid w:val="00DB5A44"/>
    <w:rsid w:val="00DB61C4"/>
    <w:rsid w:val="00DB6FD8"/>
    <w:rsid w:val="00DB726A"/>
    <w:rsid w:val="00DB726D"/>
    <w:rsid w:val="00DC04ED"/>
    <w:rsid w:val="00DC2021"/>
    <w:rsid w:val="00DC24D3"/>
    <w:rsid w:val="00DC3247"/>
    <w:rsid w:val="00DC32B6"/>
    <w:rsid w:val="00DC332C"/>
    <w:rsid w:val="00DC36C4"/>
    <w:rsid w:val="00DC47BF"/>
    <w:rsid w:val="00DC48A2"/>
    <w:rsid w:val="00DC495A"/>
    <w:rsid w:val="00DC4E9B"/>
    <w:rsid w:val="00DC513F"/>
    <w:rsid w:val="00DC6158"/>
    <w:rsid w:val="00DC67E5"/>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A1E"/>
    <w:rsid w:val="00DE1D1F"/>
    <w:rsid w:val="00DE2118"/>
    <w:rsid w:val="00DE281B"/>
    <w:rsid w:val="00DE2A70"/>
    <w:rsid w:val="00DE3837"/>
    <w:rsid w:val="00DE482C"/>
    <w:rsid w:val="00DE4AD7"/>
    <w:rsid w:val="00DE6235"/>
    <w:rsid w:val="00DF046C"/>
    <w:rsid w:val="00DF0909"/>
    <w:rsid w:val="00DF0A45"/>
    <w:rsid w:val="00DF0C02"/>
    <w:rsid w:val="00DF0E06"/>
    <w:rsid w:val="00DF1075"/>
    <w:rsid w:val="00DF16EA"/>
    <w:rsid w:val="00DF2A55"/>
    <w:rsid w:val="00DF3317"/>
    <w:rsid w:val="00E00308"/>
    <w:rsid w:val="00E0054E"/>
    <w:rsid w:val="00E00DF1"/>
    <w:rsid w:val="00E02D9F"/>
    <w:rsid w:val="00E03482"/>
    <w:rsid w:val="00E03817"/>
    <w:rsid w:val="00E03E24"/>
    <w:rsid w:val="00E03F1B"/>
    <w:rsid w:val="00E040B7"/>
    <w:rsid w:val="00E06401"/>
    <w:rsid w:val="00E0664A"/>
    <w:rsid w:val="00E07522"/>
    <w:rsid w:val="00E1087B"/>
    <w:rsid w:val="00E10B42"/>
    <w:rsid w:val="00E10B78"/>
    <w:rsid w:val="00E10BBA"/>
    <w:rsid w:val="00E10BCE"/>
    <w:rsid w:val="00E11665"/>
    <w:rsid w:val="00E11B6C"/>
    <w:rsid w:val="00E12B2F"/>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3077"/>
    <w:rsid w:val="00E23A51"/>
    <w:rsid w:val="00E23EDF"/>
    <w:rsid w:val="00E24BDE"/>
    <w:rsid w:val="00E25627"/>
    <w:rsid w:val="00E25CAC"/>
    <w:rsid w:val="00E26D83"/>
    <w:rsid w:val="00E26EAB"/>
    <w:rsid w:val="00E27A37"/>
    <w:rsid w:val="00E27C09"/>
    <w:rsid w:val="00E27F85"/>
    <w:rsid w:val="00E30244"/>
    <w:rsid w:val="00E31A07"/>
    <w:rsid w:val="00E31E7D"/>
    <w:rsid w:val="00E31FAD"/>
    <w:rsid w:val="00E321D0"/>
    <w:rsid w:val="00E3263E"/>
    <w:rsid w:val="00E34077"/>
    <w:rsid w:val="00E34109"/>
    <w:rsid w:val="00E3450D"/>
    <w:rsid w:val="00E3515F"/>
    <w:rsid w:val="00E3632C"/>
    <w:rsid w:val="00E37867"/>
    <w:rsid w:val="00E37908"/>
    <w:rsid w:val="00E37B64"/>
    <w:rsid w:val="00E37C4A"/>
    <w:rsid w:val="00E37F25"/>
    <w:rsid w:val="00E37FB1"/>
    <w:rsid w:val="00E40D35"/>
    <w:rsid w:val="00E42068"/>
    <w:rsid w:val="00E420A7"/>
    <w:rsid w:val="00E423B7"/>
    <w:rsid w:val="00E42A26"/>
    <w:rsid w:val="00E43145"/>
    <w:rsid w:val="00E4361F"/>
    <w:rsid w:val="00E46232"/>
    <w:rsid w:val="00E475EB"/>
    <w:rsid w:val="00E506C1"/>
    <w:rsid w:val="00E508F4"/>
    <w:rsid w:val="00E50943"/>
    <w:rsid w:val="00E50FC8"/>
    <w:rsid w:val="00E5166C"/>
    <w:rsid w:val="00E52BDA"/>
    <w:rsid w:val="00E53826"/>
    <w:rsid w:val="00E53C6E"/>
    <w:rsid w:val="00E55D11"/>
    <w:rsid w:val="00E567BA"/>
    <w:rsid w:val="00E57D88"/>
    <w:rsid w:val="00E626D0"/>
    <w:rsid w:val="00E63200"/>
    <w:rsid w:val="00E63690"/>
    <w:rsid w:val="00E637EC"/>
    <w:rsid w:val="00E63D26"/>
    <w:rsid w:val="00E63D86"/>
    <w:rsid w:val="00E6457D"/>
    <w:rsid w:val="00E66159"/>
    <w:rsid w:val="00E66324"/>
    <w:rsid w:val="00E66952"/>
    <w:rsid w:val="00E66B31"/>
    <w:rsid w:val="00E70A89"/>
    <w:rsid w:val="00E70A94"/>
    <w:rsid w:val="00E70AAC"/>
    <w:rsid w:val="00E712CA"/>
    <w:rsid w:val="00E7134F"/>
    <w:rsid w:val="00E7192E"/>
    <w:rsid w:val="00E724E3"/>
    <w:rsid w:val="00E72C32"/>
    <w:rsid w:val="00E74D55"/>
    <w:rsid w:val="00E754C3"/>
    <w:rsid w:val="00E76062"/>
    <w:rsid w:val="00E76B16"/>
    <w:rsid w:val="00E774BE"/>
    <w:rsid w:val="00E77D43"/>
    <w:rsid w:val="00E77FCE"/>
    <w:rsid w:val="00E80206"/>
    <w:rsid w:val="00E80459"/>
    <w:rsid w:val="00E80E8B"/>
    <w:rsid w:val="00E81FCB"/>
    <w:rsid w:val="00E8345C"/>
    <w:rsid w:val="00E83903"/>
    <w:rsid w:val="00E83DCC"/>
    <w:rsid w:val="00E84D29"/>
    <w:rsid w:val="00E8537D"/>
    <w:rsid w:val="00E85DC9"/>
    <w:rsid w:val="00E861FD"/>
    <w:rsid w:val="00E8691F"/>
    <w:rsid w:val="00E8696A"/>
    <w:rsid w:val="00E874F9"/>
    <w:rsid w:val="00E87DF5"/>
    <w:rsid w:val="00E9022F"/>
    <w:rsid w:val="00E904F3"/>
    <w:rsid w:val="00E9187D"/>
    <w:rsid w:val="00E9208C"/>
    <w:rsid w:val="00E92A22"/>
    <w:rsid w:val="00E93DC8"/>
    <w:rsid w:val="00E93F36"/>
    <w:rsid w:val="00E94A95"/>
    <w:rsid w:val="00E94EBD"/>
    <w:rsid w:val="00E94EE7"/>
    <w:rsid w:val="00E95177"/>
    <w:rsid w:val="00E959DC"/>
    <w:rsid w:val="00E96818"/>
    <w:rsid w:val="00E96EEE"/>
    <w:rsid w:val="00E96F62"/>
    <w:rsid w:val="00EA0FD5"/>
    <w:rsid w:val="00EA2F47"/>
    <w:rsid w:val="00EA35C8"/>
    <w:rsid w:val="00EA3A86"/>
    <w:rsid w:val="00EA3CB0"/>
    <w:rsid w:val="00EA402A"/>
    <w:rsid w:val="00EA48AB"/>
    <w:rsid w:val="00EA5C01"/>
    <w:rsid w:val="00EA6103"/>
    <w:rsid w:val="00EA67DE"/>
    <w:rsid w:val="00EB0396"/>
    <w:rsid w:val="00EB06A1"/>
    <w:rsid w:val="00EB0B17"/>
    <w:rsid w:val="00EB1279"/>
    <w:rsid w:val="00EB28FB"/>
    <w:rsid w:val="00EB2CE6"/>
    <w:rsid w:val="00EB4872"/>
    <w:rsid w:val="00EB5272"/>
    <w:rsid w:val="00EB6D36"/>
    <w:rsid w:val="00EB70A9"/>
    <w:rsid w:val="00EB74EF"/>
    <w:rsid w:val="00EC0A14"/>
    <w:rsid w:val="00EC0BC4"/>
    <w:rsid w:val="00EC0EFB"/>
    <w:rsid w:val="00EC122D"/>
    <w:rsid w:val="00EC1777"/>
    <w:rsid w:val="00EC195F"/>
    <w:rsid w:val="00EC24D5"/>
    <w:rsid w:val="00EC27C1"/>
    <w:rsid w:val="00EC314B"/>
    <w:rsid w:val="00EC3621"/>
    <w:rsid w:val="00EC3787"/>
    <w:rsid w:val="00EC38E3"/>
    <w:rsid w:val="00EC609D"/>
    <w:rsid w:val="00EC61AE"/>
    <w:rsid w:val="00EC6384"/>
    <w:rsid w:val="00EC63F2"/>
    <w:rsid w:val="00EC657C"/>
    <w:rsid w:val="00EC6AC8"/>
    <w:rsid w:val="00EC6EC2"/>
    <w:rsid w:val="00EC721C"/>
    <w:rsid w:val="00EC7508"/>
    <w:rsid w:val="00EC795E"/>
    <w:rsid w:val="00ED2D0A"/>
    <w:rsid w:val="00ED2F66"/>
    <w:rsid w:val="00ED3941"/>
    <w:rsid w:val="00ED3AC1"/>
    <w:rsid w:val="00ED4A01"/>
    <w:rsid w:val="00ED5390"/>
    <w:rsid w:val="00ED559E"/>
    <w:rsid w:val="00ED5EB9"/>
    <w:rsid w:val="00ED79FB"/>
    <w:rsid w:val="00EE03B5"/>
    <w:rsid w:val="00EE12B7"/>
    <w:rsid w:val="00EE1F3A"/>
    <w:rsid w:val="00EE25FD"/>
    <w:rsid w:val="00EE28B9"/>
    <w:rsid w:val="00EE2B11"/>
    <w:rsid w:val="00EE30B1"/>
    <w:rsid w:val="00EE3250"/>
    <w:rsid w:val="00EE37FC"/>
    <w:rsid w:val="00EE3916"/>
    <w:rsid w:val="00EE4470"/>
    <w:rsid w:val="00EE66D0"/>
    <w:rsid w:val="00EE6871"/>
    <w:rsid w:val="00EE7360"/>
    <w:rsid w:val="00EE7C09"/>
    <w:rsid w:val="00EF10C3"/>
    <w:rsid w:val="00EF3C30"/>
    <w:rsid w:val="00EF4891"/>
    <w:rsid w:val="00EF48E8"/>
    <w:rsid w:val="00EF4DC5"/>
    <w:rsid w:val="00EF5871"/>
    <w:rsid w:val="00EF61E9"/>
    <w:rsid w:val="00EF6883"/>
    <w:rsid w:val="00EF6E10"/>
    <w:rsid w:val="00EF6E8C"/>
    <w:rsid w:val="00EF734B"/>
    <w:rsid w:val="00EF7C2A"/>
    <w:rsid w:val="00F0001F"/>
    <w:rsid w:val="00F0012B"/>
    <w:rsid w:val="00F0070B"/>
    <w:rsid w:val="00F0191F"/>
    <w:rsid w:val="00F03601"/>
    <w:rsid w:val="00F03961"/>
    <w:rsid w:val="00F047A8"/>
    <w:rsid w:val="00F05693"/>
    <w:rsid w:val="00F0575B"/>
    <w:rsid w:val="00F063F8"/>
    <w:rsid w:val="00F06671"/>
    <w:rsid w:val="00F066C3"/>
    <w:rsid w:val="00F068B0"/>
    <w:rsid w:val="00F06DED"/>
    <w:rsid w:val="00F078A0"/>
    <w:rsid w:val="00F07C63"/>
    <w:rsid w:val="00F10B87"/>
    <w:rsid w:val="00F111C0"/>
    <w:rsid w:val="00F11B0C"/>
    <w:rsid w:val="00F11C3D"/>
    <w:rsid w:val="00F11DBC"/>
    <w:rsid w:val="00F1261A"/>
    <w:rsid w:val="00F1266E"/>
    <w:rsid w:val="00F133B2"/>
    <w:rsid w:val="00F13E84"/>
    <w:rsid w:val="00F148A5"/>
    <w:rsid w:val="00F1591D"/>
    <w:rsid w:val="00F162C4"/>
    <w:rsid w:val="00F208C8"/>
    <w:rsid w:val="00F20EA3"/>
    <w:rsid w:val="00F217A0"/>
    <w:rsid w:val="00F221E0"/>
    <w:rsid w:val="00F224FC"/>
    <w:rsid w:val="00F22BBF"/>
    <w:rsid w:val="00F22D9C"/>
    <w:rsid w:val="00F2538F"/>
    <w:rsid w:val="00F26488"/>
    <w:rsid w:val="00F268F6"/>
    <w:rsid w:val="00F271B9"/>
    <w:rsid w:val="00F27AA7"/>
    <w:rsid w:val="00F27DEC"/>
    <w:rsid w:val="00F27FFE"/>
    <w:rsid w:val="00F30D60"/>
    <w:rsid w:val="00F31534"/>
    <w:rsid w:val="00F31596"/>
    <w:rsid w:val="00F32479"/>
    <w:rsid w:val="00F32784"/>
    <w:rsid w:val="00F328D7"/>
    <w:rsid w:val="00F33A44"/>
    <w:rsid w:val="00F33E65"/>
    <w:rsid w:val="00F3406F"/>
    <w:rsid w:val="00F341B6"/>
    <w:rsid w:val="00F35589"/>
    <w:rsid w:val="00F35BC5"/>
    <w:rsid w:val="00F371AC"/>
    <w:rsid w:val="00F41C40"/>
    <w:rsid w:val="00F42887"/>
    <w:rsid w:val="00F43046"/>
    <w:rsid w:val="00F43373"/>
    <w:rsid w:val="00F46366"/>
    <w:rsid w:val="00F470A9"/>
    <w:rsid w:val="00F470B6"/>
    <w:rsid w:val="00F50B91"/>
    <w:rsid w:val="00F51402"/>
    <w:rsid w:val="00F519F7"/>
    <w:rsid w:val="00F5233B"/>
    <w:rsid w:val="00F523CC"/>
    <w:rsid w:val="00F5339C"/>
    <w:rsid w:val="00F551F6"/>
    <w:rsid w:val="00F554FA"/>
    <w:rsid w:val="00F55D0B"/>
    <w:rsid w:val="00F56216"/>
    <w:rsid w:val="00F56F81"/>
    <w:rsid w:val="00F574CC"/>
    <w:rsid w:val="00F576D7"/>
    <w:rsid w:val="00F57DC3"/>
    <w:rsid w:val="00F6025A"/>
    <w:rsid w:val="00F606E1"/>
    <w:rsid w:val="00F62458"/>
    <w:rsid w:val="00F625D9"/>
    <w:rsid w:val="00F625F5"/>
    <w:rsid w:val="00F62FC4"/>
    <w:rsid w:val="00F6349D"/>
    <w:rsid w:val="00F63BA5"/>
    <w:rsid w:val="00F64A2D"/>
    <w:rsid w:val="00F64CAE"/>
    <w:rsid w:val="00F651B5"/>
    <w:rsid w:val="00F6695D"/>
    <w:rsid w:val="00F67751"/>
    <w:rsid w:val="00F679AE"/>
    <w:rsid w:val="00F67C7C"/>
    <w:rsid w:val="00F67E3F"/>
    <w:rsid w:val="00F70841"/>
    <w:rsid w:val="00F71D23"/>
    <w:rsid w:val="00F7237D"/>
    <w:rsid w:val="00F76D32"/>
    <w:rsid w:val="00F771E5"/>
    <w:rsid w:val="00F775F7"/>
    <w:rsid w:val="00F77BAD"/>
    <w:rsid w:val="00F77DC4"/>
    <w:rsid w:val="00F800A2"/>
    <w:rsid w:val="00F801F1"/>
    <w:rsid w:val="00F81693"/>
    <w:rsid w:val="00F8176A"/>
    <w:rsid w:val="00F82933"/>
    <w:rsid w:val="00F83DB1"/>
    <w:rsid w:val="00F84221"/>
    <w:rsid w:val="00F84AC5"/>
    <w:rsid w:val="00F851F4"/>
    <w:rsid w:val="00F85E22"/>
    <w:rsid w:val="00F8624A"/>
    <w:rsid w:val="00F87692"/>
    <w:rsid w:val="00F903AC"/>
    <w:rsid w:val="00F91877"/>
    <w:rsid w:val="00F92518"/>
    <w:rsid w:val="00F93470"/>
    <w:rsid w:val="00F94147"/>
    <w:rsid w:val="00F94491"/>
    <w:rsid w:val="00F94933"/>
    <w:rsid w:val="00F94CBB"/>
    <w:rsid w:val="00F950C0"/>
    <w:rsid w:val="00F950D2"/>
    <w:rsid w:val="00F95271"/>
    <w:rsid w:val="00F959C8"/>
    <w:rsid w:val="00F967B0"/>
    <w:rsid w:val="00F96D35"/>
    <w:rsid w:val="00F979EC"/>
    <w:rsid w:val="00F97BDD"/>
    <w:rsid w:val="00FA00AF"/>
    <w:rsid w:val="00FA01EF"/>
    <w:rsid w:val="00FA0ACE"/>
    <w:rsid w:val="00FA1B78"/>
    <w:rsid w:val="00FA4D49"/>
    <w:rsid w:val="00FA59A9"/>
    <w:rsid w:val="00FA6BEA"/>
    <w:rsid w:val="00FB10B5"/>
    <w:rsid w:val="00FB1143"/>
    <w:rsid w:val="00FB312A"/>
    <w:rsid w:val="00FB3937"/>
    <w:rsid w:val="00FB3DA3"/>
    <w:rsid w:val="00FB4745"/>
    <w:rsid w:val="00FB4F00"/>
    <w:rsid w:val="00FB5D9E"/>
    <w:rsid w:val="00FB6AA0"/>
    <w:rsid w:val="00FB6B6B"/>
    <w:rsid w:val="00FB7636"/>
    <w:rsid w:val="00FB78A2"/>
    <w:rsid w:val="00FB7AC0"/>
    <w:rsid w:val="00FC02EC"/>
    <w:rsid w:val="00FC08E9"/>
    <w:rsid w:val="00FC0B59"/>
    <w:rsid w:val="00FC1336"/>
    <w:rsid w:val="00FC15A5"/>
    <w:rsid w:val="00FC15C7"/>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98B"/>
    <w:rsid w:val="00FD7095"/>
    <w:rsid w:val="00FE1D25"/>
    <w:rsid w:val="00FE2E58"/>
    <w:rsid w:val="00FE2F01"/>
    <w:rsid w:val="00FE30F9"/>
    <w:rsid w:val="00FE35FF"/>
    <w:rsid w:val="00FE38D2"/>
    <w:rsid w:val="00FE4497"/>
    <w:rsid w:val="00FE4795"/>
    <w:rsid w:val="00FE4D50"/>
    <w:rsid w:val="00FE4F96"/>
    <w:rsid w:val="00FE53CB"/>
    <w:rsid w:val="00FE570B"/>
    <w:rsid w:val="00FE6066"/>
    <w:rsid w:val="00FE60D1"/>
    <w:rsid w:val="00FE702A"/>
    <w:rsid w:val="00FF1329"/>
    <w:rsid w:val="00FF1AB1"/>
    <w:rsid w:val="00FF247E"/>
    <w:rsid w:val="00FF298E"/>
    <w:rsid w:val="00FF3EE4"/>
    <w:rsid w:val="00FF3F76"/>
    <w:rsid w:val="00FF4832"/>
    <w:rsid w:val="00FF5D39"/>
    <w:rsid w:val="00FF6333"/>
    <w:rsid w:val="00FF7B1F"/>
    <w:rsid w:val="00FF7BC9"/>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6"/>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6"/>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6"/>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8"/>
      </w:numPr>
    </w:pPr>
  </w:style>
  <w:style w:type="numbering" w:customStyle="1" w:styleId="List11">
    <w:name w:val="List 11"/>
    <w:basedOn w:val="Sinlista"/>
    <w:rsid w:val="00502881"/>
    <w:pPr>
      <w:numPr>
        <w:numId w:val="19"/>
      </w:numPr>
    </w:pPr>
  </w:style>
  <w:style w:type="numbering" w:customStyle="1" w:styleId="List12">
    <w:name w:val="List 12"/>
    <w:basedOn w:val="Sinlista"/>
    <w:rsid w:val="00502881"/>
    <w:pPr>
      <w:numPr>
        <w:numId w:val="20"/>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yiv1599339530msonormal">
    <w:name w:val="yiv1599339530msonormal"/>
    <w:basedOn w:val="Normal"/>
    <w:rsid w:val="00B53548"/>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450">
    <w:name w:val="xl450"/>
    <w:basedOn w:val="Normal"/>
    <w:rsid w:val="00DF1075"/>
    <w:pP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51">
    <w:name w:val="xl451"/>
    <w:basedOn w:val="Normal"/>
    <w:rsid w:val="00DF1075"/>
    <w:pP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52">
    <w:name w:val="xl452"/>
    <w:basedOn w:val="Normal"/>
    <w:rsid w:val="00DF1075"/>
    <w:pP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53">
    <w:name w:val="xl453"/>
    <w:basedOn w:val="Normal"/>
    <w:rsid w:val="00DF1075"/>
    <w:pPr>
      <w:spacing w:before="100" w:beforeAutospacing="1" w:after="100" w:afterAutospacing="1" w:line="240" w:lineRule="auto"/>
    </w:pPr>
    <w:rPr>
      <w:rFonts w:ascii="Times New Roman" w:eastAsia="Times New Roman" w:hAnsi="Times New Roman" w:cs="Times New Roman"/>
      <w:b/>
      <w:bCs/>
      <w:noProof w:val="0"/>
      <w:sz w:val="24"/>
      <w:szCs w:val="24"/>
      <w:lang w:eastAsia="es-MX"/>
    </w:rPr>
  </w:style>
  <w:style w:type="paragraph" w:customStyle="1" w:styleId="xl454">
    <w:name w:val="xl454"/>
    <w:basedOn w:val="Normal"/>
    <w:rsid w:val="00DF1075"/>
    <w:pP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55">
    <w:name w:val="xl455"/>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6">
    <w:name w:val="xl456"/>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7">
    <w:name w:val="xl457"/>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8">
    <w:name w:val="xl458"/>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9">
    <w:name w:val="xl459"/>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0">
    <w:name w:val="xl460"/>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1">
    <w:name w:val="xl461"/>
    <w:basedOn w:val="Normal"/>
    <w:rsid w:val="00DF1075"/>
    <w:pPr>
      <w:spacing w:before="100" w:beforeAutospacing="1" w:after="100" w:afterAutospacing="1" w:line="240" w:lineRule="auto"/>
    </w:pPr>
    <w:rPr>
      <w:rFonts w:ascii="Times New Roman" w:eastAsia="Times New Roman" w:hAnsi="Times New Roman" w:cs="Times New Roman"/>
      <w:b/>
      <w:bCs/>
      <w:noProof w:val="0"/>
      <w:sz w:val="20"/>
      <w:szCs w:val="20"/>
      <w:lang w:eastAsia="es-MX"/>
    </w:rPr>
  </w:style>
  <w:style w:type="paragraph" w:customStyle="1" w:styleId="xl462">
    <w:name w:val="xl462"/>
    <w:basedOn w:val="Normal"/>
    <w:rsid w:val="00DF1075"/>
    <w:pPr>
      <w:spacing w:before="100" w:beforeAutospacing="1" w:after="100" w:afterAutospacing="1" w:line="240" w:lineRule="auto"/>
    </w:pPr>
    <w:rPr>
      <w:rFonts w:ascii="Times New Roman" w:eastAsia="Times New Roman" w:hAnsi="Times New Roman" w:cs="Times New Roman"/>
      <w:b/>
      <w:bCs/>
      <w:noProof w:val="0"/>
      <w:sz w:val="20"/>
      <w:szCs w:val="20"/>
      <w:lang w:eastAsia="es-MX"/>
    </w:rPr>
  </w:style>
  <w:style w:type="paragraph" w:customStyle="1" w:styleId="xl463">
    <w:name w:val="xl463"/>
    <w:basedOn w:val="Normal"/>
    <w:rsid w:val="00DF1075"/>
    <w:pPr>
      <w:spacing w:before="100" w:beforeAutospacing="1" w:after="100" w:afterAutospacing="1" w:line="240" w:lineRule="auto"/>
    </w:pPr>
    <w:rPr>
      <w:rFonts w:ascii="Times New Roman" w:eastAsia="Times New Roman" w:hAnsi="Times New Roman" w:cs="Times New Roman"/>
      <w:b/>
      <w:bCs/>
      <w:noProof w:val="0"/>
      <w:sz w:val="20"/>
      <w:szCs w:val="20"/>
      <w:lang w:eastAsia="es-MX"/>
    </w:rPr>
  </w:style>
  <w:style w:type="paragraph" w:customStyle="1" w:styleId="xl464">
    <w:name w:val="xl464"/>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5">
    <w:name w:val="xl465"/>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66">
    <w:name w:val="xl466"/>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7">
    <w:name w:val="xl467"/>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8">
    <w:name w:val="xl468"/>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9">
    <w:name w:val="xl469"/>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0">
    <w:name w:val="xl470"/>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1">
    <w:name w:val="xl471"/>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2">
    <w:name w:val="xl472"/>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3">
    <w:name w:val="xl473"/>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noProof w:val="0"/>
      <w:sz w:val="20"/>
      <w:szCs w:val="20"/>
      <w:lang w:eastAsia="es-MX"/>
    </w:rPr>
  </w:style>
  <w:style w:type="paragraph" w:customStyle="1" w:styleId="xl474">
    <w:name w:val="xl474"/>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DF1075"/>
    <w:pPr>
      <w:pBdr>
        <w:bottom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6">
    <w:name w:val="xl476"/>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7">
    <w:name w:val="xl477"/>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8">
    <w:name w:val="xl478"/>
    <w:basedOn w:val="Normal"/>
    <w:rsid w:val="00DF1075"/>
    <w:pPr>
      <w:pBdr>
        <w:bottom w:val="single" w:sz="4" w:space="0" w:color="auto"/>
      </w:pBd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79">
    <w:name w:val="xl479"/>
    <w:basedOn w:val="Normal"/>
    <w:rsid w:val="00DF107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80">
    <w:name w:val="xl480"/>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DF1075"/>
    <w:pPr>
      <w:pBdr>
        <w:bottom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82">
    <w:name w:val="xl482"/>
    <w:basedOn w:val="Normal"/>
    <w:rsid w:val="00DF1075"/>
    <w:pPr>
      <w:pBdr>
        <w:top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3">
    <w:name w:val="xl483"/>
    <w:basedOn w:val="Normal"/>
    <w:rsid w:val="00DF1075"/>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4">
    <w:name w:val="xl484"/>
    <w:basedOn w:val="Normal"/>
    <w:rsid w:val="00DF1075"/>
    <w:pPr>
      <w:pBdr>
        <w:top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5">
    <w:name w:val="xl485"/>
    <w:basedOn w:val="Normal"/>
    <w:rsid w:val="00DF1075"/>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listparagraph">
    <w:name w:val="listparagraph"/>
    <w:basedOn w:val="Normal"/>
    <w:rsid w:val="00D14C46"/>
    <w:pPr>
      <w:spacing w:after="0" w:line="240" w:lineRule="auto"/>
      <w:ind w:left="708"/>
    </w:pPr>
    <w:rPr>
      <w:rFonts w:ascii="Times New Roman" w:eastAsia="Times New Roman" w:hAnsi="Times New Roman" w:cs="Times New Roman"/>
      <w:noProof w:val="0"/>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6"/>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6"/>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6"/>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8"/>
      </w:numPr>
    </w:pPr>
  </w:style>
  <w:style w:type="numbering" w:customStyle="1" w:styleId="List11">
    <w:name w:val="List 11"/>
    <w:basedOn w:val="Sinlista"/>
    <w:rsid w:val="00502881"/>
    <w:pPr>
      <w:numPr>
        <w:numId w:val="19"/>
      </w:numPr>
    </w:pPr>
  </w:style>
  <w:style w:type="numbering" w:customStyle="1" w:styleId="List12">
    <w:name w:val="List 12"/>
    <w:basedOn w:val="Sinlista"/>
    <w:rsid w:val="00502881"/>
    <w:pPr>
      <w:numPr>
        <w:numId w:val="20"/>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yiv1599339530msonormal">
    <w:name w:val="yiv1599339530msonormal"/>
    <w:basedOn w:val="Normal"/>
    <w:rsid w:val="00B53548"/>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450">
    <w:name w:val="xl450"/>
    <w:basedOn w:val="Normal"/>
    <w:rsid w:val="00DF1075"/>
    <w:pP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51">
    <w:name w:val="xl451"/>
    <w:basedOn w:val="Normal"/>
    <w:rsid w:val="00DF1075"/>
    <w:pP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52">
    <w:name w:val="xl452"/>
    <w:basedOn w:val="Normal"/>
    <w:rsid w:val="00DF1075"/>
    <w:pP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53">
    <w:name w:val="xl453"/>
    <w:basedOn w:val="Normal"/>
    <w:rsid w:val="00DF1075"/>
    <w:pPr>
      <w:spacing w:before="100" w:beforeAutospacing="1" w:after="100" w:afterAutospacing="1" w:line="240" w:lineRule="auto"/>
    </w:pPr>
    <w:rPr>
      <w:rFonts w:ascii="Times New Roman" w:eastAsia="Times New Roman" w:hAnsi="Times New Roman" w:cs="Times New Roman"/>
      <w:b/>
      <w:bCs/>
      <w:noProof w:val="0"/>
      <w:sz w:val="24"/>
      <w:szCs w:val="24"/>
      <w:lang w:eastAsia="es-MX"/>
    </w:rPr>
  </w:style>
  <w:style w:type="paragraph" w:customStyle="1" w:styleId="xl454">
    <w:name w:val="xl454"/>
    <w:basedOn w:val="Normal"/>
    <w:rsid w:val="00DF1075"/>
    <w:pP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55">
    <w:name w:val="xl455"/>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6">
    <w:name w:val="xl456"/>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7">
    <w:name w:val="xl457"/>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8">
    <w:name w:val="xl458"/>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9">
    <w:name w:val="xl459"/>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0">
    <w:name w:val="xl460"/>
    <w:basedOn w:val="Normal"/>
    <w:rsid w:val="00DF107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1">
    <w:name w:val="xl461"/>
    <w:basedOn w:val="Normal"/>
    <w:rsid w:val="00DF1075"/>
    <w:pPr>
      <w:spacing w:before="100" w:beforeAutospacing="1" w:after="100" w:afterAutospacing="1" w:line="240" w:lineRule="auto"/>
    </w:pPr>
    <w:rPr>
      <w:rFonts w:ascii="Times New Roman" w:eastAsia="Times New Roman" w:hAnsi="Times New Roman" w:cs="Times New Roman"/>
      <w:b/>
      <w:bCs/>
      <w:noProof w:val="0"/>
      <w:sz w:val="20"/>
      <w:szCs w:val="20"/>
      <w:lang w:eastAsia="es-MX"/>
    </w:rPr>
  </w:style>
  <w:style w:type="paragraph" w:customStyle="1" w:styleId="xl462">
    <w:name w:val="xl462"/>
    <w:basedOn w:val="Normal"/>
    <w:rsid w:val="00DF1075"/>
    <w:pPr>
      <w:spacing w:before="100" w:beforeAutospacing="1" w:after="100" w:afterAutospacing="1" w:line="240" w:lineRule="auto"/>
    </w:pPr>
    <w:rPr>
      <w:rFonts w:ascii="Times New Roman" w:eastAsia="Times New Roman" w:hAnsi="Times New Roman" w:cs="Times New Roman"/>
      <w:b/>
      <w:bCs/>
      <w:noProof w:val="0"/>
      <w:sz w:val="20"/>
      <w:szCs w:val="20"/>
      <w:lang w:eastAsia="es-MX"/>
    </w:rPr>
  </w:style>
  <w:style w:type="paragraph" w:customStyle="1" w:styleId="xl463">
    <w:name w:val="xl463"/>
    <w:basedOn w:val="Normal"/>
    <w:rsid w:val="00DF1075"/>
    <w:pPr>
      <w:spacing w:before="100" w:beforeAutospacing="1" w:after="100" w:afterAutospacing="1" w:line="240" w:lineRule="auto"/>
    </w:pPr>
    <w:rPr>
      <w:rFonts w:ascii="Times New Roman" w:eastAsia="Times New Roman" w:hAnsi="Times New Roman" w:cs="Times New Roman"/>
      <w:b/>
      <w:bCs/>
      <w:noProof w:val="0"/>
      <w:sz w:val="20"/>
      <w:szCs w:val="20"/>
      <w:lang w:eastAsia="es-MX"/>
    </w:rPr>
  </w:style>
  <w:style w:type="paragraph" w:customStyle="1" w:styleId="xl464">
    <w:name w:val="xl464"/>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5">
    <w:name w:val="xl465"/>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66">
    <w:name w:val="xl466"/>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7">
    <w:name w:val="xl467"/>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8">
    <w:name w:val="xl468"/>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69">
    <w:name w:val="xl469"/>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0">
    <w:name w:val="xl470"/>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1">
    <w:name w:val="xl471"/>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2">
    <w:name w:val="xl472"/>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3">
    <w:name w:val="xl473"/>
    <w:basedOn w:val="Normal"/>
    <w:rsid w:val="00DF10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noProof w:val="0"/>
      <w:sz w:val="20"/>
      <w:szCs w:val="20"/>
      <w:lang w:eastAsia="es-MX"/>
    </w:rPr>
  </w:style>
  <w:style w:type="paragraph" w:customStyle="1" w:styleId="xl474">
    <w:name w:val="xl474"/>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DF1075"/>
    <w:pPr>
      <w:pBdr>
        <w:bottom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76">
    <w:name w:val="xl476"/>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7">
    <w:name w:val="xl477"/>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8">
    <w:name w:val="xl478"/>
    <w:basedOn w:val="Normal"/>
    <w:rsid w:val="00DF1075"/>
    <w:pPr>
      <w:pBdr>
        <w:bottom w:val="single" w:sz="4" w:space="0" w:color="auto"/>
      </w:pBdr>
      <w:spacing w:before="100" w:beforeAutospacing="1" w:after="100" w:afterAutospacing="1" w:line="240" w:lineRule="auto"/>
      <w:jc w:val="center"/>
    </w:pPr>
    <w:rPr>
      <w:rFonts w:ascii="Times New Roman" w:eastAsia="Times New Roman" w:hAnsi="Times New Roman" w:cs="Times New Roman"/>
      <w:noProof w:val="0"/>
      <w:sz w:val="20"/>
      <w:szCs w:val="20"/>
      <w:lang w:eastAsia="es-MX"/>
    </w:rPr>
  </w:style>
  <w:style w:type="paragraph" w:customStyle="1" w:styleId="xl479">
    <w:name w:val="xl479"/>
    <w:basedOn w:val="Normal"/>
    <w:rsid w:val="00DF107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80">
    <w:name w:val="xl480"/>
    <w:basedOn w:val="Normal"/>
    <w:rsid w:val="00DF1075"/>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DF1075"/>
    <w:pPr>
      <w:pBdr>
        <w:bottom w:val="single" w:sz="4" w:space="0" w:color="auto"/>
      </w:pBdr>
      <w:spacing w:before="100" w:beforeAutospacing="1" w:after="100" w:afterAutospacing="1" w:line="240" w:lineRule="auto"/>
    </w:pPr>
    <w:rPr>
      <w:rFonts w:ascii="Times New Roman" w:eastAsia="Times New Roman" w:hAnsi="Times New Roman" w:cs="Times New Roman"/>
      <w:noProof w:val="0"/>
      <w:sz w:val="20"/>
      <w:szCs w:val="20"/>
      <w:lang w:eastAsia="es-MX"/>
    </w:rPr>
  </w:style>
  <w:style w:type="paragraph" w:customStyle="1" w:styleId="xl482">
    <w:name w:val="xl482"/>
    <w:basedOn w:val="Normal"/>
    <w:rsid w:val="00DF1075"/>
    <w:pPr>
      <w:pBdr>
        <w:top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3">
    <w:name w:val="xl483"/>
    <w:basedOn w:val="Normal"/>
    <w:rsid w:val="00DF1075"/>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4">
    <w:name w:val="xl484"/>
    <w:basedOn w:val="Normal"/>
    <w:rsid w:val="00DF1075"/>
    <w:pPr>
      <w:pBdr>
        <w:top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5">
    <w:name w:val="xl485"/>
    <w:basedOn w:val="Normal"/>
    <w:rsid w:val="00DF1075"/>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listparagraph">
    <w:name w:val="listparagraph"/>
    <w:basedOn w:val="Normal"/>
    <w:rsid w:val="00D14C46"/>
    <w:pPr>
      <w:spacing w:after="0" w:line="240" w:lineRule="auto"/>
      <w:ind w:left="708"/>
    </w:pPr>
    <w:rPr>
      <w:rFonts w:ascii="Times New Roman" w:eastAsia="Times New Roman" w:hAnsi="Times New Roman" w:cs="Times New Roman"/>
      <w:noProof w:val="0"/>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26247471">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6737271">
      <w:bodyDiv w:val="1"/>
      <w:marLeft w:val="0"/>
      <w:marRight w:val="0"/>
      <w:marTop w:val="0"/>
      <w:marBottom w:val="0"/>
      <w:divBdr>
        <w:top w:val="none" w:sz="0" w:space="0" w:color="auto"/>
        <w:left w:val="none" w:sz="0" w:space="0" w:color="auto"/>
        <w:bottom w:val="none" w:sz="0" w:space="0" w:color="auto"/>
        <w:right w:val="none" w:sz="0" w:space="0" w:color="auto"/>
      </w:divBdr>
    </w:div>
    <w:div w:id="369377801">
      <w:bodyDiv w:val="1"/>
      <w:marLeft w:val="0"/>
      <w:marRight w:val="0"/>
      <w:marTop w:val="0"/>
      <w:marBottom w:val="0"/>
      <w:divBdr>
        <w:top w:val="none" w:sz="0" w:space="0" w:color="auto"/>
        <w:left w:val="none" w:sz="0" w:space="0" w:color="auto"/>
        <w:bottom w:val="none" w:sz="0" w:space="0" w:color="auto"/>
        <w:right w:val="none" w:sz="0" w:space="0" w:color="auto"/>
      </w:divBdr>
    </w:div>
    <w:div w:id="506943870">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44100247">
      <w:bodyDiv w:val="1"/>
      <w:marLeft w:val="0"/>
      <w:marRight w:val="0"/>
      <w:marTop w:val="0"/>
      <w:marBottom w:val="0"/>
      <w:divBdr>
        <w:top w:val="none" w:sz="0" w:space="0" w:color="auto"/>
        <w:left w:val="none" w:sz="0" w:space="0" w:color="auto"/>
        <w:bottom w:val="none" w:sz="0" w:space="0" w:color="auto"/>
        <w:right w:val="none" w:sz="0" w:space="0" w:color="auto"/>
      </w:divBdr>
    </w:div>
    <w:div w:id="656423750">
      <w:bodyDiv w:val="1"/>
      <w:marLeft w:val="0"/>
      <w:marRight w:val="0"/>
      <w:marTop w:val="0"/>
      <w:marBottom w:val="0"/>
      <w:divBdr>
        <w:top w:val="none" w:sz="0" w:space="0" w:color="auto"/>
        <w:left w:val="none" w:sz="0" w:space="0" w:color="auto"/>
        <w:bottom w:val="none" w:sz="0" w:space="0" w:color="auto"/>
        <w:right w:val="none" w:sz="0" w:space="0" w:color="auto"/>
      </w:divBdr>
    </w:div>
    <w:div w:id="676690513">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141108">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39138798">
      <w:bodyDiv w:val="1"/>
      <w:marLeft w:val="0"/>
      <w:marRight w:val="0"/>
      <w:marTop w:val="0"/>
      <w:marBottom w:val="0"/>
      <w:divBdr>
        <w:top w:val="none" w:sz="0" w:space="0" w:color="auto"/>
        <w:left w:val="none" w:sz="0" w:space="0" w:color="auto"/>
        <w:bottom w:val="none" w:sz="0" w:space="0" w:color="auto"/>
        <w:right w:val="none" w:sz="0" w:space="0" w:color="auto"/>
      </w:divBdr>
    </w:div>
    <w:div w:id="947279756">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031298895">
      <w:bodyDiv w:val="1"/>
      <w:marLeft w:val="0"/>
      <w:marRight w:val="0"/>
      <w:marTop w:val="0"/>
      <w:marBottom w:val="0"/>
      <w:divBdr>
        <w:top w:val="none" w:sz="0" w:space="0" w:color="auto"/>
        <w:left w:val="none" w:sz="0" w:space="0" w:color="auto"/>
        <w:bottom w:val="none" w:sz="0" w:space="0" w:color="auto"/>
        <w:right w:val="none" w:sz="0" w:space="0" w:color="auto"/>
      </w:divBdr>
    </w:div>
    <w:div w:id="1159344744">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28732979">
      <w:bodyDiv w:val="1"/>
      <w:marLeft w:val="0"/>
      <w:marRight w:val="0"/>
      <w:marTop w:val="0"/>
      <w:marBottom w:val="0"/>
      <w:divBdr>
        <w:top w:val="none" w:sz="0" w:space="0" w:color="auto"/>
        <w:left w:val="none" w:sz="0" w:space="0" w:color="auto"/>
        <w:bottom w:val="none" w:sz="0" w:space="0" w:color="auto"/>
        <w:right w:val="none" w:sz="0" w:space="0" w:color="auto"/>
      </w:divBdr>
    </w:div>
    <w:div w:id="1678382755">
      <w:bodyDiv w:val="1"/>
      <w:marLeft w:val="0"/>
      <w:marRight w:val="0"/>
      <w:marTop w:val="0"/>
      <w:marBottom w:val="0"/>
      <w:divBdr>
        <w:top w:val="none" w:sz="0" w:space="0" w:color="auto"/>
        <w:left w:val="none" w:sz="0" w:space="0" w:color="auto"/>
        <w:bottom w:val="none" w:sz="0" w:space="0" w:color="auto"/>
        <w:right w:val="none" w:sz="0" w:space="0" w:color="auto"/>
      </w:divBdr>
      <w:divsChild>
        <w:div w:id="1287199303">
          <w:marLeft w:val="0"/>
          <w:marRight w:val="0"/>
          <w:marTop w:val="0"/>
          <w:marBottom w:val="0"/>
          <w:divBdr>
            <w:top w:val="none" w:sz="0" w:space="0" w:color="auto"/>
            <w:left w:val="none" w:sz="0" w:space="0" w:color="auto"/>
            <w:bottom w:val="none" w:sz="0" w:space="0" w:color="auto"/>
            <w:right w:val="none" w:sz="0" w:space="0" w:color="auto"/>
          </w:divBdr>
          <w:divsChild>
            <w:div w:id="1156536018">
              <w:marLeft w:val="0"/>
              <w:marRight w:val="0"/>
              <w:marTop w:val="0"/>
              <w:marBottom w:val="0"/>
              <w:divBdr>
                <w:top w:val="none" w:sz="0" w:space="0" w:color="auto"/>
                <w:left w:val="none" w:sz="0" w:space="0" w:color="auto"/>
                <w:bottom w:val="none" w:sz="0" w:space="0" w:color="auto"/>
                <w:right w:val="none" w:sz="0" w:space="0" w:color="auto"/>
              </w:divBdr>
              <w:divsChild>
                <w:div w:id="1343976131">
                  <w:marLeft w:val="0"/>
                  <w:marRight w:val="0"/>
                  <w:marTop w:val="0"/>
                  <w:marBottom w:val="101"/>
                  <w:divBdr>
                    <w:top w:val="none" w:sz="0" w:space="0" w:color="auto"/>
                    <w:left w:val="none" w:sz="0" w:space="0" w:color="auto"/>
                    <w:bottom w:val="none" w:sz="0" w:space="0" w:color="auto"/>
                    <w:right w:val="none" w:sz="0" w:space="0" w:color="auto"/>
                  </w:divBdr>
                </w:div>
                <w:div w:id="1551722441">
                  <w:marLeft w:val="0"/>
                  <w:marRight w:val="0"/>
                  <w:marTop w:val="0"/>
                  <w:marBottom w:val="101"/>
                  <w:divBdr>
                    <w:top w:val="none" w:sz="0" w:space="0" w:color="auto"/>
                    <w:left w:val="none" w:sz="0" w:space="0" w:color="auto"/>
                    <w:bottom w:val="none" w:sz="0" w:space="0" w:color="auto"/>
                    <w:right w:val="none" w:sz="0" w:space="0" w:color="auto"/>
                  </w:divBdr>
                </w:div>
                <w:div w:id="758718407">
                  <w:marLeft w:val="0"/>
                  <w:marRight w:val="0"/>
                  <w:marTop w:val="0"/>
                  <w:marBottom w:val="101"/>
                  <w:divBdr>
                    <w:top w:val="none" w:sz="0" w:space="0" w:color="auto"/>
                    <w:left w:val="none" w:sz="0" w:space="0" w:color="auto"/>
                    <w:bottom w:val="none" w:sz="0" w:space="0" w:color="auto"/>
                    <w:right w:val="none" w:sz="0" w:space="0" w:color="auto"/>
                  </w:divBdr>
                </w:div>
                <w:div w:id="875431025">
                  <w:marLeft w:val="0"/>
                  <w:marRight w:val="0"/>
                  <w:marTop w:val="0"/>
                  <w:marBottom w:val="101"/>
                  <w:divBdr>
                    <w:top w:val="none" w:sz="0" w:space="0" w:color="auto"/>
                    <w:left w:val="none" w:sz="0" w:space="0" w:color="auto"/>
                    <w:bottom w:val="none" w:sz="0" w:space="0" w:color="auto"/>
                    <w:right w:val="none" w:sz="0" w:space="0" w:color="auto"/>
                  </w:divBdr>
                </w:div>
                <w:div w:id="1530071132">
                  <w:marLeft w:val="0"/>
                  <w:marRight w:val="0"/>
                  <w:marTop w:val="0"/>
                  <w:marBottom w:val="101"/>
                  <w:divBdr>
                    <w:top w:val="none" w:sz="0" w:space="0" w:color="auto"/>
                    <w:left w:val="none" w:sz="0" w:space="0" w:color="auto"/>
                    <w:bottom w:val="none" w:sz="0" w:space="0" w:color="auto"/>
                    <w:right w:val="none" w:sz="0" w:space="0" w:color="auto"/>
                  </w:divBdr>
                </w:div>
                <w:div w:id="901015363">
                  <w:marLeft w:val="0"/>
                  <w:marRight w:val="0"/>
                  <w:marTop w:val="0"/>
                  <w:marBottom w:val="101"/>
                  <w:divBdr>
                    <w:top w:val="none" w:sz="0" w:space="0" w:color="auto"/>
                    <w:left w:val="none" w:sz="0" w:space="0" w:color="auto"/>
                    <w:bottom w:val="none" w:sz="0" w:space="0" w:color="auto"/>
                    <w:right w:val="none" w:sz="0" w:space="0" w:color="auto"/>
                  </w:divBdr>
                </w:div>
                <w:div w:id="283200766">
                  <w:marLeft w:val="0"/>
                  <w:marRight w:val="0"/>
                  <w:marTop w:val="0"/>
                  <w:marBottom w:val="101"/>
                  <w:divBdr>
                    <w:top w:val="none" w:sz="0" w:space="0" w:color="auto"/>
                    <w:left w:val="none" w:sz="0" w:space="0" w:color="auto"/>
                    <w:bottom w:val="none" w:sz="0" w:space="0" w:color="auto"/>
                    <w:right w:val="none" w:sz="0" w:space="0" w:color="auto"/>
                  </w:divBdr>
                </w:div>
                <w:div w:id="1254317658">
                  <w:marLeft w:val="0"/>
                  <w:marRight w:val="0"/>
                  <w:marTop w:val="0"/>
                  <w:marBottom w:val="101"/>
                  <w:divBdr>
                    <w:top w:val="none" w:sz="0" w:space="0" w:color="auto"/>
                    <w:left w:val="none" w:sz="0" w:space="0" w:color="auto"/>
                    <w:bottom w:val="none" w:sz="0" w:space="0" w:color="auto"/>
                    <w:right w:val="none" w:sz="0" w:space="0" w:color="auto"/>
                  </w:divBdr>
                </w:div>
                <w:div w:id="901794943">
                  <w:marLeft w:val="0"/>
                  <w:marRight w:val="0"/>
                  <w:marTop w:val="0"/>
                  <w:marBottom w:val="101"/>
                  <w:divBdr>
                    <w:top w:val="none" w:sz="0" w:space="0" w:color="auto"/>
                    <w:left w:val="none" w:sz="0" w:space="0" w:color="auto"/>
                    <w:bottom w:val="none" w:sz="0" w:space="0" w:color="auto"/>
                    <w:right w:val="none" w:sz="0" w:space="0" w:color="auto"/>
                  </w:divBdr>
                </w:div>
                <w:div w:id="1336348160">
                  <w:marLeft w:val="0"/>
                  <w:marRight w:val="0"/>
                  <w:marTop w:val="0"/>
                  <w:marBottom w:val="101"/>
                  <w:divBdr>
                    <w:top w:val="none" w:sz="0" w:space="0" w:color="auto"/>
                    <w:left w:val="none" w:sz="0" w:space="0" w:color="auto"/>
                    <w:bottom w:val="none" w:sz="0" w:space="0" w:color="auto"/>
                    <w:right w:val="none" w:sz="0" w:space="0" w:color="auto"/>
                  </w:divBdr>
                </w:div>
                <w:div w:id="1811367029">
                  <w:marLeft w:val="0"/>
                  <w:marRight w:val="0"/>
                  <w:marTop w:val="0"/>
                  <w:marBottom w:val="101"/>
                  <w:divBdr>
                    <w:top w:val="none" w:sz="0" w:space="0" w:color="auto"/>
                    <w:left w:val="none" w:sz="0" w:space="0" w:color="auto"/>
                    <w:bottom w:val="none" w:sz="0" w:space="0" w:color="auto"/>
                    <w:right w:val="none" w:sz="0" w:space="0" w:color="auto"/>
                  </w:divBdr>
                </w:div>
                <w:div w:id="1572420369">
                  <w:marLeft w:val="0"/>
                  <w:marRight w:val="0"/>
                  <w:marTop w:val="0"/>
                  <w:marBottom w:val="101"/>
                  <w:divBdr>
                    <w:top w:val="none" w:sz="0" w:space="0" w:color="auto"/>
                    <w:left w:val="none" w:sz="0" w:space="0" w:color="auto"/>
                    <w:bottom w:val="none" w:sz="0" w:space="0" w:color="auto"/>
                    <w:right w:val="none" w:sz="0" w:space="0" w:color="auto"/>
                  </w:divBdr>
                </w:div>
                <w:div w:id="324743295">
                  <w:marLeft w:val="0"/>
                  <w:marRight w:val="0"/>
                  <w:marTop w:val="0"/>
                  <w:marBottom w:val="101"/>
                  <w:divBdr>
                    <w:top w:val="none" w:sz="0" w:space="0" w:color="auto"/>
                    <w:left w:val="none" w:sz="0" w:space="0" w:color="auto"/>
                    <w:bottom w:val="none" w:sz="0" w:space="0" w:color="auto"/>
                    <w:right w:val="none" w:sz="0" w:space="0" w:color="auto"/>
                  </w:divBdr>
                </w:div>
                <w:div w:id="2119985589">
                  <w:marLeft w:val="0"/>
                  <w:marRight w:val="0"/>
                  <w:marTop w:val="0"/>
                  <w:marBottom w:val="101"/>
                  <w:divBdr>
                    <w:top w:val="none" w:sz="0" w:space="0" w:color="auto"/>
                    <w:left w:val="none" w:sz="0" w:space="0" w:color="auto"/>
                    <w:bottom w:val="none" w:sz="0" w:space="0" w:color="auto"/>
                    <w:right w:val="none" w:sz="0" w:space="0" w:color="auto"/>
                  </w:divBdr>
                </w:div>
                <w:div w:id="1784222736">
                  <w:marLeft w:val="0"/>
                  <w:marRight w:val="0"/>
                  <w:marTop w:val="0"/>
                  <w:marBottom w:val="101"/>
                  <w:divBdr>
                    <w:top w:val="none" w:sz="0" w:space="0" w:color="auto"/>
                    <w:left w:val="none" w:sz="0" w:space="0" w:color="auto"/>
                    <w:bottom w:val="none" w:sz="0" w:space="0" w:color="auto"/>
                    <w:right w:val="none" w:sz="0" w:space="0" w:color="auto"/>
                  </w:divBdr>
                </w:div>
                <w:div w:id="950166663">
                  <w:marLeft w:val="0"/>
                  <w:marRight w:val="0"/>
                  <w:marTop w:val="0"/>
                  <w:marBottom w:val="101"/>
                  <w:divBdr>
                    <w:top w:val="none" w:sz="0" w:space="0" w:color="auto"/>
                    <w:left w:val="none" w:sz="0" w:space="0" w:color="auto"/>
                    <w:bottom w:val="none" w:sz="0" w:space="0" w:color="auto"/>
                    <w:right w:val="none" w:sz="0" w:space="0" w:color="auto"/>
                  </w:divBdr>
                </w:div>
                <w:div w:id="1051420564">
                  <w:marLeft w:val="0"/>
                  <w:marRight w:val="0"/>
                  <w:marTop w:val="0"/>
                  <w:marBottom w:val="101"/>
                  <w:divBdr>
                    <w:top w:val="none" w:sz="0" w:space="0" w:color="auto"/>
                    <w:left w:val="none" w:sz="0" w:space="0" w:color="auto"/>
                    <w:bottom w:val="none" w:sz="0" w:space="0" w:color="auto"/>
                    <w:right w:val="none" w:sz="0" w:space="0" w:color="auto"/>
                  </w:divBdr>
                </w:div>
                <w:div w:id="1234581549">
                  <w:marLeft w:val="0"/>
                  <w:marRight w:val="0"/>
                  <w:marTop w:val="0"/>
                  <w:marBottom w:val="101"/>
                  <w:divBdr>
                    <w:top w:val="none" w:sz="0" w:space="0" w:color="auto"/>
                    <w:left w:val="none" w:sz="0" w:space="0" w:color="auto"/>
                    <w:bottom w:val="none" w:sz="0" w:space="0" w:color="auto"/>
                    <w:right w:val="none" w:sz="0" w:space="0" w:color="auto"/>
                  </w:divBdr>
                </w:div>
                <w:div w:id="544177665">
                  <w:marLeft w:val="0"/>
                  <w:marRight w:val="0"/>
                  <w:marTop w:val="0"/>
                  <w:marBottom w:val="101"/>
                  <w:divBdr>
                    <w:top w:val="none" w:sz="0" w:space="0" w:color="auto"/>
                    <w:left w:val="none" w:sz="0" w:space="0" w:color="auto"/>
                    <w:bottom w:val="none" w:sz="0" w:space="0" w:color="auto"/>
                    <w:right w:val="none" w:sz="0" w:space="0" w:color="auto"/>
                  </w:divBdr>
                </w:div>
                <w:div w:id="216091565">
                  <w:marLeft w:val="0"/>
                  <w:marRight w:val="0"/>
                  <w:marTop w:val="0"/>
                  <w:marBottom w:val="101"/>
                  <w:divBdr>
                    <w:top w:val="none" w:sz="0" w:space="0" w:color="auto"/>
                    <w:left w:val="none" w:sz="0" w:space="0" w:color="auto"/>
                    <w:bottom w:val="none" w:sz="0" w:space="0" w:color="auto"/>
                    <w:right w:val="none" w:sz="0" w:space="0" w:color="auto"/>
                  </w:divBdr>
                </w:div>
                <w:div w:id="1444306032">
                  <w:marLeft w:val="0"/>
                  <w:marRight w:val="0"/>
                  <w:marTop w:val="0"/>
                  <w:marBottom w:val="101"/>
                  <w:divBdr>
                    <w:top w:val="none" w:sz="0" w:space="0" w:color="auto"/>
                    <w:left w:val="none" w:sz="0" w:space="0" w:color="auto"/>
                    <w:bottom w:val="none" w:sz="0" w:space="0" w:color="auto"/>
                    <w:right w:val="none" w:sz="0" w:space="0" w:color="auto"/>
                  </w:divBdr>
                </w:div>
                <w:div w:id="1547378720">
                  <w:marLeft w:val="0"/>
                  <w:marRight w:val="0"/>
                  <w:marTop w:val="0"/>
                  <w:marBottom w:val="101"/>
                  <w:divBdr>
                    <w:top w:val="none" w:sz="0" w:space="0" w:color="auto"/>
                    <w:left w:val="none" w:sz="0" w:space="0" w:color="auto"/>
                    <w:bottom w:val="none" w:sz="0" w:space="0" w:color="auto"/>
                    <w:right w:val="none" w:sz="0" w:space="0" w:color="auto"/>
                  </w:divBdr>
                </w:div>
                <w:div w:id="1970894844">
                  <w:marLeft w:val="0"/>
                  <w:marRight w:val="0"/>
                  <w:marTop w:val="0"/>
                  <w:marBottom w:val="101"/>
                  <w:divBdr>
                    <w:top w:val="none" w:sz="0" w:space="0" w:color="auto"/>
                    <w:left w:val="none" w:sz="0" w:space="0" w:color="auto"/>
                    <w:bottom w:val="none" w:sz="0" w:space="0" w:color="auto"/>
                    <w:right w:val="none" w:sz="0" w:space="0" w:color="auto"/>
                  </w:divBdr>
                </w:div>
                <w:div w:id="855998084">
                  <w:marLeft w:val="0"/>
                  <w:marRight w:val="0"/>
                  <w:marTop w:val="0"/>
                  <w:marBottom w:val="101"/>
                  <w:divBdr>
                    <w:top w:val="none" w:sz="0" w:space="0" w:color="auto"/>
                    <w:left w:val="none" w:sz="0" w:space="0" w:color="auto"/>
                    <w:bottom w:val="none" w:sz="0" w:space="0" w:color="auto"/>
                    <w:right w:val="none" w:sz="0" w:space="0" w:color="auto"/>
                  </w:divBdr>
                </w:div>
                <w:div w:id="1039740958">
                  <w:marLeft w:val="0"/>
                  <w:marRight w:val="0"/>
                  <w:marTop w:val="0"/>
                  <w:marBottom w:val="101"/>
                  <w:divBdr>
                    <w:top w:val="none" w:sz="0" w:space="0" w:color="auto"/>
                    <w:left w:val="none" w:sz="0" w:space="0" w:color="auto"/>
                    <w:bottom w:val="none" w:sz="0" w:space="0" w:color="auto"/>
                    <w:right w:val="none" w:sz="0" w:space="0" w:color="auto"/>
                  </w:divBdr>
                </w:div>
                <w:div w:id="394355851">
                  <w:marLeft w:val="0"/>
                  <w:marRight w:val="0"/>
                  <w:marTop w:val="0"/>
                  <w:marBottom w:val="101"/>
                  <w:divBdr>
                    <w:top w:val="none" w:sz="0" w:space="0" w:color="auto"/>
                    <w:left w:val="none" w:sz="0" w:space="0" w:color="auto"/>
                    <w:bottom w:val="none" w:sz="0" w:space="0" w:color="auto"/>
                    <w:right w:val="none" w:sz="0" w:space="0" w:color="auto"/>
                  </w:divBdr>
                </w:div>
                <w:div w:id="1056665753">
                  <w:marLeft w:val="0"/>
                  <w:marRight w:val="0"/>
                  <w:marTop w:val="0"/>
                  <w:marBottom w:val="101"/>
                  <w:divBdr>
                    <w:top w:val="none" w:sz="0" w:space="0" w:color="auto"/>
                    <w:left w:val="none" w:sz="0" w:space="0" w:color="auto"/>
                    <w:bottom w:val="none" w:sz="0" w:space="0" w:color="auto"/>
                    <w:right w:val="none" w:sz="0" w:space="0" w:color="auto"/>
                  </w:divBdr>
                </w:div>
                <w:div w:id="1214271980">
                  <w:marLeft w:val="0"/>
                  <w:marRight w:val="0"/>
                  <w:marTop w:val="0"/>
                  <w:marBottom w:val="101"/>
                  <w:divBdr>
                    <w:top w:val="none" w:sz="0" w:space="0" w:color="auto"/>
                    <w:left w:val="none" w:sz="0" w:space="0" w:color="auto"/>
                    <w:bottom w:val="none" w:sz="0" w:space="0" w:color="auto"/>
                    <w:right w:val="none" w:sz="0" w:space="0" w:color="auto"/>
                  </w:divBdr>
                </w:div>
                <w:div w:id="1706254718">
                  <w:marLeft w:val="0"/>
                  <w:marRight w:val="0"/>
                  <w:marTop w:val="0"/>
                  <w:marBottom w:val="101"/>
                  <w:divBdr>
                    <w:top w:val="none" w:sz="0" w:space="0" w:color="auto"/>
                    <w:left w:val="none" w:sz="0" w:space="0" w:color="auto"/>
                    <w:bottom w:val="none" w:sz="0" w:space="0" w:color="auto"/>
                    <w:right w:val="none" w:sz="0" w:space="0" w:color="auto"/>
                  </w:divBdr>
                </w:div>
                <w:div w:id="1112818402">
                  <w:marLeft w:val="0"/>
                  <w:marRight w:val="0"/>
                  <w:marTop w:val="0"/>
                  <w:marBottom w:val="101"/>
                  <w:divBdr>
                    <w:top w:val="none" w:sz="0" w:space="0" w:color="auto"/>
                    <w:left w:val="none" w:sz="0" w:space="0" w:color="auto"/>
                    <w:bottom w:val="none" w:sz="0" w:space="0" w:color="auto"/>
                    <w:right w:val="none" w:sz="0" w:space="0" w:color="auto"/>
                  </w:divBdr>
                </w:div>
                <w:div w:id="1964336734">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974171">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27884741">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31639759">
      <w:bodyDiv w:val="1"/>
      <w:marLeft w:val="0"/>
      <w:marRight w:val="0"/>
      <w:marTop w:val="0"/>
      <w:marBottom w:val="0"/>
      <w:divBdr>
        <w:top w:val="none" w:sz="0" w:space="0" w:color="auto"/>
        <w:left w:val="none" w:sz="0" w:space="0" w:color="auto"/>
        <w:bottom w:val="none" w:sz="0" w:space="0" w:color="auto"/>
        <w:right w:val="none" w:sz="0" w:space="0" w:color="auto"/>
      </w:divBdr>
      <w:divsChild>
        <w:div w:id="549270680">
          <w:marLeft w:val="0"/>
          <w:marRight w:val="0"/>
          <w:marTop w:val="0"/>
          <w:marBottom w:val="0"/>
          <w:divBdr>
            <w:top w:val="none" w:sz="0" w:space="0" w:color="auto"/>
            <w:left w:val="none" w:sz="0" w:space="0" w:color="auto"/>
            <w:bottom w:val="none" w:sz="0" w:space="0" w:color="auto"/>
            <w:right w:val="none" w:sz="0" w:space="0" w:color="auto"/>
          </w:divBdr>
          <w:divsChild>
            <w:div w:id="1438479212">
              <w:marLeft w:val="0"/>
              <w:marRight w:val="0"/>
              <w:marTop w:val="0"/>
              <w:marBottom w:val="0"/>
              <w:divBdr>
                <w:top w:val="none" w:sz="0" w:space="0" w:color="auto"/>
                <w:left w:val="none" w:sz="0" w:space="0" w:color="auto"/>
                <w:bottom w:val="none" w:sz="0" w:space="0" w:color="auto"/>
                <w:right w:val="none" w:sz="0" w:space="0" w:color="auto"/>
              </w:divBdr>
              <w:divsChild>
                <w:div w:id="1843007218">
                  <w:marLeft w:val="0"/>
                  <w:marRight w:val="0"/>
                  <w:marTop w:val="0"/>
                  <w:marBottom w:val="101"/>
                  <w:divBdr>
                    <w:top w:val="none" w:sz="0" w:space="0" w:color="auto"/>
                    <w:left w:val="none" w:sz="0" w:space="0" w:color="auto"/>
                    <w:bottom w:val="none" w:sz="0" w:space="0" w:color="auto"/>
                    <w:right w:val="none" w:sz="0" w:space="0" w:color="auto"/>
                  </w:divBdr>
                </w:div>
                <w:div w:id="1568690798">
                  <w:marLeft w:val="0"/>
                  <w:marRight w:val="0"/>
                  <w:marTop w:val="0"/>
                  <w:marBottom w:val="101"/>
                  <w:divBdr>
                    <w:top w:val="none" w:sz="0" w:space="0" w:color="auto"/>
                    <w:left w:val="none" w:sz="0" w:space="0" w:color="auto"/>
                    <w:bottom w:val="none" w:sz="0" w:space="0" w:color="auto"/>
                    <w:right w:val="none" w:sz="0" w:space="0" w:color="auto"/>
                  </w:divBdr>
                </w:div>
                <w:div w:id="1494181115">
                  <w:marLeft w:val="0"/>
                  <w:marRight w:val="0"/>
                  <w:marTop w:val="0"/>
                  <w:marBottom w:val="101"/>
                  <w:divBdr>
                    <w:top w:val="none" w:sz="0" w:space="0" w:color="auto"/>
                    <w:left w:val="none" w:sz="0" w:space="0" w:color="auto"/>
                    <w:bottom w:val="none" w:sz="0" w:space="0" w:color="auto"/>
                    <w:right w:val="none" w:sz="0" w:space="0" w:color="auto"/>
                  </w:divBdr>
                </w:div>
                <w:div w:id="258829554">
                  <w:marLeft w:val="0"/>
                  <w:marRight w:val="0"/>
                  <w:marTop w:val="0"/>
                  <w:marBottom w:val="101"/>
                  <w:divBdr>
                    <w:top w:val="none" w:sz="0" w:space="0" w:color="auto"/>
                    <w:left w:val="none" w:sz="0" w:space="0" w:color="auto"/>
                    <w:bottom w:val="none" w:sz="0" w:space="0" w:color="auto"/>
                    <w:right w:val="none" w:sz="0" w:space="0" w:color="auto"/>
                  </w:divBdr>
                </w:div>
                <w:div w:id="810442304">
                  <w:marLeft w:val="0"/>
                  <w:marRight w:val="0"/>
                  <w:marTop w:val="0"/>
                  <w:marBottom w:val="101"/>
                  <w:divBdr>
                    <w:top w:val="none" w:sz="0" w:space="0" w:color="auto"/>
                    <w:left w:val="none" w:sz="0" w:space="0" w:color="auto"/>
                    <w:bottom w:val="none" w:sz="0" w:space="0" w:color="auto"/>
                    <w:right w:val="none" w:sz="0" w:space="0" w:color="auto"/>
                  </w:divBdr>
                </w:div>
                <w:div w:id="1598638504">
                  <w:marLeft w:val="0"/>
                  <w:marRight w:val="0"/>
                  <w:marTop w:val="0"/>
                  <w:marBottom w:val="101"/>
                  <w:divBdr>
                    <w:top w:val="none" w:sz="0" w:space="0" w:color="auto"/>
                    <w:left w:val="none" w:sz="0" w:space="0" w:color="auto"/>
                    <w:bottom w:val="none" w:sz="0" w:space="0" w:color="auto"/>
                    <w:right w:val="none" w:sz="0" w:space="0" w:color="auto"/>
                  </w:divBdr>
                </w:div>
                <w:div w:id="1453982663">
                  <w:marLeft w:val="0"/>
                  <w:marRight w:val="0"/>
                  <w:marTop w:val="0"/>
                  <w:marBottom w:val="101"/>
                  <w:divBdr>
                    <w:top w:val="none" w:sz="0" w:space="0" w:color="auto"/>
                    <w:left w:val="none" w:sz="0" w:space="0" w:color="auto"/>
                    <w:bottom w:val="none" w:sz="0" w:space="0" w:color="auto"/>
                    <w:right w:val="none" w:sz="0" w:space="0" w:color="auto"/>
                  </w:divBdr>
                </w:div>
                <w:div w:id="2006782257">
                  <w:marLeft w:val="0"/>
                  <w:marRight w:val="0"/>
                  <w:marTop w:val="0"/>
                  <w:marBottom w:val="101"/>
                  <w:divBdr>
                    <w:top w:val="none" w:sz="0" w:space="0" w:color="auto"/>
                    <w:left w:val="none" w:sz="0" w:space="0" w:color="auto"/>
                    <w:bottom w:val="none" w:sz="0" w:space="0" w:color="auto"/>
                    <w:right w:val="none" w:sz="0" w:space="0" w:color="auto"/>
                  </w:divBdr>
                </w:div>
                <w:div w:id="2142795656">
                  <w:marLeft w:val="0"/>
                  <w:marRight w:val="0"/>
                  <w:marTop w:val="0"/>
                  <w:marBottom w:val="101"/>
                  <w:divBdr>
                    <w:top w:val="none" w:sz="0" w:space="0" w:color="auto"/>
                    <w:left w:val="none" w:sz="0" w:space="0" w:color="auto"/>
                    <w:bottom w:val="none" w:sz="0" w:space="0" w:color="auto"/>
                    <w:right w:val="none" w:sz="0" w:space="0" w:color="auto"/>
                  </w:divBdr>
                </w:div>
                <w:div w:id="1195538523">
                  <w:marLeft w:val="0"/>
                  <w:marRight w:val="0"/>
                  <w:marTop w:val="0"/>
                  <w:marBottom w:val="101"/>
                  <w:divBdr>
                    <w:top w:val="none" w:sz="0" w:space="0" w:color="auto"/>
                    <w:left w:val="none" w:sz="0" w:space="0" w:color="auto"/>
                    <w:bottom w:val="none" w:sz="0" w:space="0" w:color="auto"/>
                    <w:right w:val="none" w:sz="0" w:space="0" w:color="auto"/>
                  </w:divBdr>
                </w:div>
                <w:div w:id="865828363">
                  <w:marLeft w:val="0"/>
                  <w:marRight w:val="0"/>
                  <w:marTop w:val="0"/>
                  <w:marBottom w:val="101"/>
                  <w:divBdr>
                    <w:top w:val="none" w:sz="0" w:space="0" w:color="auto"/>
                    <w:left w:val="none" w:sz="0" w:space="0" w:color="auto"/>
                    <w:bottom w:val="none" w:sz="0" w:space="0" w:color="auto"/>
                    <w:right w:val="none" w:sz="0" w:space="0" w:color="auto"/>
                  </w:divBdr>
                </w:div>
                <w:div w:id="152455508">
                  <w:marLeft w:val="0"/>
                  <w:marRight w:val="0"/>
                  <w:marTop w:val="0"/>
                  <w:marBottom w:val="101"/>
                  <w:divBdr>
                    <w:top w:val="none" w:sz="0" w:space="0" w:color="auto"/>
                    <w:left w:val="none" w:sz="0" w:space="0" w:color="auto"/>
                    <w:bottom w:val="none" w:sz="0" w:space="0" w:color="auto"/>
                    <w:right w:val="none" w:sz="0" w:space="0" w:color="auto"/>
                  </w:divBdr>
                </w:div>
                <w:div w:id="1205870489">
                  <w:marLeft w:val="0"/>
                  <w:marRight w:val="0"/>
                  <w:marTop w:val="0"/>
                  <w:marBottom w:val="101"/>
                  <w:divBdr>
                    <w:top w:val="none" w:sz="0" w:space="0" w:color="auto"/>
                    <w:left w:val="none" w:sz="0" w:space="0" w:color="auto"/>
                    <w:bottom w:val="none" w:sz="0" w:space="0" w:color="auto"/>
                    <w:right w:val="none" w:sz="0" w:space="0" w:color="auto"/>
                  </w:divBdr>
                </w:div>
                <w:div w:id="976225614">
                  <w:marLeft w:val="0"/>
                  <w:marRight w:val="0"/>
                  <w:marTop w:val="0"/>
                  <w:marBottom w:val="101"/>
                  <w:divBdr>
                    <w:top w:val="none" w:sz="0" w:space="0" w:color="auto"/>
                    <w:left w:val="none" w:sz="0" w:space="0" w:color="auto"/>
                    <w:bottom w:val="none" w:sz="0" w:space="0" w:color="auto"/>
                    <w:right w:val="none" w:sz="0" w:space="0" w:color="auto"/>
                  </w:divBdr>
                </w:div>
                <w:div w:id="178010232">
                  <w:marLeft w:val="0"/>
                  <w:marRight w:val="0"/>
                  <w:marTop w:val="0"/>
                  <w:marBottom w:val="101"/>
                  <w:divBdr>
                    <w:top w:val="none" w:sz="0" w:space="0" w:color="auto"/>
                    <w:left w:val="none" w:sz="0" w:space="0" w:color="auto"/>
                    <w:bottom w:val="none" w:sz="0" w:space="0" w:color="auto"/>
                    <w:right w:val="none" w:sz="0" w:space="0" w:color="auto"/>
                  </w:divBdr>
                </w:div>
                <w:div w:id="1559776924">
                  <w:marLeft w:val="0"/>
                  <w:marRight w:val="0"/>
                  <w:marTop w:val="0"/>
                  <w:marBottom w:val="101"/>
                  <w:divBdr>
                    <w:top w:val="none" w:sz="0" w:space="0" w:color="auto"/>
                    <w:left w:val="none" w:sz="0" w:space="0" w:color="auto"/>
                    <w:bottom w:val="none" w:sz="0" w:space="0" w:color="auto"/>
                    <w:right w:val="none" w:sz="0" w:space="0" w:color="auto"/>
                  </w:divBdr>
                </w:div>
                <w:div w:id="1558317249">
                  <w:marLeft w:val="0"/>
                  <w:marRight w:val="0"/>
                  <w:marTop w:val="0"/>
                  <w:marBottom w:val="101"/>
                  <w:divBdr>
                    <w:top w:val="none" w:sz="0" w:space="0" w:color="auto"/>
                    <w:left w:val="none" w:sz="0" w:space="0" w:color="auto"/>
                    <w:bottom w:val="none" w:sz="0" w:space="0" w:color="auto"/>
                    <w:right w:val="none" w:sz="0" w:space="0" w:color="auto"/>
                  </w:divBdr>
                </w:div>
                <w:div w:id="1522283830">
                  <w:marLeft w:val="0"/>
                  <w:marRight w:val="0"/>
                  <w:marTop w:val="0"/>
                  <w:marBottom w:val="101"/>
                  <w:divBdr>
                    <w:top w:val="none" w:sz="0" w:space="0" w:color="auto"/>
                    <w:left w:val="none" w:sz="0" w:space="0" w:color="auto"/>
                    <w:bottom w:val="none" w:sz="0" w:space="0" w:color="auto"/>
                    <w:right w:val="none" w:sz="0" w:space="0" w:color="auto"/>
                  </w:divBdr>
                </w:div>
                <w:div w:id="2101413590">
                  <w:marLeft w:val="0"/>
                  <w:marRight w:val="0"/>
                  <w:marTop w:val="0"/>
                  <w:marBottom w:val="101"/>
                  <w:divBdr>
                    <w:top w:val="none" w:sz="0" w:space="0" w:color="auto"/>
                    <w:left w:val="none" w:sz="0" w:space="0" w:color="auto"/>
                    <w:bottom w:val="none" w:sz="0" w:space="0" w:color="auto"/>
                    <w:right w:val="none" w:sz="0" w:space="0" w:color="auto"/>
                  </w:divBdr>
                </w:div>
                <w:div w:id="1544631555">
                  <w:marLeft w:val="0"/>
                  <w:marRight w:val="0"/>
                  <w:marTop w:val="0"/>
                  <w:marBottom w:val="101"/>
                  <w:divBdr>
                    <w:top w:val="none" w:sz="0" w:space="0" w:color="auto"/>
                    <w:left w:val="none" w:sz="0" w:space="0" w:color="auto"/>
                    <w:bottom w:val="none" w:sz="0" w:space="0" w:color="auto"/>
                    <w:right w:val="none" w:sz="0" w:space="0" w:color="auto"/>
                  </w:divBdr>
                </w:div>
                <w:div w:id="1436057411">
                  <w:marLeft w:val="0"/>
                  <w:marRight w:val="0"/>
                  <w:marTop w:val="0"/>
                  <w:marBottom w:val="101"/>
                  <w:divBdr>
                    <w:top w:val="none" w:sz="0" w:space="0" w:color="auto"/>
                    <w:left w:val="none" w:sz="0" w:space="0" w:color="auto"/>
                    <w:bottom w:val="none" w:sz="0" w:space="0" w:color="auto"/>
                    <w:right w:val="none" w:sz="0" w:space="0" w:color="auto"/>
                  </w:divBdr>
                </w:div>
                <w:div w:id="1259213090">
                  <w:marLeft w:val="0"/>
                  <w:marRight w:val="0"/>
                  <w:marTop w:val="0"/>
                  <w:marBottom w:val="101"/>
                  <w:divBdr>
                    <w:top w:val="none" w:sz="0" w:space="0" w:color="auto"/>
                    <w:left w:val="none" w:sz="0" w:space="0" w:color="auto"/>
                    <w:bottom w:val="none" w:sz="0" w:space="0" w:color="auto"/>
                    <w:right w:val="none" w:sz="0" w:space="0" w:color="auto"/>
                  </w:divBdr>
                </w:div>
                <w:div w:id="1221408081">
                  <w:marLeft w:val="0"/>
                  <w:marRight w:val="0"/>
                  <w:marTop w:val="0"/>
                  <w:marBottom w:val="101"/>
                  <w:divBdr>
                    <w:top w:val="none" w:sz="0" w:space="0" w:color="auto"/>
                    <w:left w:val="none" w:sz="0" w:space="0" w:color="auto"/>
                    <w:bottom w:val="none" w:sz="0" w:space="0" w:color="auto"/>
                    <w:right w:val="none" w:sz="0" w:space="0" w:color="auto"/>
                  </w:divBdr>
                </w:div>
                <w:div w:id="2043047077">
                  <w:marLeft w:val="0"/>
                  <w:marRight w:val="0"/>
                  <w:marTop w:val="0"/>
                  <w:marBottom w:val="101"/>
                  <w:divBdr>
                    <w:top w:val="none" w:sz="0" w:space="0" w:color="auto"/>
                    <w:left w:val="none" w:sz="0" w:space="0" w:color="auto"/>
                    <w:bottom w:val="none" w:sz="0" w:space="0" w:color="auto"/>
                    <w:right w:val="none" w:sz="0" w:space="0" w:color="auto"/>
                  </w:divBdr>
                </w:div>
                <w:div w:id="607853441">
                  <w:marLeft w:val="0"/>
                  <w:marRight w:val="0"/>
                  <w:marTop w:val="0"/>
                  <w:marBottom w:val="101"/>
                  <w:divBdr>
                    <w:top w:val="none" w:sz="0" w:space="0" w:color="auto"/>
                    <w:left w:val="none" w:sz="0" w:space="0" w:color="auto"/>
                    <w:bottom w:val="none" w:sz="0" w:space="0" w:color="auto"/>
                    <w:right w:val="none" w:sz="0" w:space="0" w:color="auto"/>
                  </w:divBdr>
                </w:div>
                <w:div w:id="985082777">
                  <w:marLeft w:val="0"/>
                  <w:marRight w:val="0"/>
                  <w:marTop w:val="0"/>
                  <w:marBottom w:val="101"/>
                  <w:divBdr>
                    <w:top w:val="none" w:sz="0" w:space="0" w:color="auto"/>
                    <w:left w:val="none" w:sz="0" w:space="0" w:color="auto"/>
                    <w:bottom w:val="none" w:sz="0" w:space="0" w:color="auto"/>
                    <w:right w:val="none" w:sz="0" w:space="0" w:color="auto"/>
                  </w:divBdr>
                </w:div>
                <w:div w:id="742141654">
                  <w:marLeft w:val="0"/>
                  <w:marRight w:val="0"/>
                  <w:marTop w:val="0"/>
                  <w:marBottom w:val="101"/>
                  <w:divBdr>
                    <w:top w:val="none" w:sz="0" w:space="0" w:color="auto"/>
                    <w:left w:val="none" w:sz="0" w:space="0" w:color="auto"/>
                    <w:bottom w:val="none" w:sz="0" w:space="0" w:color="auto"/>
                    <w:right w:val="none" w:sz="0" w:space="0" w:color="auto"/>
                  </w:divBdr>
                </w:div>
                <w:div w:id="1558399024">
                  <w:marLeft w:val="0"/>
                  <w:marRight w:val="0"/>
                  <w:marTop w:val="0"/>
                  <w:marBottom w:val="101"/>
                  <w:divBdr>
                    <w:top w:val="none" w:sz="0" w:space="0" w:color="auto"/>
                    <w:left w:val="none" w:sz="0" w:space="0" w:color="auto"/>
                    <w:bottom w:val="none" w:sz="0" w:space="0" w:color="auto"/>
                    <w:right w:val="none" w:sz="0" w:space="0" w:color="auto"/>
                  </w:divBdr>
                </w:div>
                <w:div w:id="1930574750">
                  <w:marLeft w:val="0"/>
                  <w:marRight w:val="0"/>
                  <w:marTop w:val="0"/>
                  <w:marBottom w:val="101"/>
                  <w:divBdr>
                    <w:top w:val="none" w:sz="0" w:space="0" w:color="auto"/>
                    <w:left w:val="none" w:sz="0" w:space="0" w:color="auto"/>
                    <w:bottom w:val="none" w:sz="0" w:space="0" w:color="auto"/>
                    <w:right w:val="none" w:sz="0" w:space="0" w:color="auto"/>
                  </w:divBdr>
                </w:div>
                <w:div w:id="620235281">
                  <w:marLeft w:val="0"/>
                  <w:marRight w:val="0"/>
                  <w:marTop w:val="0"/>
                  <w:marBottom w:val="101"/>
                  <w:divBdr>
                    <w:top w:val="none" w:sz="0" w:space="0" w:color="auto"/>
                    <w:left w:val="none" w:sz="0" w:space="0" w:color="auto"/>
                    <w:bottom w:val="none" w:sz="0" w:space="0" w:color="auto"/>
                    <w:right w:val="none" w:sz="0" w:space="0" w:color="auto"/>
                  </w:divBdr>
                </w:div>
                <w:div w:id="1080565217">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 w:id="2110348545">
      <w:bodyDiv w:val="1"/>
      <w:marLeft w:val="0"/>
      <w:marRight w:val="0"/>
      <w:marTop w:val="0"/>
      <w:marBottom w:val="0"/>
      <w:divBdr>
        <w:top w:val="none" w:sz="0" w:space="0" w:color="auto"/>
        <w:left w:val="none" w:sz="0" w:space="0" w:color="auto"/>
        <w:bottom w:val="none" w:sz="0" w:space="0" w:color="auto"/>
        <w:right w:val="none" w:sz="0" w:space="0" w:color="auto"/>
      </w:divBdr>
    </w:div>
    <w:div w:id="2135757513">
      <w:bodyDiv w:val="1"/>
      <w:marLeft w:val="0"/>
      <w:marRight w:val="0"/>
      <w:marTop w:val="0"/>
      <w:marBottom w:val="0"/>
      <w:divBdr>
        <w:top w:val="none" w:sz="0" w:space="0" w:color="auto"/>
        <w:left w:val="none" w:sz="0" w:space="0" w:color="auto"/>
        <w:bottom w:val="none" w:sz="0" w:space="0" w:color="auto"/>
        <w:right w:val="none" w:sz="0" w:space="0" w:color="auto"/>
      </w:divBdr>
      <w:divsChild>
        <w:div w:id="1213808540">
          <w:marLeft w:val="0"/>
          <w:marRight w:val="0"/>
          <w:marTop w:val="0"/>
          <w:marBottom w:val="0"/>
          <w:divBdr>
            <w:top w:val="none" w:sz="0" w:space="0" w:color="auto"/>
            <w:left w:val="none" w:sz="0" w:space="0" w:color="auto"/>
            <w:bottom w:val="none" w:sz="0" w:space="0" w:color="auto"/>
            <w:right w:val="none" w:sz="0" w:space="0" w:color="auto"/>
          </w:divBdr>
          <w:divsChild>
            <w:div w:id="26490796">
              <w:marLeft w:val="0"/>
              <w:marRight w:val="0"/>
              <w:marTop w:val="0"/>
              <w:marBottom w:val="0"/>
              <w:divBdr>
                <w:top w:val="none" w:sz="0" w:space="0" w:color="auto"/>
                <w:left w:val="none" w:sz="0" w:space="0" w:color="auto"/>
                <w:bottom w:val="none" w:sz="0" w:space="0" w:color="auto"/>
                <w:right w:val="none" w:sz="0" w:space="0" w:color="auto"/>
              </w:divBdr>
              <w:divsChild>
                <w:div w:id="1916817928">
                  <w:marLeft w:val="0"/>
                  <w:marRight w:val="0"/>
                  <w:marTop w:val="0"/>
                  <w:marBottom w:val="101"/>
                  <w:divBdr>
                    <w:top w:val="none" w:sz="0" w:space="0" w:color="auto"/>
                    <w:left w:val="none" w:sz="0" w:space="0" w:color="auto"/>
                    <w:bottom w:val="none" w:sz="0" w:space="0" w:color="auto"/>
                    <w:right w:val="none" w:sz="0" w:space="0" w:color="auto"/>
                  </w:divBdr>
                </w:div>
                <w:div w:id="546375031">
                  <w:marLeft w:val="0"/>
                  <w:marRight w:val="0"/>
                  <w:marTop w:val="0"/>
                  <w:marBottom w:val="101"/>
                  <w:divBdr>
                    <w:top w:val="none" w:sz="0" w:space="0" w:color="auto"/>
                    <w:left w:val="none" w:sz="0" w:space="0" w:color="auto"/>
                    <w:bottom w:val="none" w:sz="0" w:space="0" w:color="auto"/>
                    <w:right w:val="none" w:sz="0" w:space="0" w:color="auto"/>
                  </w:divBdr>
                </w:div>
                <w:div w:id="812792757">
                  <w:marLeft w:val="0"/>
                  <w:marRight w:val="0"/>
                  <w:marTop w:val="0"/>
                  <w:marBottom w:val="101"/>
                  <w:divBdr>
                    <w:top w:val="none" w:sz="0" w:space="0" w:color="auto"/>
                    <w:left w:val="none" w:sz="0" w:space="0" w:color="auto"/>
                    <w:bottom w:val="none" w:sz="0" w:space="0" w:color="auto"/>
                    <w:right w:val="none" w:sz="0" w:space="0" w:color="auto"/>
                  </w:divBdr>
                </w:div>
                <w:div w:id="654379532">
                  <w:marLeft w:val="0"/>
                  <w:marRight w:val="0"/>
                  <w:marTop w:val="0"/>
                  <w:marBottom w:val="101"/>
                  <w:divBdr>
                    <w:top w:val="none" w:sz="0" w:space="0" w:color="auto"/>
                    <w:left w:val="none" w:sz="0" w:space="0" w:color="auto"/>
                    <w:bottom w:val="none" w:sz="0" w:space="0" w:color="auto"/>
                    <w:right w:val="none" w:sz="0" w:space="0" w:color="auto"/>
                  </w:divBdr>
                </w:div>
                <w:div w:id="201795786">
                  <w:marLeft w:val="0"/>
                  <w:marRight w:val="0"/>
                  <w:marTop w:val="0"/>
                  <w:marBottom w:val="101"/>
                  <w:divBdr>
                    <w:top w:val="none" w:sz="0" w:space="0" w:color="auto"/>
                    <w:left w:val="none" w:sz="0" w:space="0" w:color="auto"/>
                    <w:bottom w:val="none" w:sz="0" w:space="0" w:color="auto"/>
                    <w:right w:val="none" w:sz="0" w:space="0" w:color="auto"/>
                  </w:divBdr>
                </w:div>
                <w:div w:id="1444807544">
                  <w:marLeft w:val="0"/>
                  <w:marRight w:val="0"/>
                  <w:marTop w:val="0"/>
                  <w:marBottom w:val="101"/>
                  <w:divBdr>
                    <w:top w:val="none" w:sz="0" w:space="0" w:color="auto"/>
                    <w:left w:val="none" w:sz="0" w:space="0" w:color="auto"/>
                    <w:bottom w:val="none" w:sz="0" w:space="0" w:color="auto"/>
                    <w:right w:val="none" w:sz="0" w:space="0" w:color="auto"/>
                  </w:divBdr>
                </w:div>
                <w:div w:id="506403406">
                  <w:marLeft w:val="0"/>
                  <w:marRight w:val="0"/>
                  <w:marTop w:val="0"/>
                  <w:marBottom w:val="101"/>
                  <w:divBdr>
                    <w:top w:val="none" w:sz="0" w:space="0" w:color="auto"/>
                    <w:left w:val="none" w:sz="0" w:space="0" w:color="auto"/>
                    <w:bottom w:val="none" w:sz="0" w:space="0" w:color="auto"/>
                    <w:right w:val="none" w:sz="0" w:space="0" w:color="auto"/>
                  </w:divBdr>
                </w:div>
                <w:div w:id="1006909339">
                  <w:marLeft w:val="0"/>
                  <w:marRight w:val="0"/>
                  <w:marTop w:val="0"/>
                  <w:marBottom w:val="101"/>
                  <w:divBdr>
                    <w:top w:val="none" w:sz="0" w:space="0" w:color="auto"/>
                    <w:left w:val="none" w:sz="0" w:space="0" w:color="auto"/>
                    <w:bottom w:val="none" w:sz="0" w:space="0" w:color="auto"/>
                    <w:right w:val="none" w:sz="0" w:space="0" w:color="auto"/>
                  </w:divBdr>
                </w:div>
                <w:div w:id="1482116141">
                  <w:marLeft w:val="0"/>
                  <w:marRight w:val="0"/>
                  <w:marTop w:val="0"/>
                  <w:marBottom w:val="101"/>
                  <w:divBdr>
                    <w:top w:val="none" w:sz="0" w:space="0" w:color="auto"/>
                    <w:left w:val="none" w:sz="0" w:space="0" w:color="auto"/>
                    <w:bottom w:val="none" w:sz="0" w:space="0" w:color="auto"/>
                    <w:right w:val="none" w:sz="0" w:space="0" w:color="auto"/>
                  </w:divBdr>
                </w:div>
                <w:div w:id="2141066122">
                  <w:marLeft w:val="0"/>
                  <w:marRight w:val="0"/>
                  <w:marTop w:val="0"/>
                  <w:marBottom w:val="101"/>
                  <w:divBdr>
                    <w:top w:val="none" w:sz="0" w:space="0" w:color="auto"/>
                    <w:left w:val="none" w:sz="0" w:space="0" w:color="auto"/>
                    <w:bottom w:val="none" w:sz="0" w:space="0" w:color="auto"/>
                    <w:right w:val="none" w:sz="0" w:space="0" w:color="auto"/>
                  </w:divBdr>
                </w:div>
                <w:div w:id="754666053">
                  <w:marLeft w:val="0"/>
                  <w:marRight w:val="0"/>
                  <w:marTop w:val="0"/>
                  <w:marBottom w:val="101"/>
                  <w:divBdr>
                    <w:top w:val="none" w:sz="0" w:space="0" w:color="auto"/>
                    <w:left w:val="none" w:sz="0" w:space="0" w:color="auto"/>
                    <w:bottom w:val="none" w:sz="0" w:space="0" w:color="auto"/>
                    <w:right w:val="none" w:sz="0" w:space="0" w:color="auto"/>
                  </w:divBdr>
                </w:div>
                <w:div w:id="1599213296">
                  <w:marLeft w:val="0"/>
                  <w:marRight w:val="0"/>
                  <w:marTop w:val="0"/>
                  <w:marBottom w:val="101"/>
                  <w:divBdr>
                    <w:top w:val="none" w:sz="0" w:space="0" w:color="auto"/>
                    <w:left w:val="none" w:sz="0" w:space="0" w:color="auto"/>
                    <w:bottom w:val="none" w:sz="0" w:space="0" w:color="auto"/>
                    <w:right w:val="none" w:sz="0" w:space="0" w:color="auto"/>
                  </w:divBdr>
                </w:div>
                <w:div w:id="401103703">
                  <w:marLeft w:val="0"/>
                  <w:marRight w:val="0"/>
                  <w:marTop w:val="0"/>
                  <w:marBottom w:val="101"/>
                  <w:divBdr>
                    <w:top w:val="none" w:sz="0" w:space="0" w:color="auto"/>
                    <w:left w:val="none" w:sz="0" w:space="0" w:color="auto"/>
                    <w:bottom w:val="none" w:sz="0" w:space="0" w:color="auto"/>
                    <w:right w:val="none" w:sz="0" w:space="0" w:color="auto"/>
                  </w:divBdr>
                </w:div>
                <w:div w:id="956250987">
                  <w:marLeft w:val="0"/>
                  <w:marRight w:val="0"/>
                  <w:marTop w:val="0"/>
                  <w:marBottom w:val="101"/>
                  <w:divBdr>
                    <w:top w:val="none" w:sz="0" w:space="0" w:color="auto"/>
                    <w:left w:val="none" w:sz="0" w:space="0" w:color="auto"/>
                    <w:bottom w:val="none" w:sz="0" w:space="0" w:color="auto"/>
                    <w:right w:val="none" w:sz="0" w:space="0" w:color="auto"/>
                  </w:divBdr>
                </w:div>
                <w:div w:id="159540384">
                  <w:marLeft w:val="0"/>
                  <w:marRight w:val="0"/>
                  <w:marTop w:val="0"/>
                  <w:marBottom w:val="101"/>
                  <w:divBdr>
                    <w:top w:val="none" w:sz="0" w:space="0" w:color="auto"/>
                    <w:left w:val="none" w:sz="0" w:space="0" w:color="auto"/>
                    <w:bottom w:val="none" w:sz="0" w:space="0" w:color="auto"/>
                    <w:right w:val="none" w:sz="0" w:space="0" w:color="auto"/>
                  </w:divBdr>
                </w:div>
                <w:div w:id="1742604453">
                  <w:marLeft w:val="0"/>
                  <w:marRight w:val="0"/>
                  <w:marTop w:val="0"/>
                  <w:marBottom w:val="101"/>
                  <w:divBdr>
                    <w:top w:val="none" w:sz="0" w:space="0" w:color="auto"/>
                    <w:left w:val="none" w:sz="0" w:space="0" w:color="auto"/>
                    <w:bottom w:val="none" w:sz="0" w:space="0" w:color="auto"/>
                    <w:right w:val="none" w:sz="0" w:space="0" w:color="auto"/>
                  </w:divBdr>
                </w:div>
                <w:div w:id="964892041">
                  <w:marLeft w:val="0"/>
                  <w:marRight w:val="0"/>
                  <w:marTop w:val="0"/>
                  <w:marBottom w:val="101"/>
                  <w:divBdr>
                    <w:top w:val="none" w:sz="0" w:space="0" w:color="auto"/>
                    <w:left w:val="none" w:sz="0" w:space="0" w:color="auto"/>
                    <w:bottom w:val="none" w:sz="0" w:space="0" w:color="auto"/>
                    <w:right w:val="none" w:sz="0" w:space="0" w:color="auto"/>
                  </w:divBdr>
                </w:div>
                <w:div w:id="806243740">
                  <w:marLeft w:val="0"/>
                  <w:marRight w:val="0"/>
                  <w:marTop w:val="0"/>
                  <w:marBottom w:val="101"/>
                  <w:divBdr>
                    <w:top w:val="none" w:sz="0" w:space="0" w:color="auto"/>
                    <w:left w:val="none" w:sz="0" w:space="0" w:color="auto"/>
                    <w:bottom w:val="none" w:sz="0" w:space="0" w:color="auto"/>
                    <w:right w:val="none" w:sz="0" w:space="0" w:color="auto"/>
                  </w:divBdr>
                </w:div>
                <w:div w:id="1738353708">
                  <w:marLeft w:val="0"/>
                  <w:marRight w:val="0"/>
                  <w:marTop w:val="0"/>
                  <w:marBottom w:val="101"/>
                  <w:divBdr>
                    <w:top w:val="none" w:sz="0" w:space="0" w:color="auto"/>
                    <w:left w:val="none" w:sz="0" w:space="0" w:color="auto"/>
                    <w:bottom w:val="none" w:sz="0" w:space="0" w:color="auto"/>
                    <w:right w:val="none" w:sz="0" w:space="0" w:color="auto"/>
                  </w:divBdr>
                </w:div>
                <w:div w:id="647246964">
                  <w:marLeft w:val="0"/>
                  <w:marRight w:val="0"/>
                  <w:marTop w:val="0"/>
                  <w:marBottom w:val="101"/>
                  <w:divBdr>
                    <w:top w:val="none" w:sz="0" w:space="0" w:color="auto"/>
                    <w:left w:val="none" w:sz="0" w:space="0" w:color="auto"/>
                    <w:bottom w:val="none" w:sz="0" w:space="0" w:color="auto"/>
                    <w:right w:val="none" w:sz="0" w:space="0" w:color="auto"/>
                  </w:divBdr>
                </w:div>
                <w:div w:id="1588272779">
                  <w:marLeft w:val="0"/>
                  <w:marRight w:val="0"/>
                  <w:marTop w:val="0"/>
                  <w:marBottom w:val="101"/>
                  <w:divBdr>
                    <w:top w:val="none" w:sz="0" w:space="0" w:color="auto"/>
                    <w:left w:val="none" w:sz="0" w:space="0" w:color="auto"/>
                    <w:bottom w:val="none" w:sz="0" w:space="0" w:color="auto"/>
                    <w:right w:val="none" w:sz="0" w:space="0" w:color="auto"/>
                  </w:divBdr>
                </w:div>
                <w:div w:id="1093939112">
                  <w:marLeft w:val="0"/>
                  <w:marRight w:val="0"/>
                  <w:marTop w:val="0"/>
                  <w:marBottom w:val="101"/>
                  <w:divBdr>
                    <w:top w:val="none" w:sz="0" w:space="0" w:color="auto"/>
                    <w:left w:val="none" w:sz="0" w:space="0" w:color="auto"/>
                    <w:bottom w:val="none" w:sz="0" w:space="0" w:color="auto"/>
                    <w:right w:val="none" w:sz="0" w:space="0" w:color="auto"/>
                  </w:divBdr>
                </w:div>
                <w:div w:id="1502155574">
                  <w:marLeft w:val="0"/>
                  <w:marRight w:val="0"/>
                  <w:marTop w:val="0"/>
                  <w:marBottom w:val="101"/>
                  <w:divBdr>
                    <w:top w:val="none" w:sz="0" w:space="0" w:color="auto"/>
                    <w:left w:val="none" w:sz="0" w:space="0" w:color="auto"/>
                    <w:bottom w:val="none" w:sz="0" w:space="0" w:color="auto"/>
                    <w:right w:val="none" w:sz="0" w:space="0" w:color="auto"/>
                  </w:divBdr>
                </w:div>
                <w:div w:id="430400550">
                  <w:marLeft w:val="0"/>
                  <w:marRight w:val="0"/>
                  <w:marTop w:val="0"/>
                  <w:marBottom w:val="101"/>
                  <w:divBdr>
                    <w:top w:val="none" w:sz="0" w:space="0" w:color="auto"/>
                    <w:left w:val="none" w:sz="0" w:space="0" w:color="auto"/>
                    <w:bottom w:val="none" w:sz="0" w:space="0" w:color="auto"/>
                    <w:right w:val="none" w:sz="0" w:space="0" w:color="auto"/>
                  </w:divBdr>
                </w:div>
                <w:div w:id="775098350">
                  <w:marLeft w:val="0"/>
                  <w:marRight w:val="0"/>
                  <w:marTop w:val="0"/>
                  <w:marBottom w:val="101"/>
                  <w:divBdr>
                    <w:top w:val="none" w:sz="0" w:space="0" w:color="auto"/>
                    <w:left w:val="none" w:sz="0" w:space="0" w:color="auto"/>
                    <w:bottom w:val="none" w:sz="0" w:space="0" w:color="auto"/>
                    <w:right w:val="none" w:sz="0" w:space="0" w:color="auto"/>
                  </w:divBdr>
                </w:div>
                <w:div w:id="981733421">
                  <w:marLeft w:val="0"/>
                  <w:marRight w:val="0"/>
                  <w:marTop w:val="0"/>
                  <w:marBottom w:val="101"/>
                  <w:divBdr>
                    <w:top w:val="none" w:sz="0" w:space="0" w:color="auto"/>
                    <w:left w:val="none" w:sz="0" w:space="0" w:color="auto"/>
                    <w:bottom w:val="none" w:sz="0" w:space="0" w:color="auto"/>
                    <w:right w:val="none" w:sz="0" w:space="0" w:color="auto"/>
                  </w:divBdr>
                </w:div>
                <w:div w:id="263265738">
                  <w:marLeft w:val="0"/>
                  <w:marRight w:val="0"/>
                  <w:marTop w:val="0"/>
                  <w:marBottom w:val="101"/>
                  <w:divBdr>
                    <w:top w:val="none" w:sz="0" w:space="0" w:color="auto"/>
                    <w:left w:val="none" w:sz="0" w:space="0" w:color="auto"/>
                    <w:bottom w:val="none" w:sz="0" w:space="0" w:color="auto"/>
                    <w:right w:val="none" w:sz="0" w:space="0" w:color="auto"/>
                  </w:divBdr>
                </w:div>
                <w:div w:id="1825706181">
                  <w:marLeft w:val="0"/>
                  <w:marRight w:val="0"/>
                  <w:marTop w:val="0"/>
                  <w:marBottom w:val="101"/>
                  <w:divBdr>
                    <w:top w:val="none" w:sz="0" w:space="0" w:color="auto"/>
                    <w:left w:val="none" w:sz="0" w:space="0" w:color="auto"/>
                    <w:bottom w:val="none" w:sz="0" w:space="0" w:color="auto"/>
                    <w:right w:val="none" w:sz="0" w:space="0" w:color="auto"/>
                  </w:divBdr>
                </w:div>
                <w:div w:id="1957709228">
                  <w:marLeft w:val="0"/>
                  <w:marRight w:val="0"/>
                  <w:marTop w:val="0"/>
                  <w:marBottom w:val="101"/>
                  <w:divBdr>
                    <w:top w:val="none" w:sz="0" w:space="0" w:color="auto"/>
                    <w:left w:val="none" w:sz="0" w:space="0" w:color="auto"/>
                    <w:bottom w:val="none" w:sz="0" w:space="0" w:color="auto"/>
                    <w:right w:val="none" w:sz="0" w:space="0" w:color="auto"/>
                  </w:divBdr>
                </w:div>
                <w:div w:id="1847746378">
                  <w:marLeft w:val="0"/>
                  <w:marRight w:val="0"/>
                  <w:marTop w:val="0"/>
                  <w:marBottom w:val="101"/>
                  <w:divBdr>
                    <w:top w:val="none" w:sz="0" w:space="0" w:color="auto"/>
                    <w:left w:val="none" w:sz="0" w:space="0" w:color="auto"/>
                    <w:bottom w:val="none" w:sz="0" w:space="0" w:color="auto"/>
                    <w:right w:val="none" w:sz="0" w:space="0" w:color="auto"/>
                  </w:divBdr>
                </w:div>
                <w:div w:id="1102989774">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degobierno.gob.mx/calculador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Excel_Worksheet2.xlsx"/><Relationship Id="rId10" Type="http://schemas.openxmlformats.org/officeDocument/2006/relationships/package" Target="embeddings/Microsoft_Word_Document11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124C2-618B-43D5-ACF9-49CB50CF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7047</Words>
  <Characters>38759</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Mauricio Camacho Ramos</cp:lastModifiedBy>
  <cp:revision>5</cp:revision>
  <cp:lastPrinted>2018-07-13T03:07:00Z</cp:lastPrinted>
  <dcterms:created xsi:type="dcterms:W3CDTF">2018-07-12T23:53:00Z</dcterms:created>
  <dcterms:modified xsi:type="dcterms:W3CDTF">2018-07-13T19:39:00Z</dcterms:modified>
</cp:coreProperties>
</file>